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w:t>
      </w:r>
      <w:proofErr w:type="spellStart"/>
      <w:r w:rsidRPr="001E2C05">
        <w:rPr>
          <w:b/>
        </w:rPr>
        <w:t>Ребрихинский</w:t>
      </w:r>
      <w:proofErr w:type="spellEnd"/>
      <w:r w:rsidRPr="001E2C05">
        <w:rPr>
          <w:b/>
        </w:rPr>
        <w:t xml:space="preserve"> лицей профессионального образования»</w:t>
      </w:r>
    </w:p>
    <w:p w:rsidR="003F63A5" w:rsidRPr="001E2C05" w:rsidRDefault="003F63A5" w:rsidP="00860BAF">
      <w:pPr>
        <w:jc w:val="right"/>
      </w:pPr>
    </w:p>
    <w:p w:rsidR="003F63A5" w:rsidRPr="001E2C05" w:rsidRDefault="003F63A5" w:rsidP="00860BAF">
      <w:pPr>
        <w:jc w:val="right"/>
      </w:pPr>
    </w:p>
    <w:tbl>
      <w:tblPr>
        <w:tblW w:w="0" w:type="auto"/>
        <w:tblLook w:val="04A0"/>
      </w:tblPr>
      <w:tblGrid>
        <w:gridCol w:w="3794"/>
        <w:gridCol w:w="1276"/>
        <w:gridCol w:w="4500"/>
      </w:tblGrid>
      <w:tr w:rsidR="000548A5" w:rsidRPr="00477729" w:rsidTr="00EC403B">
        <w:tc>
          <w:tcPr>
            <w:tcW w:w="3794" w:type="dxa"/>
          </w:tcPr>
          <w:p w:rsidR="000548A5" w:rsidRDefault="000548A5" w:rsidP="00EC403B">
            <w:pPr>
              <w:shd w:val="clear" w:color="auto" w:fill="FFFFFF"/>
              <w:tabs>
                <w:tab w:val="left" w:pos="10992"/>
                <w:tab w:val="left" w:pos="11908"/>
                <w:tab w:val="left" w:pos="12824"/>
                <w:tab w:val="left" w:pos="13740"/>
                <w:tab w:val="left" w:pos="14656"/>
              </w:tabs>
            </w:pPr>
          </w:p>
          <w:p w:rsidR="000548A5" w:rsidRPr="00477729" w:rsidRDefault="000548A5" w:rsidP="00EC403B">
            <w:pPr>
              <w:shd w:val="clear" w:color="auto" w:fill="FFFFFF"/>
              <w:tabs>
                <w:tab w:val="left" w:pos="10992"/>
                <w:tab w:val="left" w:pos="11908"/>
                <w:tab w:val="left" w:pos="12824"/>
                <w:tab w:val="left" w:pos="13740"/>
                <w:tab w:val="left" w:pos="14656"/>
              </w:tabs>
            </w:pPr>
            <w:r w:rsidRPr="00477729">
              <w:t>Согласована</w:t>
            </w:r>
          </w:p>
          <w:p w:rsidR="000548A5" w:rsidRPr="00477729" w:rsidRDefault="000548A5" w:rsidP="00EC403B">
            <w:pPr>
              <w:shd w:val="clear" w:color="auto" w:fill="FFFFFF"/>
              <w:tabs>
                <w:tab w:val="left" w:pos="10992"/>
                <w:tab w:val="left" w:pos="11908"/>
                <w:tab w:val="left" w:pos="12824"/>
                <w:tab w:val="left" w:pos="13740"/>
                <w:tab w:val="left" w:pos="14656"/>
              </w:tabs>
            </w:pPr>
            <w:r w:rsidRPr="00477729">
              <w:t xml:space="preserve">Зам директора по УР       ___________Т.Ю. </w:t>
            </w:r>
            <w:proofErr w:type="spellStart"/>
            <w:r w:rsidRPr="00477729">
              <w:t>Загоруйко</w:t>
            </w:r>
            <w:proofErr w:type="spellEnd"/>
          </w:p>
          <w:p w:rsidR="000548A5" w:rsidRPr="00477729" w:rsidRDefault="000548A5" w:rsidP="00EC403B">
            <w:r w:rsidRPr="00477729">
              <w:t>«___»__________20  г.</w:t>
            </w:r>
          </w:p>
        </w:tc>
        <w:tc>
          <w:tcPr>
            <w:tcW w:w="1276" w:type="dxa"/>
          </w:tcPr>
          <w:p w:rsidR="000548A5" w:rsidRPr="00477729" w:rsidRDefault="000548A5" w:rsidP="00EC403B"/>
        </w:tc>
        <w:tc>
          <w:tcPr>
            <w:tcW w:w="4501" w:type="dxa"/>
          </w:tcPr>
          <w:p w:rsidR="000548A5" w:rsidRPr="00477729" w:rsidRDefault="000548A5" w:rsidP="00EC403B">
            <w:pPr>
              <w:suppressAutoHyphens/>
              <w:ind w:firstLine="5744"/>
            </w:pPr>
            <w:proofErr w:type="spellStart"/>
            <w:r w:rsidRPr="00477729">
              <w:t>ППриложение</w:t>
            </w:r>
            <w:proofErr w:type="spellEnd"/>
            <w:r w:rsidRPr="00477729">
              <w:t xml:space="preserve"> к ППКРС                              </w:t>
            </w:r>
            <w:proofErr w:type="gramStart"/>
            <w:r w:rsidRPr="00477729">
              <w:t>Утверждена</w:t>
            </w:r>
            <w:proofErr w:type="gramEnd"/>
            <w:r w:rsidRPr="00477729">
              <w:t xml:space="preserve"> приказом директора   КГБПОУ «</w:t>
            </w:r>
            <w:proofErr w:type="spellStart"/>
            <w:r w:rsidRPr="00477729">
              <w:t>Ребрихинский</w:t>
            </w:r>
            <w:proofErr w:type="spellEnd"/>
            <w:r w:rsidRPr="00477729">
              <w:t xml:space="preserve"> лицей ПО»                                    от «__» ___________ 20____  № ___</w:t>
            </w:r>
          </w:p>
          <w:p w:rsidR="000548A5" w:rsidRPr="00477729" w:rsidRDefault="000548A5" w:rsidP="00EC403B"/>
        </w:tc>
      </w:tr>
    </w:tbl>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548A5" w:rsidRPr="00F169CC" w:rsidRDefault="000548A5" w:rsidP="000548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10EFA" w:rsidRDefault="00510EFA"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 xml:space="preserve">рабочая ПРОГРАММа </w:t>
      </w:r>
    </w:p>
    <w:p w:rsidR="00510EFA" w:rsidRPr="00477729" w:rsidRDefault="00C25607"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общего </w:t>
      </w:r>
      <w:r w:rsidR="00510EFA" w:rsidRPr="00477729">
        <w:rPr>
          <w:b/>
          <w:caps/>
        </w:rPr>
        <w:t>УЧЕБНО</w:t>
      </w:r>
      <w:r w:rsidR="00510EFA">
        <w:rPr>
          <w:b/>
          <w:caps/>
        </w:rPr>
        <w:t>го предмета</w:t>
      </w:r>
    </w:p>
    <w:p w:rsidR="00510EFA" w:rsidRPr="00477729" w:rsidRDefault="00510EFA"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ОБЩЕОБРАЗОВАТЕЛЬНого цикла</w:t>
      </w:r>
    </w:p>
    <w:p w:rsidR="00510EFA" w:rsidRPr="00477729" w:rsidRDefault="00510EFA"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ПРОГРАММЫ ПОДГОТОВКИ</w:t>
      </w:r>
    </w:p>
    <w:p w:rsidR="00510EFA" w:rsidRPr="00477729" w:rsidRDefault="00510EFA"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КВАЛИФИЦИРОВАННЫХ РАБОЧИХ СЛУЖАЩИХ</w:t>
      </w:r>
    </w:p>
    <w:p w:rsidR="00510EFA" w:rsidRPr="00477729" w:rsidRDefault="00510EFA"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СРЕДНЕГО ПРОФЕССИОНАЛЬНОГО ОБРАЗОВАНИЯ</w:t>
      </w:r>
    </w:p>
    <w:p w:rsidR="00510EFA" w:rsidRPr="00477729" w:rsidRDefault="00510EFA" w:rsidP="00510E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t>35.01.13</w:t>
      </w:r>
      <w:r w:rsidRPr="00477729">
        <w:t xml:space="preserve"> </w:t>
      </w:r>
      <w:r>
        <w:t>ТРАКТОРИСТ-МАШИНИСТ СЕЛЬСКОХОЗЯЙСТВЕННОГО ПРОИЗВОДСТВА</w:t>
      </w:r>
    </w:p>
    <w:p w:rsidR="000548A5" w:rsidRPr="00477729" w:rsidRDefault="000548A5" w:rsidP="000548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548A5" w:rsidRDefault="009B5A50" w:rsidP="000548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0548A5">
        <w:rPr>
          <w:b/>
          <w:caps/>
        </w:rPr>
        <w:t>.02 «Литература»</w:t>
      </w:r>
    </w:p>
    <w:p w:rsidR="000548A5" w:rsidRPr="00F169CC" w:rsidRDefault="000548A5" w:rsidP="000548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548A5" w:rsidRPr="00F169CC" w:rsidRDefault="000548A5" w:rsidP="000548A5">
      <w:pPr>
        <w:jc w:val="center"/>
      </w:pPr>
      <w:r w:rsidRPr="00F169CC">
        <w:t xml:space="preserve">Профиль профессионального образования: </w:t>
      </w:r>
      <w:r w:rsidR="00387089" w:rsidRPr="0058609E">
        <w:rPr>
          <w:u w:val="single"/>
        </w:rPr>
        <w:t>техн</w:t>
      </w:r>
      <w:r w:rsidR="00387089">
        <w:rPr>
          <w:u w:val="single"/>
        </w:rPr>
        <w:t>ологиче</w:t>
      </w:r>
      <w:r w:rsidR="00387089" w:rsidRPr="0058609E">
        <w:rPr>
          <w:u w:val="single"/>
        </w:rPr>
        <w:t>ский</w:t>
      </w:r>
    </w:p>
    <w:p w:rsidR="000548A5" w:rsidRPr="00F169CC" w:rsidRDefault="000548A5" w:rsidP="000548A5">
      <w:pPr>
        <w:jc w:val="center"/>
      </w:pPr>
      <w:r w:rsidRPr="00F169CC">
        <w:t xml:space="preserve">Уровень изучения: </w:t>
      </w:r>
      <w:r w:rsidRPr="00F169CC">
        <w:rPr>
          <w:u w:val="single"/>
        </w:rPr>
        <w:t>базовый</w:t>
      </w:r>
    </w:p>
    <w:p w:rsidR="000548A5" w:rsidRPr="00F169CC" w:rsidRDefault="000548A5" w:rsidP="000548A5">
      <w:pPr>
        <w:jc w:val="center"/>
        <w:rPr>
          <w:u w:val="single"/>
        </w:rPr>
      </w:pPr>
      <w:r w:rsidRPr="00F169CC">
        <w:t xml:space="preserve">Форма обучения: </w:t>
      </w:r>
      <w:r w:rsidRPr="00F169CC">
        <w:rPr>
          <w:u w:val="single"/>
        </w:rPr>
        <w:t>очная</w:t>
      </w:r>
    </w:p>
    <w:p w:rsidR="000548A5" w:rsidRPr="00F169CC" w:rsidRDefault="000548A5" w:rsidP="00054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F73BF" w:rsidRPr="001E2C05" w:rsidRDefault="006F73BF"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548A5" w:rsidRPr="001E2C05" w:rsidRDefault="000548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6C065A"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444D47">
        <w:rPr>
          <w:spacing w:val="-2"/>
        </w:rPr>
        <w:t>,</w:t>
      </w:r>
      <w:r>
        <w:rPr>
          <w:spacing w:val="-2"/>
        </w:rPr>
        <w:t xml:space="preserve"> 202</w:t>
      </w:r>
      <w:r w:rsidR="003175BA">
        <w:rPr>
          <w:spacing w:val="-2"/>
        </w:rPr>
        <w:t>2</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proofErr w:type="gramStart"/>
      <w:r w:rsidRPr="001E2C05">
        <w:lastRenderedPageBreak/>
        <w:t xml:space="preserve">Рабочая программа </w:t>
      </w:r>
      <w:r w:rsidR="00C25607">
        <w:t xml:space="preserve">общего </w:t>
      </w:r>
      <w:r w:rsidRPr="001E2C05">
        <w:t>учебно</w:t>
      </w:r>
      <w:r w:rsidR="007A69DC">
        <w:t>го</w:t>
      </w:r>
      <w:r w:rsidRPr="001E2C05">
        <w:t xml:space="preserve"> </w:t>
      </w:r>
      <w:r w:rsidR="007A69DC">
        <w:t>предмета</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2 от</w:t>
      </w:r>
      <w:proofErr w:type="gramEnd"/>
      <w:r w:rsidRPr="001E2C05">
        <w:rPr>
          <w:rStyle w:val="4"/>
          <w:rFonts w:ascii="Times New Roman" w:hAnsi="Times New Roman" w:cs="Times New Roman"/>
          <w:i w:val="0"/>
          <w:iCs w:val="0"/>
          <w:sz w:val="24"/>
          <w:szCs w:val="24"/>
        </w:rPr>
        <w:t xml:space="preserve">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w:t>
      </w:r>
      <w:proofErr w:type="spellStart"/>
      <w:r w:rsidRPr="001E2C05">
        <w:t>Ребрихинский</w:t>
      </w:r>
      <w:proofErr w:type="spellEnd"/>
      <w:r w:rsidRPr="001E2C05">
        <w:t xml:space="preserve"> лицей </w:t>
      </w:r>
      <w:r w:rsidR="00444D47">
        <w:t>профессионального образования</w:t>
      </w:r>
      <w:r w:rsidRPr="001E2C05">
        <w:t>»</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C11C07">
        <w:t>Ларина О.В.,</w:t>
      </w:r>
      <w:r w:rsidR="008B1D50">
        <w:t xml:space="preserve"> </w:t>
      </w:r>
      <w:r w:rsidR="001545BA" w:rsidRPr="001E2C05">
        <w:t>преподаватель русского языка и литературы</w:t>
      </w:r>
    </w:p>
    <w:p w:rsidR="003F63A5" w:rsidRPr="001E2C05" w:rsidRDefault="003F63A5" w:rsidP="00860BAF">
      <w:pPr>
        <w:widowControl w:val="0"/>
        <w:suppressAutoHyphens/>
      </w:pPr>
    </w:p>
    <w:p w:rsidR="003F63A5" w:rsidRPr="001E2C05" w:rsidRDefault="003F63A5" w:rsidP="009B5A50">
      <w:pPr>
        <w:widowControl w:val="0"/>
        <w:suppressAutoHyphens/>
        <w:jc w:val="both"/>
      </w:pPr>
    </w:p>
    <w:p w:rsidR="003F63A5" w:rsidRPr="001E2C05" w:rsidRDefault="009B5A50" w:rsidP="009B5A50">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w:t>
      </w:r>
      <w:r w:rsidR="003175BA">
        <w:t>7</w:t>
      </w:r>
      <w:r>
        <w:t xml:space="preserve"> от «2</w:t>
      </w:r>
      <w:r w:rsidR="003175BA">
        <w:t>4</w:t>
      </w:r>
      <w:r>
        <w:t xml:space="preserve">» </w:t>
      </w:r>
      <w:r w:rsidR="003175BA">
        <w:t>марта</w:t>
      </w:r>
      <w:r>
        <w:t xml:space="preserve">  202</w:t>
      </w:r>
      <w:r w:rsidR="003175BA">
        <w:t>2</w:t>
      </w:r>
      <w:r>
        <w:t xml:space="preserve"> г</w:t>
      </w:r>
    </w:p>
    <w:p w:rsidR="009B5A50" w:rsidRDefault="009B5A50" w:rsidP="006C065A">
      <w:pPr>
        <w:shd w:val="clear" w:color="auto" w:fill="FFFFFF"/>
        <w:tabs>
          <w:tab w:val="left" w:pos="10992"/>
          <w:tab w:val="left" w:pos="11908"/>
          <w:tab w:val="left" w:pos="12824"/>
          <w:tab w:val="left" w:pos="13740"/>
          <w:tab w:val="left" w:pos="14656"/>
        </w:tabs>
      </w:pPr>
    </w:p>
    <w:p w:rsidR="006C065A" w:rsidRDefault="003F63A5" w:rsidP="006C065A">
      <w:pPr>
        <w:shd w:val="clear" w:color="auto" w:fill="FFFFFF"/>
        <w:tabs>
          <w:tab w:val="left" w:pos="10992"/>
          <w:tab w:val="left" w:pos="11908"/>
          <w:tab w:val="left" w:pos="12824"/>
          <w:tab w:val="left" w:pos="13740"/>
          <w:tab w:val="left" w:pos="14656"/>
        </w:tabs>
      </w:pPr>
      <w:r w:rsidRPr="001E2C05">
        <w:t xml:space="preserve">Председатель </w:t>
      </w:r>
      <w:r w:rsidR="009B5A50">
        <w:t xml:space="preserve">ПЦК </w:t>
      </w:r>
      <w:r w:rsidRPr="001E2C05">
        <w:t xml:space="preserve">________________ </w:t>
      </w:r>
      <w:r w:rsidR="006C065A">
        <w:t>(</w:t>
      </w:r>
      <w:r w:rsidR="006C065A">
        <w:rPr>
          <w:u w:val="single"/>
        </w:rPr>
        <w:t xml:space="preserve">З.Г. </w:t>
      </w:r>
      <w:proofErr w:type="spellStart"/>
      <w:r w:rsidR="006C065A">
        <w:rPr>
          <w:u w:val="single"/>
        </w:rPr>
        <w:t>Гасан</w:t>
      </w:r>
      <w:proofErr w:type="spellEnd"/>
      <w:r w:rsidR="006C065A">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0548A5" w:rsidRDefault="000548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0548A5" w:rsidSect="00EC403B">
          <w:footerReference w:type="default" r:id="rId8"/>
          <w:footerReference w:type="first" r:id="rId9"/>
          <w:pgSz w:w="11906" w:h="16838"/>
          <w:pgMar w:top="1134" w:right="851" w:bottom="1134" w:left="1701" w:header="709" w:footer="709" w:gutter="0"/>
          <w:cols w:space="708"/>
          <w:titlePg/>
          <w:docGrid w:linePitch="360"/>
        </w:sectPr>
      </w:pP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0548A5" w:rsidRPr="00F169CC" w:rsidTr="00EC403B">
        <w:tc>
          <w:tcPr>
            <w:tcW w:w="8505" w:type="dxa"/>
          </w:tcPr>
          <w:p w:rsidR="000548A5" w:rsidRPr="00F169CC" w:rsidRDefault="000548A5" w:rsidP="00EC403B">
            <w:pPr>
              <w:pStyle w:val="1"/>
              <w:spacing w:line="276" w:lineRule="auto"/>
              <w:jc w:val="both"/>
              <w:rPr>
                <w:b/>
                <w:bCs/>
                <w:caps/>
              </w:rPr>
            </w:pPr>
          </w:p>
        </w:tc>
        <w:tc>
          <w:tcPr>
            <w:tcW w:w="1418" w:type="dxa"/>
          </w:tcPr>
          <w:p w:rsidR="000548A5" w:rsidRPr="00F169CC" w:rsidRDefault="000548A5" w:rsidP="00EC403B">
            <w:pPr>
              <w:jc w:val="center"/>
            </w:pPr>
            <w:r w:rsidRPr="00F169CC">
              <w:t>Стр.</w:t>
            </w:r>
          </w:p>
        </w:tc>
      </w:tr>
      <w:tr w:rsidR="000548A5" w:rsidRPr="00F169CC" w:rsidTr="00EC403B">
        <w:tc>
          <w:tcPr>
            <w:tcW w:w="8505" w:type="dxa"/>
          </w:tcPr>
          <w:p w:rsidR="000548A5" w:rsidRPr="00F169CC" w:rsidRDefault="000548A5" w:rsidP="00EC403B">
            <w:pPr>
              <w:pStyle w:val="1"/>
              <w:numPr>
                <w:ilvl w:val="0"/>
                <w:numId w:val="1"/>
              </w:numPr>
              <w:tabs>
                <w:tab w:val="num" w:pos="426"/>
              </w:tabs>
              <w:ind w:left="0" w:firstLine="0"/>
              <w:jc w:val="both"/>
              <w:rPr>
                <w:caps/>
              </w:rPr>
            </w:pPr>
            <w:r w:rsidRPr="00F169CC">
              <w:t>Пояснительная записка</w:t>
            </w:r>
          </w:p>
          <w:p w:rsidR="000548A5" w:rsidRPr="00F169CC" w:rsidRDefault="000548A5" w:rsidP="00EC403B">
            <w:pPr>
              <w:tabs>
                <w:tab w:val="num" w:pos="426"/>
              </w:tabs>
            </w:pPr>
          </w:p>
        </w:tc>
        <w:tc>
          <w:tcPr>
            <w:tcW w:w="1418" w:type="dxa"/>
          </w:tcPr>
          <w:p w:rsidR="000548A5" w:rsidRPr="00F169CC" w:rsidRDefault="000548A5" w:rsidP="00EC403B">
            <w:pPr>
              <w:jc w:val="center"/>
            </w:pPr>
            <w:r>
              <w:t>4</w:t>
            </w:r>
          </w:p>
        </w:tc>
      </w:tr>
      <w:tr w:rsidR="000548A5" w:rsidRPr="00F169CC" w:rsidTr="00EC403B">
        <w:tc>
          <w:tcPr>
            <w:tcW w:w="8505" w:type="dxa"/>
          </w:tcPr>
          <w:p w:rsidR="000548A5" w:rsidRDefault="000548A5" w:rsidP="00EC403B">
            <w:pPr>
              <w:pStyle w:val="1"/>
              <w:numPr>
                <w:ilvl w:val="0"/>
                <w:numId w:val="1"/>
              </w:numPr>
              <w:tabs>
                <w:tab w:val="num" w:pos="426"/>
              </w:tabs>
              <w:ind w:left="0" w:firstLine="0"/>
              <w:jc w:val="both"/>
            </w:pPr>
            <w:r>
              <w:t>Паспорт программы</w:t>
            </w:r>
          </w:p>
          <w:p w:rsidR="000548A5" w:rsidRPr="00024F4D" w:rsidRDefault="000548A5" w:rsidP="00EC403B"/>
        </w:tc>
        <w:tc>
          <w:tcPr>
            <w:tcW w:w="1418" w:type="dxa"/>
          </w:tcPr>
          <w:p w:rsidR="000548A5" w:rsidRDefault="000548A5" w:rsidP="00EC403B">
            <w:pPr>
              <w:jc w:val="center"/>
            </w:pPr>
            <w:r>
              <w:t>5</w:t>
            </w:r>
          </w:p>
        </w:tc>
      </w:tr>
      <w:tr w:rsidR="000548A5" w:rsidRPr="00F169CC" w:rsidTr="00EC403B">
        <w:tc>
          <w:tcPr>
            <w:tcW w:w="8505" w:type="dxa"/>
          </w:tcPr>
          <w:p w:rsidR="000548A5" w:rsidRPr="00F169CC" w:rsidRDefault="000548A5" w:rsidP="00EC403B">
            <w:pPr>
              <w:pStyle w:val="1"/>
              <w:numPr>
                <w:ilvl w:val="0"/>
                <w:numId w:val="1"/>
              </w:numPr>
              <w:tabs>
                <w:tab w:val="num" w:pos="426"/>
              </w:tabs>
              <w:ind w:left="0" w:firstLine="0"/>
              <w:jc w:val="both"/>
            </w:pPr>
            <w:r w:rsidRPr="00F169CC">
              <w:t>Тематический план</w:t>
            </w:r>
          </w:p>
          <w:p w:rsidR="000548A5" w:rsidRPr="00F169CC" w:rsidRDefault="000548A5" w:rsidP="00EC403B"/>
        </w:tc>
        <w:tc>
          <w:tcPr>
            <w:tcW w:w="1418" w:type="dxa"/>
          </w:tcPr>
          <w:p w:rsidR="000548A5" w:rsidRPr="00F169CC" w:rsidRDefault="000548A5" w:rsidP="00EC403B">
            <w:pPr>
              <w:jc w:val="center"/>
            </w:pPr>
            <w:r>
              <w:t>9</w:t>
            </w:r>
          </w:p>
        </w:tc>
      </w:tr>
      <w:tr w:rsidR="000548A5" w:rsidRPr="00F169CC" w:rsidTr="00EC403B">
        <w:tc>
          <w:tcPr>
            <w:tcW w:w="8505" w:type="dxa"/>
          </w:tcPr>
          <w:p w:rsidR="000548A5" w:rsidRPr="00F169CC" w:rsidRDefault="000548A5" w:rsidP="00EC403B">
            <w:pPr>
              <w:pStyle w:val="1"/>
              <w:numPr>
                <w:ilvl w:val="0"/>
                <w:numId w:val="1"/>
              </w:numPr>
              <w:tabs>
                <w:tab w:val="num" w:pos="426"/>
              </w:tabs>
              <w:ind w:left="0" w:firstLine="0"/>
              <w:jc w:val="both"/>
              <w:rPr>
                <w:caps/>
              </w:rPr>
            </w:pPr>
            <w:r w:rsidRPr="00F169CC">
              <w:t>Содержание учебно</w:t>
            </w:r>
            <w:r w:rsidR="007A69DC">
              <w:t>го предмета</w:t>
            </w:r>
          </w:p>
          <w:p w:rsidR="000548A5" w:rsidRPr="00F169CC" w:rsidRDefault="000548A5" w:rsidP="00EC403B">
            <w:pPr>
              <w:pStyle w:val="1"/>
              <w:jc w:val="both"/>
            </w:pPr>
          </w:p>
        </w:tc>
        <w:tc>
          <w:tcPr>
            <w:tcW w:w="1418" w:type="dxa"/>
          </w:tcPr>
          <w:p w:rsidR="000548A5" w:rsidRPr="00F169CC" w:rsidRDefault="000548A5" w:rsidP="00EC403B">
            <w:pPr>
              <w:jc w:val="center"/>
            </w:pPr>
            <w:r>
              <w:t>10</w:t>
            </w:r>
          </w:p>
        </w:tc>
      </w:tr>
      <w:tr w:rsidR="000548A5" w:rsidRPr="00F169CC" w:rsidTr="00EC403B">
        <w:trPr>
          <w:trHeight w:val="670"/>
        </w:trPr>
        <w:tc>
          <w:tcPr>
            <w:tcW w:w="8505" w:type="dxa"/>
          </w:tcPr>
          <w:p w:rsidR="000548A5" w:rsidRPr="00F169CC" w:rsidRDefault="000548A5" w:rsidP="00EC403B">
            <w:pPr>
              <w:pStyle w:val="1"/>
              <w:numPr>
                <w:ilvl w:val="0"/>
                <w:numId w:val="1"/>
              </w:numPr>
              <w:tabs>
                <w:tab w:val="num" w:pos="426"/>
              </w:tabs>
              <w:ind w:left="0" w:firstLine="0"/>
              <w:jc w:val="both"/>
              <w:rPr>
                <w:caps/>
              </w:rPr>
            </w:pPr>
            <w:r w:rsidRPr="00F169CC">
              <w:t>Условия реализации рабочей программы учебно</w:t>
            </w:r>
            <w:r w:rsidR="007A69DC">
              <w:t>го предмета</w:t>
            </w:r>
          </w:p>
          <w:p w:rsidR="000548A5" w:rsidRPr="00F169CC" w:rsidRDefault="000548A5" w:rsidP="00EC403B">
            <w:pPr>
              <w:pStyle w:val="1"/>
              <w:tabs>
                <w:tab w:val="num" w:pos="0"/>
                <w:tab w:val="num" w:pos="426"/>
              </w:tabs>
              <w:jc w:val="both"/>
              <w:rPr>
                <w:caps/>
              </w:rPr>
            </w:pPr>
          </w:p>
        </w:tc>
        <w:tc>
          <w:tcPr>
            <w:tcW w:w="1418" w:type="dxa"/>
          </w:tcPr>
          <w:p w:rsidR="000548A5" w:rsidRPr="00F169CC" w:rsidRDefault="000548A5" w:rsidP="00EC403B">
            <w:pPr>
              <w:jc w:val="center"/>
            </w:pPr>
            <w:r>
              <w:t>6</w:t>
            </w:r>
            <w:r w:rsidR="006468FE">
              <w:t>4</w:t>
            </w:r>
          </w:p>
        </w:tc>
      </w:tr>
      <w:tr w:rsidR="000548A5" w:rsidRPr="00F169CC" w:rsidTr="00EC403B">
        <w:tc>
          <w:tcPr>
            <w:tcW w:w="8505" w:type="dxa"/>
          </w:tcPr>
          <w:p w:rsidR="000548A5" w:rsidRPr="00F169CC" w:rsidRDefault="000548A5" w:rsidP="00EC403B">
            <w:pPr>
              <w:pStyle w:val="1"/>
              <w:numPr>
                <w:ilvl w:val="0"/>
                <w:numId w:val="1"/>
              </w:numPr>
              <w:tabs>
                <w:tab w:val="num" w:pos="426"/>
              </w:tabs>
              <w:ind w:left="0" w:firstLine="0"/>
              <w:jc w:val="both"/>
              <w:rPr>
                <w:caps/>
              </w:rPr>
            </w:pPr>
            <w:r w:rsidRPr="00F169CC">
              <w:t>Контроль и оценка результатов освоения учебно</w:t>
            </w:r>
            <w:r w:rsidR="007A69DC">
              <w:t>го предмет</w:t>
            </w:r>
          </w:p>
          <w:p w:rsidR="000548A5" w:rsidRPr="00F169CC" w:rsidRDefault="000548A5" w:rsidP="00EC403B">
            <w:pPr>
              <w:pStyle w:val="1"/>
              <w:tabs>
                <w:tab w:val="num" w:pos="426"/>
              </w:tabs>
              <w:jc w:val="both"/>
              <w:rPr>
                <w:caps/>
              </w:rPr>
            </w:pPr>
          </w:p>
        </w:tc>
        <w:tc>
          <w:tcPr>
            <w:tcW w:w="1418" w:type="dxa"/>
          </w:tcPr>
          <w:p w:rsidR="000548A5" w:rsidRPr="00F169CC" w:rsidRDefault="000548A5" w:rsidP="000548A5">
            <w:pPr>
              <w:jc w:val="center"/>
            </w:pPr>
            <w:r>
              <w:t>6</w:t>
            </w:r>
            <w:r w:rsidR="006468FE">
              <w:t>6</w:t>
            </w:r>
          </w:p>
        </w:tc>
      </w:tr>
      <w:tr w:rsidR="000548A5" w:rsidRPr="00F169CC" w:rsidTr="00EC403B">
        <w:tc>
          <w:tcPr>
            <w:tcW w:w="8505" w:type="dxa"/>
          </w:tcPr>
          <w:p w:rsidR="000548A5" w:rsidRPr="00F169CC" w:rsidRDefault="000548A5" w:rsidP="00EC403B">
            <w:pPr>
              <w:pStyle w:val="1"/>
              <w:numPr>
                <w:ilvl w:val="0"/>
                <w:numId w:val="1"/>
              </w:numPr>
              <w:tabs>
                <w:tab w:val="num" w:pos="426"/>
              </w:tabs>
              <w:ind w:left="0" w:firstLine="0"/>
              <w:jc w:val="both"/>
            </w:pPr>
            <w:r w:rsidRPr="00F169CC">
              <w:t>Лист внесения изменений</w:t>
            </w:r>
          </w:p>
        </w:tc>
        <w:tc>
          <w:tcPr>
            <w:tcW w:w="1418" w:type="dxa"/>
          </w:tcPr>
          <w:p w:rsidR="000548A5" w:rsidRPr="00F169CC" w:rsidRDefault="000548A5" w:rsidP="00EC403B">
            <w:pPr>
              <w:jc w:val="center"/>
            </w:pPr>
            <w:r>
              <w:t>7</w:t>
            </w:r>
            <w:r w:rsidR="006468FE">
              <w:t>3</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B05AAC" w:rsidRDefault="000548A5" w:rsidP="00860BAF">
      <w:pPr>
        <w:jc w:val="center"/>
        <w:rPr>
          <w:b/>
        </w:rPr>
      </w:pPr>
      <w:r w:rsidRPr="00B05AAC">
        <w:rPr>
          <w:b/>
        </w:rPr>
        <w:lastRenderedPageBreak/>
        <w:t xml:space="preserve">1. </w:t>
      </w:r>
      <w:r w:rsidR="003F63A5" w:rsidRPr="00B05AAC">
        <w:rPr>
          <w:b/>
          <w:sz w:val="28"/>
          <w:szCs w:val="28"/>
        </w:rPr>
        <w:t>ПОЯСНИТЕЛЬНАЯ ЗАПИСКА</w:t>
      </w:r>
    </w:p>
    <w:p w:rsidR="003F63A5" w:rsidRPr="001E2C05" w:rsidRDefault="003F63A5" w:rsidP="00860BAF">
      <w:pPr>
        <w:jc w:val="center"/>
      </w:pPr>
    </w:p>
    <w:p w:rsidR="000548A5" w:rsidRPr="00477729" w:rsidRDefault="000548A5" w:rsidP="000548A5">
      <w:pPr>
        <w:autoSpaceDE w:val="0"/>
        <w:autoSpaceDN w:val="0"/>
        <w:adjustRightInd w:val="0"/>
        <w:jc w:val="both"/>
      </w:pPr>
      <w:r w:rsidRPr="00477729">
        <w:t xml:space="preserve">Настоящая рабочая программа разработана на основании: </w:t>
      </w:r>
    </w:p>
    <w:p w:rsidR="000548A5" w:rsidRDefault="000548A5" w:rsidP="000548A5">
      <w:pPr>
        <w:pStyle w:val="a8"/>
        <w:ind w:left="709" w:hanging="425"/>
        <w:contextualSpacing/>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0548A5" w:rsidRDefault="000548A5" w:rsidP="000548A5">
      <w:pPr>
        <w:pStyle w:val="a8"/>
        <w:ind w:left="709" w:hanging="425"/>
        <w:contextualSpacing/>
        <w:jc w:val="both"/>
      </w:pPr>
      <w:r>
        <w:t>•</w:t>
      </w:r>
      <w:r>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0548A5" w:rsidRDefault="000548A5" w:rsidP="000548A5">
      <w:pPr>
        <w:pStyle w:val="a8"/>
        <w:ind w:left="709" w:hanging="425"/>
        <w:contextualSpacing/>
        <w:jc w:val="both"/>
      </w:pPr>
      <w:r>
        <w:t>•</w:t>
      </w:r>
      <w:r>
        <w:tab/>
        <w:t xml:space="preserve">приказа </w:t>
      </w:r>
      <w:proofErr w:type="spellStart"/>
      <w:r>
        <w:t>Минобрнауки</w:t>
      </w:r>
      <w:proofErr w:type="spellEnd"/>
      <w:r>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0548A5" w:rsidRDefault="000548A5" w:rsidP="000548A5">
      <w:pPr>
        <w:pStyle w:val="a8"/>
        <w:ind w:left="709" w:hanging="425"/>
        <w:contextualSpacing/>
        <w:jc w:val="both"/>
      </w:pPr>
      <w:r>
        <w:t>•</w:t>
      </w:r>
      <w:r>
        <w:tab/>
        <w:t xml:space="preserve"> Примерной основной образовательной программы среднего общего образования, одобренн</w:t>
      </w:r>
      <w:r w:rsidR="00350552">
        <w:t>ой</w:t>
      </w:r>
      <w:r>
        <w:t xml:space="preserve"> решением федерального учебно-методического объединения по общему образованию (протокол от 28 июня 2016 г. № 2/16-з).</w:t>
      </w:r>
    </w:p>
    <w:p w:rsidR="000548A5" w:rsidRDefault="000548A5" w:rsidP="000548A5">
      <w:pPr>
        <w:pStyle w:val="a8"/>
        <w:ind w:left="709" w:hanging="425"/>
        <w:contextualSpacing/>
        <w:jc w:val="both"/>
      </w:pPr>
      <w:r>
        <w:t>•</w:t>
      </w:r>
      <w:r>
        <w:tab/>
        <w:t>Рекомендаци</w:t>
      </w:r>
      <w:r w:rsidR="00350552">
        <w:t>й</w:t>
      </w:r>
      <w:r>
        <w:t xml:space="preserve">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t>Минобрнауки</w:t>
      </w:r>
      <w:proofErr w:type="spellEnd"/>
      <w:r>
        <w:t xml:space="preserve"> России от 17.03.2015 № 06-259)</w:t>
      </w:r>
    </w:p>
    <w:p w:rsidR="000548A5" w:rsidRDefault="000548A5" w:rsidP="000548A5">
      <w:pPr>
        <w:pStyle w:val="a8"/>
        <w:ind w:left="709" w:hanging="425"/>
        <w:contextualSpacing/>
        <w:jc w:val="both"/>
      </w:pPr>
      <w:proofErr w:type="gramStart"/>
      <w:r>
        <w:t>•</w:t>
      </w:r>
      <w:r>
        <w:tab/>
        <w:t>Уточнени</w:t>
      </w:r>
      <w:r w:rsidR="00350552">
        <w:t>й</w:t>
      </w:r>
      <w: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t>Минобрнауки</w:t>
      </w:r>
      <w:proofErr w:type="spellEnd"/>
      <w:r>
        <w:t xml:space="preserve"> России от 17.03.2015 № 06-259) и Примерных программ общеобразовательных учебных дисциплин для профессиональных</w:t>
      </w:r>
      <w:proofErr w:type="gramEnd"/>
      <w: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rsidRPr="000548A5">
        <w:t xml:space="preserve"> </w:t>
      </w:r>
    </w:p>
    <w:p w:rsidR="000548A5" w:rsidRDefault="000548A5" w:rsidP="000548A5">
      <w:pPr>
        <w:pStyle w:val="a8"/>
        <w:numPr>
          <w:ilvl w:val="0"/>
          <w:numId w:val="37"/>
        </w:numPr>
        <w:ind w:left="709"/>
        <w:contextualSpacing/>
        <w:jc w:val="both"/>
      </w:pPr>
      <w:r w:rsidRPr="000548A5">
        <w:t>примерной программы общеобразовательной учебной дисциплины «Литература»,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 от 21.07.2015г, регистрационный номер рецензии 382 от 23 июля 2015 г. ФГАУ «ФИРО».</w:t>
      </w:r>
    </w:p>
    <w:p w:rsidR="000548A5" w:rsidRDefault="000548A5" w:rsidP="00860BAF">
      <w:pPr>
        <w:tabs>
          <w:tab w:val="left" w:pos="10992"/>
          <w:tab w:val="left" w:pos="11908"/>
          <w:tab w:val="left" w:pos="12824"/>
          <w:tab w:val="left" w:pos="13740"/>
          <w:tab w:val="left" w:pos="14656"/>
        </w:tabs>
        <w:ind w:firstLine="567"/>
        <w:rPr>
          <w:b/>
          <w:bCs/>
        </w:rPr>
      </w:pPr>
    </w:p>
    <w:p w:rsidR="000548A5" w:rsidRDefault="000548A5" w:rsidP="00860BAF">
      <w:pPr>
        <w:tabs>
          <w:tab w:val="left" w:pos="10992"/>
          <w:tab w:val="left" w:pos="11908"/>
          <w:tab w:val="left" w:pos="12824"/>
          <w:tab w:val="left" w:pos="13740"/>
          <w:tab w:val="left" w:pos="14656"/>
        </w:tabs>
        <w:ind w:firstLine="567"/>
        <w:rPr>
          <w:b/>
          <w:bCs/>
        </w:rPr>
        <w:sectPr w:rsidR="000548A5" w:rsidSect="0029658B">
          <w:pgSz w:w="11906" w:h="16838"/>
          <w:pgMar w:top="1134" w:right="851" w:bottom="1134" w:left="1701" w:header="709" w:footer="709" w:gutter="0"/>
          <w:cols w:space="708"/>
          <w:docGrid w:linePitch="360"/>
        </w:sectPr>
      </w:pPr>
    </w:p>
    <w:p w:rsidR="000548A5" w:rsidRDefault="000548A5" w:rsidP="000548A5">
      <w:pPr>
        <w:pStyle w:val="a8"/>
        <w:ind w:firstLine="567"/>
        <w:jc w:val="center"/>
      </w:pPr>
      <w:r>
        <w:rPr>
          <w:rFonts w:eastAsiaTheme="minorHAnsi"/>
          <w:b/>
          <w:color w:val="000000"/>
          <w:lang w:eastAsia="en-US"/>
        </w:rPr>
        <w:lastRenderedPageBreak/>
        <w:t>2</w:t>
      </w:r>
      <w:r w:rsidRPr="00477729">
        <w:rPr>
          <w:rFonts w:eastAsiaTheme="minorHAnsi"/>
          <w:b/>
          <w:color w:val="000000"/>
          <w:lang w:eastAsia="en-US"/>
        </w:rPr>
        <w:t>.ПАСПОРТ ПРОГРАММЫ</w:t>
      </w:r>
    </w:p>
    <w:p w:rsidR="003F63A5" w:rsidRPr="001E2C05" w:rsidRDefault="000548A5" w:rsidP="00860BAF">
      <w:pPr>
        <w:tabs>
          <w:tab w:val="left" w:pos="10992"/>
          <w:tab w:val="left" w:pos="11908"/>
          <w:tab w:val="left" w:pos="12824"/>
          <w:tab w:val="left" w:pos="13740"/>
          <w:tab w:val="left" w:pos="14656"/>
        </w:tabs>
        <w:ind w:firstLine="567"/>
        <w:rPr>
          <w:b/>
          <w:bCs/>
        </w:rPr>
      </w:pPr>
      <w:r>
        <w:rPr>
          <w:b/>
          <w:bCs/>
        </w:rPr>
        <w:t>2</w:t>
      </w:r>
      <w:r w:rsidR="003F63A5" w:rsidRPr="001E2C05">
        <w:rPr>
          <w:b/>
          <w:bCs/>
        </w:rPr>
        <w:t>.1. Область применения программы</w:t>
      </w:r>
    </w:p>
    <w:p w:rsidR="003F63A5" w:rsidRPr="001E2C05" w:rsidRDefault="003F63A5" w:rsidP="00510EFA">
      <w:pPr>
        <w:tabs>
          <w:tab w:val="left" w:pos="10992"/>
          <w:tab w:val="left" w:pos="11908"/>
          <w:tab w:val="left" w:pos="12824"/>
          <w:tab w:val="left" w:pos="13740"/>
          <w:tab w:val="left" w:pos="14656"/>
        </w:tabs>
        <w:ind w:firstLine="567"/>
        <w:jc w:val="both"/>
      </w:pPr>
      <w:r w:rsidRPr="001E2C05">
        <w:t xml:space="preserve">Рабочая программа </w:t>
      </w:r>
      <w:r w:rsidR="00C25607">
        <w:t xml:space="preserve">общего </w:t>
      </w:r>
      <w:r w:rsidRPr="001E2C05">
        <w:t>учебно</w:t>
      </w:r>
      <w:r w:rsidR="007A69DC">
        <w:t xml:space="preserve">го предмета </w:t>
      </w:r>
      <w:r w:rsidRPr="001E2C05">
        <w:t xml:space="preserve">является частью основной профессиональной образовательной программы по профессии </w:t>
      </w:r>
      <w:r w:rsidR="00510EFA" w:rsidRPr="00F169CC">
        <w:t>СПО</w:t>
      </w:r>
      <w:r w:rsidR="00510EFA" w:rsidRPr="00F169CC">
        <w:rPr>
          <w:b/>
          <w:bCs/>
        </w:rPr>
        <w:t xml:space="preserve"> </w:t>
      </w:r>
      <w:r w:rsidR="00510EFA" w:rsidRPr="00FC1433">
        <w:rPr>
          <w:bCs/>
        </w:rPr>
        <w:t>35.01.13 Тракторист-машинист сельскохозяйственного производства</w:t>
      </w:r>
      <w:r w:rsidR="00510EFA">
        <w:rPr>
          <w:bCs/>
        </w:rPr>
        <w:t>.</w:t>
      </w:r>
    </w:p>
    <w:p w:rsidR="003F63A5" w:rsidRPr="001E2C05" w:rsidRDefault="000548A5" w:rsidP="00A03933">
      <w:pPr>
        <w:tabs>
          <w:tab w:val="left" w:pos="10992"/>
          <w:tab w:val="left" w:pos="11908"/>
          <w:tab w:val="left" w:pos="12824"/>
          <w:tab w:val="left" w:pos="13740"/>
          <w:tab w:val="left" w:pos="14656"/>
        </w:tabs>
        <w:ind w:firstLine="567"/>
        <w:jc w:val="both"/>
      </w:pPr>
      <w:r>
        <w:rPr>
          <w:b/>
          <w:bCs/>
        </w:rPr>
        <w:t>2</w:t>
      </w:r>
      <w:r w:rsidR="003F63A5" w:rsidRPr="001E2C05">
        <w:rPr>
          <w:b/>
          <w:bCs/>
        </w:rPr>
        <w:t xml:space="preserve">.2. </w:t>
      </w:r>
      <w:r w:rsidR="00A03933" w:rsidRPr="001E2C05">
        <w:rPr>
          <w:b/>
          <w:bCs/>
        </w:rPr>
        <w:t xml:space="preserve">Место </w:t>
      </w:r>
      <w:r w:rsidR="007A69DC">
        <w:rPr>
          <w:b/>
          <w:bCs/>
        </w:rPr>
        <w:t>предмета</w:t>
      </w:r>
      <w:r w:rsidR="00A03933" w:rsidRPr="001E2C05">
        <w:rPr>
          <w:b/>
          <w:bCs/>
        </w:rPr>
        <w:t xml:space="preserve"> в структуре основной профессиональной образовательной программы: </w:t>
      </w:r>
      <w:r w:rsidR="00D10E3C">
        <w:rPr>
          <w:b/>
          <w:bCs/>
        </w:rPr>
        <w:t xml:space="preserve"> </w:t>
      </w:r>
      <w:r w:rsidR="00D10E3C" w:rsidRPr="00D10E3C">
        <w:rPr>
          <w:bCs/>
        </w:rPr>
        <w:t>общеобразовательный цикл,</w:t>
      </w:r>
      <w:r w:rsidR="00D10E3C">
        <w:rPr>
          <w:b/>
          <w:bCs/>
        </w:rPr>
        <w:t xml:space="preserve"> </w:t>
      </w:r>
      <w:r w:rsidR="00A03933" w:rsidRPr="001E2C05">
        <w:t>в состав</w:t>
      </w:r>
      <w:r w:rsidR="00D10E3C">
        <w:t>е</w:t>
      </w:r>
      <w:r w:rsidR="00A03933" w:rsidRPr="001E2C05">
        <w:t xml:space="preserve"> общ</w:t>
      </w:r>
      <w:r w:rsidR="007A69DC">
        <w:t>их общеобразовательных учебных предметов</w:t>
      </w:r>
      <w:r w:rsidR="00A03933" w:rsidRPr="001E2C05">
        <w:t>, формируемых из обязательных предметных областей ФГОС среднего общего образования,</w:t>
      </w:r>
      <w:r w:rsidR="00387089" w:rsidRPr="00387089">
        <w:t xml:space="preserve"> технологический</w:t>
      </w:r>
      <w:r w:rsidR="00387089" w:rsidRPr="001E2C05">
        <w:t xml:space="preserve"> </w:t>
      </w:r>
      <w:r w:rsidR="00A03933" w:rsidRPr="001E2C05">
        <w:t>профил</w:t>
      </w:r>
      <w:r w:rsidR="00350552">
        <w:t>ь</w:t>
      </w:r>
      <w:r w:rsidR="00A03933" w:rsidRPr="001E2C05">
        <w:t>, уровень изучения – базовый.</w:t>
      </w:r>
    </w:p>
    <w:p w:rsidR="003F63A5" w:rsidRPr="001E2C05" w:rsidRDefault="000548A5" w:rsidP="00860BAF">
      <w:pPr>
        <w:tabs>
          <w:tab w:val="left" w:pos="10992"/>
          <w:tab w:val="left" w:pos="11908"/>
          <w:tab w:val="left" w:pos="12824"/>
          <w:tab w:val="left" w:pos="13740"/>
          <w:tab w:val="left" w:pos="14656"/>
        </w:tabs>
        <w:ind w:firstLine="567"/>
        <w:jc w:val="both"/>
      </w:pPr>
      <w:r>
        <w:rPr>
          <w:b/>
          <w:bCs/>
        </w:rPr>
        <w:t>2</w:t>
      </w:r>
      <w:r w:rsidR="003F63A5" w:rsidRPr="001E2C05">
        <w:rPr>
          <w:b/>
          <w:bCs/>
        </w:rPr>
        <w:t xml:space="preserve">.3. Цели и задачи </w:t>
      </w:r>
      <w:r w:rsidR="007A69DC">
        <w:rPr>
          <w:b/>
          <w:bCs/>
        </w:rPr>
        <w:t>предмета</w:t>
      </w:r>
      <w:r w:rsidR="003F63A5" w:rsidRPr="001E2C05">
        <w:rPr>
          <w:b/>
          <w:bCs/>
        </w:rPr>
        <w:t xml:space="preserve"> – требования к результатам освоения </w:t>
      </w:r>
      <w:r w:rsidR="007A69DC">
        <w:rPr>
          <w:b/>
          <w:bCs/>
        </w:rPr>
        <w:t>предмета</w:t>
      </w:r>
      <w:r w:rsidR="003F63A5" w:rsidRPr="001E2C05">
        <w:rPr>
          <w:b/>
          <w:bCs/>
        </w:rPr>
        <w:t>:</w:t>
      </w:r>
    </w:p>
    <w:p w:rsidR="003F63A5" w:rsidRPr="00622ACE" w:rsidRDefault="003F63A5" w:rsidP="00860BAF">
      <w:pPr>
        <w:autoSpaceDE w:val="0"/>
        <w:autoSpaceDN w:val="0"/>
        <w:adjustRightInd w:val="0"/>
        <w:jc w:val="both"/>
        <w:rPr>
          <w:b/>
          <w:bCs/>
          <w:i/>
          <w:lang w:eastAsia="en-US"/>
        </w:rPr>
      </w:pPr>
      <w:r w:rsidRPr="00622ACE">
        <w:rPr>
          <w:b/>
          <w:i/>
          <w:lang w:eastAsia="en-US"/>
        </w:rPr>
        <w:t xml:space="preserve">Содержание программы </w:t>
      </w:r>
      <w:r w:rsidR="0013126C" w:rsidRPr="00622ACE">
        <w:rPr>
          <w:b/>
          <w:i/>
          <w:caps/>
        </w:rPr>
        <w:t>«</w:t>
      </w:r>
      <w:r w:rsidR="0013126C" w:rsidRPr="00622ACE">
        <w:rPr>
          <w:b/>
          <w:i/>
        </w:rPr>
        <w:t xml:space="preserve">Литература» </w:t>
      </w:r>
      <w:r w:rsidRPr="00622ACE">
        <w:rPr>
          <w:b/>
          <w:i/>
          <w:lang w:eastAsia="en-US"/>
        </w:rPr>
        <w:t xml:space="preserve">направлено на достижение следующих </w:t>
      </w:r>
      <w:r w:rsidRPr="00622ACE">
        <w:rPr>
          <w:b/>
          <w:bCs/>
          <w:i/>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w:t>
      </w:r>
      <w:r w:rsidR="00622ACE">
        <w:rPr>
          <w:lang w:eastAsia="en-US"/>
        </w:rPr>
        <w:t>н</w:t>
      </w:r>
      <w:r w:rsidRPr="001E2C05">
        <w:rPr>
          <w:lang w:eastAsia="en-US"/>
        </w:rPr>
        <w:t>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Основой содержания учебно</w:t>
      </w:r>
      <w:r w:rsidR="007A69DC">
        <w:t xml:space="preserve">го предмета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w:t>
      </w:r>
      <w:proofErr w:type="gramStart"/>
      <w:r w:rsidRPr="001E2C05">
        <w:t>интерпретировать художественный текст возможны</w:t>
      </w:r>
      <w:proofErr w:type="gramEnd"/>
      <w:r w:rsidRPr="001E2C05">
        <w:t xml:space="preserve">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w:t>
      </w:r>
      <w:r w:rsidRPr="001E2C05">
        <w:lastRenderedPageBreak/>
        <w:t xml:space="preserve">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w:t>
      </w:r>
      <w:proofErr w:type="gramStart"/>
      <w:r w:rsidRPr="001E2C05">
        <w:t>грамотности</w:t>
      </w:r>
      <w:proofErr w:type="gramEnd"/>
      <w:r w:rsidRPr="001E2C05">
        <w:t xml:space="preserve">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 xml:space="preserve">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w:t>
      </w:r>
      <w:proofErr w:type="gramStart"/>
      <w:r w:rsidRPr="001E2C05">
        <w:t xml:space="preserve">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w:t>
      </w:r>
      <w:proofErr w:type="spellStart"/>
      <w:r w:rsidRPr="001E2C05">
        <w:t>креативные</w:t>
      </w:r>
      <w:proofErr w:type="spellEnd"/>
      <w:r w:rsidRPr="001E2C05">
        <w:t xml:space="preserve"> способности, способствуют формированию у обучающихся умений анализа и оценки литературных произведений, активизируют позицию «студента-читателя».</w:t>
      </w:r>
      <w:proofErr w:type="gramEnd"/>
    </w:p>
    <w:p w:rsidR="003F63A5" w:rsidRPr="001E2C05" w:rsidRDefault="003F63A5" w:rsidP="0014767E">
      <w:pPr>
        <w:autoSpaceDE w:val="0"/>
        <w:autoSpaceDN w:val="0"/>
        <w:adjustRightInd w:val="0"/>
        <w:ind w:firstLine="708"/>
        <w:jc w:val="both"/>
      </w:pPr>
      <w:r w:rsidRPr="001E2C05">
        <w:t>Содержание учебно</w:t>
      </w:r>
      <w:r w:rsidR="007A69DC">
        <w:t xml:space="preserve">го предмета </w:t>
      </w:r>
      <w:r w:rsidRPr="001E2C05">
        <w:t>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w:t>
      </w:r>
      <w:r w:rsidR="007A69DC">
        <w:t xml:space="preserve">го предмета </w:t>
      </w:r>
      <w:r w:rsidRPr="001E2C05">
        <w:t>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Освоение содержания учебно</w:t>
      </w:r>
      <w:r w:rsidR="007A69DC">
        <w:rPr>
          <w:lang w:eastAsia="en-US"/>
        </w:rPr>
        <w:t xml:space="preserve">го предмета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proofErr w:type="spellStart"/>
      <w:r w:rsidRPr="001E2C05">
        <w:t>сформированность</w:t>
      </w:r>
      <w:proofErr w:type="spellEnd"/>
      <w:r w:rsidRPr="001E2C05">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lastRenderedPageBreak/>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w:t>
      </w:r>
      <w:proofErr w:type="spellStart"/>
      <w:r w:rsidRPr="001E2C05">
        <w:t>интернет-ресурсов</w:t>
      </w:r>
      <w:proofErr w:type="spellEnd"/>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proofErr w:type="spellStart"/>
      <w:r w:rsidRPr="001E2C05">
        <w:rPr>
          <w:b/>
          <w:bCs/>
          <w:i/>
          <w:iCs/>
        </w:rPr>
        <w:t>метапредметных</w:t>
      </w:r>
      <w:proofErr w:type="spellEnd"/>
      <w:r w:rsidRPr="001E2C05">
        <w:rPr>
          <w:b/>
          <w:bCs/>
          <w:i/>
          <w:iCs/>
        </w:rPr>
        <w:t>:</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proofErr w:type="spellStart"/>
      <w:r w:rsidRPr="001E2C05">
        <w:t>сформированность</w:t>
      </w:r>
      <w:proofErr w:type="spellEnd"/>
      <w:r w:rsidRPr="001E2C05">
        <w:t xml:space="preserve">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w:t>
      </w:r>
      <w:proofErr w:type="spellStart"/>
      <w:r w:rsidRPr="001E2C05">
        <w:t>сформированность</w:t>
      </w:r>
      <w:proofErr w:type="spellEnd"/>
      <w:r w:rsidRPr="001E2C05">
        <w:t xml:space="preserve"> умений 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Default="003F63A5" w:rsidP="00A70E10">
      <w:pPr>
        <w:numPr>
          <w:ilvl w:val="0"/>
          <w:numId w:val="34"/>
        </w:numPr>
        <w:autoSpaceDE w:val="0"/>
        <w:autoSpaceDN w:val="0"/>
        <w:adjustRightInd w:val="0"/>
        <w:jc w:val="both"/>
      </w:pPr>
      <w:r w:rsidRPr="001E2C05">
        <w:t xml:space="preserve">владение навыками анализа художественных произведений с учетом их </w:t>
      </w:r>
      <w:proofErr w:type="spellStart"/>
      <w:r w:rsidRPr="001E2C05">
        <w:t>жанровородовой</w:t>
      </w:r>
      <w:proofErr w:type="spellEnd"/>
      <w:r w:rsidRPr="001E2C05">
        <w:t xml:space="preserve"> специфики; осознание художественной картины жизни, созданной в литературном произведении, в единстве эмоционального личностного восприяти</w:t>
      </w:r>
      <w:r w:rsidR="00622ACE">
        <w:t>я и интеллектуального понимания.</w:t>
      </w:r>
    </w:p>
    <w:p w:rsidR="00350552" w:rsidRDefault="00350552" w:rsidP="00350552">
      <w:pPr>
        <w:autoSpaceDE w:val="0"/>
        <w:autoSpaceDN w:val="0"/>
        <w:adjustRightInd w:val="0"/>
        <w:ind w:left="360"/>
        <w:jc w:val="both"/>
      </w:pPr>
      <w:r>
        <w:t xml:space="preserve">Содержание учебного предмета направлено на развитие общих компетенций: </w:t>
      </w:r>
    </w:p>
    <w:p w:rsidR="00350552" w:rsidRPr="00350552" w:rsidRDefault="00350552" w:rsidP="00350552">
      <w:pPr>
        <w:jc w:val="both"/>
        <w:rPr>
          <w:b/>
          <w:iCs/>
        </w:rPr>
      </w:pPr>
      <w:r w:rsidRPr="00350552">
        <w:rPr>
          <w:iCs/>
        </w:rPr>
        <w:t>ОК 01. Выбирать способы решения задач профессиональной деятельности, применительно к различным контекстам</w:t>
      </w:r>
    </w:p>
    <w:p w:rsidR="00350552" w:rsidRPr="00350552" w:rsidRDefault="00350552" w:rsidP="00350552">
      <w:pPr>
        <w:jc w:val="both"/>
        <w:rPr>
          <w:iCs/>
        </w:rPr>
      </w:pPr>
      <w:r w:rsidRPr="00350552">
        <w:rPr>
          <w:iCs/>
        </w:rPr>
        <w:lastRenderedPageBreak/>
        <w:t xml:space="preserve">ОК 02. </w:t>
      </w:r>
      <w:r w:rsidRPr="00F033CB">
        <w:t>Осуществлять поиск, анализ и интерпретацию информации, необходимой для выполнения задач профессиональной деятельности</w:t>
      </w:r>
    </w:p>
    <w:p w:rsidR="00350552" w:rsidRPr="00F033CB" w:rsidRDefault="00350552" w:rsidP="00350552">
      <w:pPr>
        <w:jc w:val="both"/>
      </w:pPr>
      <w:r w:rsidRPr="00350552">
        <w:rPr>
          <w:iCs/>
        </w:rPr>
        <w:t xml:space="preserve">ОК 03. </w:t>
      </w:r>
      <w:r w:rsidRPr="00F033CB">
        <w:t>Планировать и реализовывать собственное профессиональное и личностное развитие.</w:t>
      </w:r>
    </w:p>
    <w:p w:rsidR="00350552" w:rsidRPr="00F033CB" w:rsidRDefault="00350552" w:rsidP="00350552">
      <w:pPr>
        <w:jc w:val="both"/>
      </w:pPr>
      <w:r w:rsidRPr="00350552">
        <w:rPr>
          <w:iCs/>
        </w:rPr>
        <w:t xml:space="preserve">ОК 04. </w:t>
      </w:r>
      <w:r w:rsidRPr="00F033CB">
        <w:t>Работать в коллективе и команде, эффективно взаимодействовать с коллегами, руководством, клиентами.</w:t>
      </w:r>
    </w:p>
    <w:p w:rsidR="00350552" w:rsidRPr="00F033CB" w:rsidRDefault="00350552" w:rsidP="00350552">
      <w:pPr>
        <w:jc w:val="both"/>
      </w:pPr>
      <w:r w:rsidRPr="00350552">
        <w:rPr>
          <w:iCs/>
        </w:rPr>
        <w:t xml:space="preserve">ОК 05. </w:t>
      </w:r>
      <w:r w:rsidRPr="00F033CB">
        <w:t>Осуществлять устную и письменную коммуникацию на государственном языке с учетом особенностей социального и культурного контекста.</w:t>
      </w:r>
    </w:p>
    <w:p w:rsidR="00350552" w:rsidRPr="00F033CB" w:rsidRDefault="00350552" w:rsidP="00350552">
      <w:pPr>
        <w:jc w:val="both"/>
      </w:pPr>
      <w:r w:rsidRPr="00350552">
        <w:rPr>
          <w:iCs/>
        </w:rPr>
        <w:t xml:space="preserve">ОК 06. </w:t>
      </w:r>
      <w:r w:rsidRPr="00F033CB">
        <w:t>Проявлять гражданско-патриотическую позицию, демонстрировать осознанное поведение на основе традиционных общечеловеческих ценностей.</w:t>
      </w:r>
    </w:p>
    <w:p w:rsidR="00350552" w:rsidRPr="00F033CB" w:rsidRDefault="00350552" w:rsidP="00350552">
      <w:pPr>
        <w:jc w:val="both"/>
      </w:pPr>
      <w:r w:rsidRPr="00350552">
        <w:rPr>
          <w:iCs/>
        </w:rPr>
        <w:t xml:space="preserve">ОК 10.  </w:t>
      </w:r>
      <w:r w:rsidRPr="00F033CB">
        <w:t>Пользоваться профессиональной документацией на государственном и иностранном языках.</w:t>
      </w:r>
    </w:p>
    <w:p w:rsidR="006D0C0E" w:rsidRPr="00F169CC" w:rsidRDefault="00350552" w:rsidP="00350552">
      <w:pPr>
        <w:pStyle w:val="Default"/>
        <w:jc w:val="both"/>
        <w:rPr>
          <w:color w:val="auto"/>
          <w:lang w:eastAsia="en-US"/>
        </w:rPr>
      </w:pPr>
      <w:r>
        <w:rPr>
          <w:color w:val="auto"/>
        </w:rPr>
        <w:t xml:space="preserve">     </w:t>
      </w:r>
      <w:proofErr w:type="gramStart"/>
      <w:r w:rsidR="006D0C0E" w:rsidRPr="00F169CC">
        <w:rPr>
          <w:color w:val="auto"/>
          <w:lang w:eastAsia="en-US"/>
        </w:rPr>
        <w:t>Основные формы проведения учебных занятий: практические работы; работа в малых группах; дискуссия; обучающие игры (ролевые игры, имитации, деловые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w:t>
      </w:r>
      <w:proofErr w:type="gramEnd"/>
      <w:r w:rsidR="006D0C0E" w:rsidRPr="00F169CC">
        <w:rPr>
          <w:color w:val="auto"/>
          <w:lang w:eastAsia="en-US"/>
        </w:rPr>
        <w:t xml:space="preserve"> метод кейсов (решение ситуационных упражнений и задач как разновидности метода кейсов). </w:t>
      </w:r>
    </w:p>
    <w:p w:rsidR="006D0C0E" w:rsidRPr="006D0C0E" w:rsidRDefault="006D0C0E" w:rsidP="006D0C0E">
      <w:pPr>
        <w:autoSpaceDE w:val="0"/>
        <w:autoSpaceDN w:val="0"/>
        <w:adjustRightInd w:val="0"/>
        <w:ind w:firstLine="360"/>
        <w:jc w:val="both"/>
        <w:rPr>
          <w:u w:val="single"/>
        </w:rPr>
      </w:pPr>
      <w:r w:rsidRPr="00F169CC">
        <w:t>В разделе программы «Содержание учебно</w:t>
      </w:r>
      <w:r w:rsidR="007A69DC">
        <w:t>го предмета</w:t>
      </w:r>
      <w:r w:rsidRPr="00F169CC">
        <w:t xml:space="preserve">» курсивом выделен материал, который при изучении </w:t>
      </w:r>
      <w:r>
        <w:t xml:space="preserve">литературы </w:t>
      </w:r>
      <w:r w:rsidRPr="00F169CC">
        <w:t xml:space="preserve">контролю не подлежит. </w:t>
      </w:r>
    </w:p>
    <w:p w:rsidR="006D0C0E" w:rsidRPr="00F169CC" w:rsidRDefault="006D0C0E" w:rsidP="006D0C0E">
      <w:pPr>
        <w:autoSpaceDE w:val="0"/>
        <w:autoSpaceDN w:val="0"/>
        <w:adjustRightInd w:val="0"/>
        <w:ind w:firstLine="360"/>
        <w:jc w:val="both"/>
      </w:pPr>
      <w:r w:rsidRPr="00F169CC">
        <w:t>Изучение общеобразовательно</w:t>
      </w:r>
      <w:r w:rsidR="00350552">
        <w:t>го</w:t>
      </w:r>
      <w:r w:rsidRPr="00F169CC">
        <w:t xml:space="preserve"> учебно</w:t>
      </w:r>
      <w:r w:rsidR="007A69DC">
        <w:t xml:space="preserve">го предмета </w:t>
      </w:r>
      <w:r w:rsidRPr="00F169CC">
        <w:t>«</w:t>
      </w:r>
      <w:r>
        <w:t>Литература</w:t>
      </w:r>
      <w:r w:rsidRPr="00F169CC">
        <w:t>»  завершается подведением итогов в форме</w:t>
      </w:r>
      <w:r>
        <w:t xml:space="preserve"> дифференцированного зачета</w:t>
      </w:r>
      <w:r w:rsidRPr="00F169CC">
        <w:t xml:space="preserve">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w:t>
      </w:r>
    </w:p>
    <w:p w:rsidR="003F63A5" w:rsidRPr="001E2C05" w:rsidRDefault="003F63A5" w:rsidP="00860BAF">
      <w:pPr>
        <w:autoSpaceDE w:val="0"/>
        <w:autoSpaceDN w:val="0"/>
        <w:adjustRightInd w:val="0"/>
        <w:jc w:val="both"/>
        <w:rPr>
          <w:lang w:eastAsia="en-US"/>
        </w:rPr>
      </w:pPr>
    </w:p>
    <w:p w:rsidR="00107DE5" w:rsidRDefault="000548A5" w:rsidP="00107DE5">
      <w:pPr>
        <w:autoSpaceDE w:val="0"/>
        <w:autoSpaceDN w:val="0"/>
        <w:adjustRightInd w:val="0"/>
        <w:rPr>
          <w:b/>
          <w:sz w:val="26"/>
          <w:szCs w:val="26"/>
        </w:rPr>
      </w:pPr>
      <w:r>
        <w:rPr>
          <w:b/>
        </w:rPr>
        <w:t>2</w:t>
      </w:r>
      <w:r w:rsidR="003F63A5" w:rsidRPr="001E2C05">
        <w:rPr>
          <w:b/>
        </w:rPr>
        <w:t xml:space="preserve">.4. </w:t>
      </w:r>
      <w:r w:rsidR="00107DE5" w:rsidRPr="00FD533F">
        <w:rPr>
          <w:b/>
          <w:sz w:val="26"/>
          <w:szCs w:val="26"/>
        </w:rPr>
        <w:t>Объем учебног</w:t>
      </w:r>
      <w:r w:rsidR="00107DE5">
        <w:rPr>
          <w:b/>
          <w:sz w:val="26"/>
          <w:szCs w:val="26"/>
        </w:rPr>
        <w:t>о предмета и виды учебной работы</w:t>
      </w:r>
    </w:p>
    <w:p w:rsidR="00107DE5" w:rsidRDefault="00107DE5" w:rsidP="00107DE5">
      <w:pPr>
        <w:autoSpaceDE w:val="0"/>
        <w:autoSpaceDN w:val="0"/>
        <w:adjustRightInd w:val="0"/>
        <w:rPr>
          <w:b/>
          <w:sz w:val="26"/>
          <w:szCs w:val="26"/>
        </w:rPr>
      </w:pPr>
    </w:p>
    <w:tbl>
      <w:tblPr>
        <w:tblStyle w:val="a7"/>
        <w:tblW w:w="0" w:type="auto"/>
        <w:tblLook w:val="04A0"/>
      </w:tblPr>
      <w:tblGrid>
        <w:gridCol w:w="7196"/>
        <w:gridCol w:w="2174"/>
      </w:tblGrid>
      <w:tr w:rsidR="00107DE5" w:rsidTr="00A8101E">
        <w:tc>
          <w:tcPr>
            <w:tcW w:w="7196" w:type="dxa"/>
          </w:tcPr>
          <w:p w:rsidR="00107DE5" w:rsidRDefault="00107DE5" w:rsidP="00A8101E">
            <w:pPr>
              <w:autoSpaceDE w:val="0"/>
              <w:autoSpaceDN w:val="0"/>
              <w:adjustRightInd w:val="0"/>
              <w:spacing w:line="0" w:lineRule="atLeast"/>
              <w:jc w:val="center"/>
              <w:rPr>
                <w:b/>
                <w:sz w:val="26"/>
                <w:szCs w:val="26"/>
              </w:rPr>
            </w:pPr>
            <w:r w:rsidRPr="00FD533F">
              <w:rPr>
                <w:b/>
                <w:sz w:val="26"/>
                <w:szCs w:val="26"/>
              </w:rPr>
              <w:t xml:space="preserve">Вид учебной работы </w:t>
            </w:r>
          </w:p>
        </w:tc>
        <w:tc>
          <w:tcPr>
            <w:tcW w:w="2174" w:type="dxa"/>
          </w:tcPr>
          <w:p w:rsidR="00107DE5" w:rsidRDefault="00107DE5" w:rsidP="00A8101E">
            <w:pPr>
              <w:autoSpaceDE w:val="0"/>
              <w:autoSpaceDN w:val="0"/>
              <w:adjustRightInd w:val="0"/>
              <w:spacing w:line="0" w:lineRule="atLeast"/>
              <w:jc w:val="center"/>
              <w:rPr>
                <w:b/>
                <w:sz w:val="26"/>
                <w:szCs w:val="26"/>
              </w:rPr>
            </w:pPr>
            <w:r w:rsidRPr="00FD533F">
              <w:rPr>
                <w:b/>
                <w:sz w:val="26"/>
                <w:szCs w:val="26"/>
              </w:rPr>
              <w:t>Объем часов</w:t>
            </w:r>
          </w:p>
        </w:tc>
      </w:tr>
      <w:tr w:rsidR="00107DE5" w:rsidTr="00A8101E">
        <w:tc>
          <w:tcPr>
            <w:tcW w:w="7196" w:type="dxa"/>
          </w:tcPr>
          <w:p w:rsidR="00107DE5" w:rsidRDefault="00107DE5" w:rsidP="00A8101E">
            <w:pPr>
              <w:autoSpaceDE w:val="0"/>
              <w:autoSpaceDN w:val="0"/>
              <w:adjustRightInd w:val="0"/>
              <w:spacing w:line="0" w:lineRule="atLeast"/>
              <w:rPr>
                <w:b/>
                <w:sz w:val="26"/>
                <w:szCs w:val="26"/>
              </w:rPr>
            </w:pPr>
            <w:r w:rsidRPr="00FD533F">
              <w:rPr>
                <w:b/>
                <w:sz w:val="26"/>
                <w:szCs w:val="26"/>
              </w:rPr>
              <w:t>Максимальная учебная нагрузка (всего)</w:t>
            </w:r>
          </w:p>
        </w:tc>
        <w:tc>
          <w:tcPr>
            <w:tcW w:w="2174" w:type="dxa"/>
          </w:tcPr>
          <w:p w:rsidR="00107DE5" w:rsidRDefault="00107DE5" w:rsidP="00A8101E">
            <w:pPr>
              <w:autoSpaceDE w:val="0"/>
              <w:autoSpaceDN w:val="0"/>
              <w:adjustRightInd w:val="0"/>
              <w:spacing w:line="0" w:lineRule="atLeast"/>
              <w:jc w:val="center"/>
              <w:rPr>
                <w:b/>
                <w:sz w:val="26"/>
                <w:szCs w:val="26"/>
              </w:rPr>
            </w:pPr>
            <w:r>
              <w:rPr>
                <w:b/>
                <w:sz w:val="26"/>
                <w:szCs w:val="26"/>
              </w:rPr>
              <w:t>256</w:t>
            </w:r>
          </w:p>
        </w:tc>
      </w:tr>
      <w:tr w:rsidR="00107DE5" w:rsidTr="00A8101E">
        <w:tc>
          <w:tcPr>
            <w:tcW w:w="7196" w:type="dxa"/>
          </w:tcPr>
          <w:p w:rsidR="00107DE5" w:rsidRDefault="00107DE5" w:rsidP="00A8101E">
            <w:pPr>
              <w:autoSpaceDE w:val="0"/>
              <w:autoSpaceDN w:val="0"/>
              <w:adjustRightInd w:val="0"/>
              <w:spacing w:line="0" w:lineRule="atLeast"/>
              <w:rPr>
                <w:b/>
                <w:sz w:val="26"/>
                <w:szCs w:val="26"/>
              </w:rPr>
            </w:pPr>
            <w:r w:rsidRPr="00FD533F">
              <w:rPr>
                <w:b/>
                <w:sz w:val="26"/>
                <w:szCs w:val="26"/>
              </w:rPr>
              <w:t>Обязательная аудиторная учебная нагрузка (всего)</w:t>
            </w:r>
          </w:p>
        </w:tc>
        <w:tc>
          <w:tcPr>
            <w:tcW w:w="2174" w:type="dxa"/>
          </w:tcPr>
          <w:p w:rsidR="00107DE5" w:rsidRDefault="00107DE5" w:rsidP="00A8101E">
            <w:pPr>
              <w:autoSpaceDE w:val="0"/>
              <w:autoSpaceDN w:val="0"/>
              <w:adjustRightInd w:val="0"/>
              <w:spacing w:line="0" w:lineRule="atLeast"/>
              <w:jc w:val="center"/>
              <w:rPr>
                <w:b/>
                <w:sz w:val="26"/>
                <w:szCs w:val="26"/>
              </w:rPr>
            </w:pPr>
            <w:r>
              <w:rPr>
                <w:b/>
                <w:sz w:val="26"/>
                <w:szCs w:val="26"/>
              </w:rPr>
              <w:t>171</w:t>
            </w:r>
          </w:p>
        </w:tc>
      </w:tr>
      <w:tr w:rsidR="00107DE5" w:rsidTr="00A8101E">
        <w:tc>
          <w:tcPr>
            <w:tcW w:w="7196" w:type="dxa"/>
          </w:tcPr>
          <w:p w:rsidR="00107DE5" w:rsidRPr="00FD533F" w:rsidRDefault="00107DE5" w:rsidP="00A8101E">
            <w:pPr>
              <w:autoSpaceDE w:val="0"/>
              <w:autoSpaceDN w:val="0"/>
              <w:adjustRightInd w:val="0"/>
              <w:spacing w:line="0" w:lineRule="atLeast"/>
              <w:rPr>
                <w:sz w:val="26"/>
                <w:szCs w:val="26"/>
              </w:rPr>
            </w:pPr>
            <w:r w:rsidRPr="00FD533F">
              <w:rPr>
                <w:sz w:val="26"/>
                <w:szCs w:val="26"/>
              </w:rPr>
              <w:t>в том числе:</w:t>
            </w:r>
          </w:p>
        </w:tc>
        <w:tc>
          <w:tcPr>
            <w:tcW w:w="2174" w:type="dxa"/>
          </w:tcPr>
          <w:p w:rsidR="00107DE5" w:rsidRDefault="00107DE5" w:rsidP="00A8101E">
            <w:pPr>
              <w:autoSpaceDE w:val="0"/>
              <w:autoSpaceDN w:val="0"/>
              <w:adjustRightInd w:val="0"/>
              <w:spacing w:line="0" w:lineRule="atLeast"/>
              <w:jc w:val="center"/>
              <w:rPr>
                <w:b/>
                <w:sz w:val="26"/>
                <w:szCs w:val="26"/>
              </w:rPr>
            </w:pPr>
          </w:p>
        </w:tc>
      </w:tr>
      <w:tr w:rsidR="00107DE5" w:rsidTr="00A8101E">
        <w:tc>
          <w:tcPr>
            <w:tcW w:w="7196" w:type="dxa"/>
          </w:tcPr>
          <w:p w:rsidR="00107DE5" w:rsidRPr="00FD533F" w:rsidRDefault="00107DE5" w:rsidP="00A8101E">
            <w:pPr>
              <w:autoSpaceDE w:val="0"/>
              <w:autoSpaceDN w:val="0"/>
              <w:adjustRightInd w:val="0"/>
              <w:spacing w:line="0" w:lineRule="atLeast"/>
              <w:rPr>
                <w:sz w:val="26"/>
                <w:szCs w:val="26"/>
              </w:rPr>
            </w:pPr>
            <w:r w:rsidRPr="00FD533F">
              <w:rPr>
                <w:sz w:val="26"/>
                <w:szCs w:val="26"/>
              </w:rPr>
              <w:t>практические занятия</w:t>
            </w:r>
          </w:p>
        </w:tc>
        <w:tc>
          <w:tcPr>
            <w:tcW w:w="2174" w:type="dxa"/>
          </w:tcPr>
          <w:p w:rsidR="00107DE5" w:rsidRDefault="00107DE5" w:rsidP="00A8101E">
            <w:pPr>
              <w:autoSpaceDE w:val="0"/>
              <w:autoSpaceDN w:val="0"/>
              <w:adjustRightInd w:val="0"/>
              <w:spacing w:line="0" w:lineRule="atLeast"/>
              <w:jc w:val="center"/>
              <w:rPr>
                <w:b/>
                <w:sz w:val="26"/>
                <w:szCs w:val="26"/>
              </w:rPr>
            </w:pPr>
            <w:r>
              <w:rPr>
                <w:b/>
                <w:sz w:val="26"/>
                <w:szCs w:val="26"/>
              </w:rPr>
              <w:t>38</w:t>
            </w:r>
          </w:p>
        </w:tc>
      </w:tr>
      <w:tr w:rsidR="00107DE5" w:rsidTr="00A8101E">
        <w:tc>
          <w:tcPr>
            <w:tcW w:w="7196" w:type="dxa"/>
          </w:tcPr>
          <w:p w:rsidR="00107DE5" w:rsidRPr="00FD533F" w:rsidRDefault="00107DE5" w:rsidP="00A8101E">
            <w:pPr>
              <w:autoSpaceDE w:val="0"/>
              <w:autoSpaceDN w:val="0"/>
              <w:adjustRightInd w:val="0"/>
              <w:spacing w:line="0" w:lineRule="atLeast"/>
              <w:rPr>
                <w:sz w:val="26"/>
                <w:szCs w:val="26"/>
              </w:rPr>
            </w:pPr>
            <w:r w:rsidRPr="00FD533F">
              <w:rPr>
                <w:sz w:val="26"/>
                <w:szCs w:val="26"/>
              </w:rPr>
              <w:t>контрольные работы</w:t>
            </w:r>
          </w:p>
        </w:tc>
        <w:tc>
          <w:tcPr>
            <w:tcW w:w="2174" w:type="dxa"/>
          </w:tcPr>
          <w:p w:rsidR="00107DE5" w:rsidRDefault="00107DE5" w:rsidP="00A8101E">
            <w:pPr>
              <w:autoSpaceDE w:val="0"/>
              <w:autoSpaceDN w:val="0"/>
              <w:adjustRightInd w:val="0"/>
              <w:spacing w:line="0" w:lineRule="atLeast"/>
              <w:jc w:val="center"/>
              <w:rPr>
                <w:b/>
                <w:sz w:val="26"/>
                <w:szCs w:val="26"/>
              </w:rPr>
            </w:pPr>
            <w:r>
              <w:rPr>
                <w:b/>
                <w:sz w:val="26"/>
                <w:szCs w:val="26"/>
              </w:rPr>
              <w:t>7</w:t>
            </w:r>
          </w:p>
        </w:tc>
      </w:tr>
      <w:tr w:rsidR="00107DE5" w:rsidTr="00A8101E">
        <w:tc>
          <w:tcPr>
            <w:tcW w:w="7196" w:type="dxa"/>
          </w:tcPr>
          <w:p w:rsidR="00107DE5" w:rsidRPr="00FD533F" w:rsidRDefault="00107DE5" w:rsidP="00A8101E">
            <w:pPr>
              <w:autoSpaceDE w:val="0"/>
              <w:autoSpaceDN w:val="0"/>
              <w:adjustRightInd w:val="0"/>
              <w:spacing w:line="0" w:lineRule="atLeast"/>
              <w:rPr>
                <w:b/>
                <w:sz w:val="26"/>
                <w:szCs w:val="26"/>
              </w:rPr>
            </w:pPr>
            <w:r w:rsidRPr="00FD533F">
              <w:rPr>
                <w:b/>
                <w:sz w:val="26"/>
                <w:szCs w:val="26"/>
              </w:rPr>
              <w:t>Самостоятельная работа обучающегося (всего)</w:t>
            </w:r>
          </w:p>
        </w:tc>
        <w:tc>
          <w:tcPr>
            <w:tcW w:w="2174" w:type="dxa"/>
          </w:tcPr>
          <w:p w:rsidR="00107DE5" w:rsidRDefault="00107DE5" w:rsidP="00A8101E">
            <w:pPr>
              <w:autoSpaceDE w:val="0"/>
              <w:autoSpaceDN w:val="0"/>
              <w:adjustRightInd w:val="0"/>
              <w:spacing w:line="0" w:lineRule="atLeast"/>
              <w:jc w:val="center"/>
              <w:rPr>
                <w:b/>
                <w:sz w:val="26"/>
                <w:szCs w:val="26"/>
              </w:rPr>
            </w:pPr>
            <w:r>
              <w:rPr>
                <w:b/>
                <w:sz w:val="26"/>
                <w:szCs w:val="26"/>
              </w:rPr>
              <w:t>85</w:t>
            </w:r>
          </w:p>
        </w:tc>
      </w:tr>
      <w:tr w:rsidR="00107DE5" w:rsidTr="00A8101E">
        <w:tc>
          <w:tcPr>
            <w:tcW w:w="7196" w:type="dxa"/>
          </w:tcPr>
          <w:p w:rsidR="00107DE5" w:rsidRPr="00FD533F" w:rsidRDefault="00107DE5" w:rsidP="00A8101E">
            <w:pPr>
              <w:autoSpaceDE w:val="0"/>
              <w:autoSpaceDN w:val="0"/>
              <w:adjustRightInd w:val="0"/>
              <w:spacing w:line="0" w:lineRule="atLeast"/>
              <w:rPr>
                <w:sz w:val="26"/>
                <w:szCs w:val="26"/>
              </w:rPr>
            </w:pPr>
            <w:r w:rsidRPr="00FD533F">
              <w:rPr>
                <w:sz w:val="26"/>
                <w:szCs w:val="26"/>
              </w:rPr>
              <w:t xml:space="preserve">в том числе:    </w:t>
            </w:r>
          </w:p>
          <w:p w:rsidR="00107DE5" w:rsidRPr="00FD533F" w:rsidRDefault="00107DE5" w:rsidP="00A8101E">
            <w:pPr>
              <w:autoSpaceDE w:val="0"/>
              <w:autoSpaceDN w:val="0"/>
              <w:adjustRightInd w:val="0"/>
              <w:spacing w:line="0" w:lineRule="atLeast"/>
              <w:rPr>
                <w:b/>
                <w:sz w:val="26"/>
                <w:szCs w:val="26"/>
              </w:rPr>
            </w:pPr>
            <w:r w:rsidRPr="00FD533F">
              <w:rPr>
                <w:b/>
                <w:sz w:val="26"/>
                <w:szCs w:val="26"/>
              </w:rPr>
              <w:t xml:space="preserve">выполнение </w:t>
            </w:r>
            <w:proofErr w:type="gramStart"/>
            <w:r w:rsidRPr="00FD533F">
              <w:rPr>
                <w:b/>
                <w:sz w:val="26"/>
                <w:szCs w:val="26"/>
              </w:rPr>
              <w:t>индивидуального проекта</w:t>
            </w:r>
            <w:proofErr w:type="gramEnd"/>
          </w:p>
        </w:tc>
        <w:tc>
          <w:tcPr>
            <w:tcW w:w="2174" w:type="dxa"/>
          </w:tcPr>
          <w:p w:rsidR="00107DE5" w:rsidRDefault="00107DE5" w:rsidP="00A8101E">
            <w:pPr>
              <w:autoSpaceDE w:val="0"/>
              <w:autoSpaceDN w:val="0"/>
              <w:adjustRightInd w:val="0"/>
              <w:spacing w:line="0" w:lineRule="atLeast"/>
              <w:jc w:val="center"/>
              <w:rPr>
                <w:b/>
                <w:sz w:val="26"/>
                <w:szCs w:val="26"/>
              </w:rPr>
            </w:pPr>
          </w:p>
          <w:p w:rsidR="00107DE5" w:rsidRDefault="00107DE5" w:rsidP="00A8101E">
            <w:pPr>
              <w:autoSpaceDE w:val="0"/>
              <w:autoSpaceDN w:val="0"/>
              <w:adjustRightInd w:val="0"/>
              <w:spacing w:line="0" w:lineRule="atLeast"/>
              <w:jc w:val="center"/>
              <w:rPr>
                <w:b/>
                <w:sz w:val="26"/>
                <w:szCs w:val="26"/>
              </w:rPr>
            </w:pPr>
            <w:r>
              <w:rPr>
                <w:b/>
                <w:sz w:val="26"/>
                <w:szCs w:val="26"/>
              </w:rPr>
              <w:t>6</w:t>
            </w:r>
          </w:p>
        </w:tc>
      </w:tr>
      <w:tr w:rsidR="00107DE5" w:rsidTr="00A8101E">
        <w:tc>
          <w:tcPr>
            <w:tcW w:w="7196" w:type="dxa"/>
          </w:tcPr>
          <w:p w:rsidR="00107DE5" w:rsidRPr="00B26061" w:rsidRDefault="00107DE5" w:rsidP="00A8101E">
            <w:pPr>
              <w:autoSpaceDE w:val="0"/>
              <w:autoSpaceDN w:val="0"/>
              <w:adjustRightInd w:val="0"/>
              <w:spacing w:line="0" w:lineRule="atLeast"/>
              <w:rPr>
                <w:b/>
              </w:rPr>
            </w:pPr>
            <w:r w:rsidRPr="00B26061">
              <w:rPr>
                <w:b/>
              </w:rPr>
              <w:t>Консультации</w:t>
            </w:r>
          </w:p>
        </w:tc>
        <w:tc>
          <w:tcPr>
            <w:tcW w:w="2174" w:type="dxa"/>
          </w:tcPr>
          <w:p w:rsidR="00107DE5" w:rsidRDefault="00107DE5" w:rsidP="00A8101E">
            <w:pPr>
              <w:autoSpaceDE w:val="0"/>
              <w:autoSpaceDN w:val="0"/>
              <w:adjustRightInd w:val="0"/>
              <w:spacing w:line="0" w:lineRule="atLeast"/>
              <w:jc w:val="center"/>
              <w:rPr>
                <w:b/>
                <w:sz w:val="26"/>
                <w:szCs w:val="26"/>
              </w:rPr>
            </w:pPr>
            <w:r>
              <w:rPr>
                <w:b/>
                <w:sz w:val="26"/>
                <w:szCs w:val="26"/>
              </w:rPr>
              <w:t>-</w:t>
            </w:r>
          </w:p>
        </w:tc>
      </w:tr>
      <w:tr w:rsidR="00107DE5" w:rsidTr="00A8101E">
        <w:trPr>
          <w:trHeight w:val="534"/>
        </w:trPr>
        <w:tc>
          <w:tcPr>
            <w:tcW w:w="7196" w:type="dxa"/>
          </w:tcPr>
          <w:p w:rsidR="00107DE5" w:rsidRPr="00B26061" w:rsidRDefault="00107DE5" w:rsidP="00A8101E">
            <w:pPr>
              <w:autoSpaceDE w:val="0"/>
              <w:autoSpaceDN w:val="0"/>
              <w:adjustRightInd w:val="0"/>
              <w:jc w:val="both"/>
              <w:rPr>
                <w:b/>
              </w:rPr>
            </w:pPr>
            <w:r w:rsidRPr="00B26061">
              <w:rPr>
                <w:rFonts w:eastAsia="Arial"/>
                <w:b/>
                <w:bCs/>
                <w:iCs/>
              </w:rPr>
              <w:t>Промежуточная аттестация в форме дифференцированного зачета</w:t>
            </w:r>
          </w:p>
        </w:tc>
        <w:tc>
          <w:tcPr>
            <w:tcW w:w="2174" w:type="dxa"/>
          </w:tcPr>
          <w:p w:rsidR="00107DE5" w:rsidRPr="00B26061" w:rsidRDefault="00107DE5" w:rsidP="00A8101E">
            <w:pPr>
              <w:autoSpaceDE w:val="0"/>
              <w:autoSpaceDN w:val="0"/>
              <w:adjustRightInd w:val="0"/>
              <w:jc w:val="center"/>
              <w:rPr>
                <w:b/>
              </w:rPr>
            </w:pPr>
            <w:r>
              <w:rPr>
                <w:b/>
              </w:rPr>
              <w:t>1</w:t>
            </w:r>
          </w:p>
        </w:tc>
      </w:tr>
    </w:tbl>
    <w:p w:rsidR="00107DE5" w:rsidRDefault="00107DE5" w:rsidP="00107DE5">
      <w:pPr>
        <w:spacing w:line="0" w:lineRule="atLeast"/>
        <w:jc w:val="center"/>
        <w:rPr>
          <w:b/>
        </w:rPr>
      </w:pPr>
    </w:p>
    <w:p w:rsidR="003F63A5" w:rsidRPr="001E2C05" w:rsidRDefault="003F63A5" w:rsidP="0010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22ACE" w:rsidRDefault="00622A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8A5" w:rsidRDefault="000548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0548A5" w:rsidSect="000548A5">
          <w:pgSz w:w="11906" w:h="16838"/>
          <w:pgMar w:top="1134" w:right="851" w:bottom="1134" w:left="1701" w:header="709" w:footer="709" w:gutter="0"/>
          <w:cols w:space="708"/>
          <w:titlePg/>
          <w:docGrid w:linePitch="360"/>
        </w:sectPr>
      </w:pPr>
    </w:p>
    <w:p w:rsidR="003F63A5" w:rsidRDefault="000548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3</w:t>
      </w:r>
      <w:r w:rsidR="003F63A5" w:rsidRPr="001E2C05">
        <w:rPr>
          <w:b/>
        </w:rPr>
        <w:t>. ТЕМАТИЧЕСКИЙ ПЛАН</w:t>
      </w:r>
    </w:p>
    <w:p w:rsidR="006D0C0E" w:rsidRPr="001E2C05" w:rsidRDefault="006D0C0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2134"/>
      </w:tblGrid>
      <w:tr w:rsidR="00622ACE" w:rsidRPr="001E2C05" w:rsidTr="00622ACE">
        <w:tc>
          <w:tcPr>
            <w:tcW w:w="3794" w:type="dxa"/>
            <w:vMerge w:val="restart"/>
          </w:tcPr>
          <w:p w:rsidR="00622ACE" w:rsidRPr="001E2C05" w:rsidRDefault="00622ACE" w:rsidP="00622ACE">
            <w:pPr>
              <w:jc w:val="center"/>
              <w:rPr>
                <w:b/>
                <w:sz w:val="20"/>
                <w:szCs w:val="20"/>
              </w:rPr>
            </w:pPr>
            <w:r w:rsidRPr="001E2C05">
              <w:rPr>
                <w:b/>
                <w:sz w:val="20"/>
                <w:szCs w:val="20"/>
              </w:rPr>
              <w:t>Наименование частей, разделов</w:t>
            </w:r>
          </w:p>
        </w:tc>
        <w:tc>
          <w:tcPr>
            <w:tcW w:w="3252" w:type="dxa"/>
            <w:gridSpan w:val="3"/>
          </w:tcPr>
          <w:p w:rsidR="00622ACE" w:rsidRPr="001E2C05" w:rsidRDefault="00622ACE" w:rsidP="00622ACE">
            <w:pPr>
              <w:jc w:val="center"/>
              <w:rPr>
                <w:b/>
                <w:sz w:val="20"/>
                <w:szCs w:val="20"/>
              </w:rPr>
            </w:pPr>
            <w:r w:rsidRPr="001E2C05">
              <w:rPr>
                <w:b/>
                <w:sz w:val="20"/>
                <w:szCs w:val="20"/>
              </w:rPr>
              <w:t xml:space="preserve">Обязательная аудиторная учебная нагрузка </w:t>
            </w:r>
            <w:proofErr w:type="gramStart"/>
            <w:r w:rsidRPr="001E2C05">
              <w:rPr>
                <w:b/>
                <w:sz w:val="20"/>
                <w:szCs w:val="20"/>
              </w:rPr>
              <w:t>обучающихся</w:t>
            </w:r>
            <w:proofErr w:type="gramEnd"/>
          </w:p>
        </w:tc>
        <w:tc>
          <w:tcPr>
            <w:tcW w:w="2134" w:type="dxa"/>
            <w:vMerge w:val="restart"/>
          </w:tcPr>
          <w:p w:rsidR="00622ACE" w:rsidRPr="001E2C05" w:rsidRDefault="00622ACE" w:rsidP="00622ACE">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622ACE" w:rsidRPr="001E2C05" w:rsidTr="00622ACE">
        <w:trPr>
          <w:trHeight w:val="243"/>
        </w:trPr>
        <w:tc>
          <w:tcPr>
            <w:tcW w:w="3794" w:type="dxa"/>
            <w:vMerge/>
          </w:tcPr>
          <w:p w:rsidR="00622ACE" w:rsidRPr="001E2C05" w:rsidRDefault="00622ACE" w:rsidP="00622ACE">
            <w:pPr>
              <w:jc w:val="center"/>
              <w:rPr>
                <w:b/>
                <w:sz w:val="20"/>
                <w:szCs w:val="20"/>
              </w:rPr>
            </w:pPr>
          </w:p>
        </w:tc>
        <w:tc>
          <w:tcPr>
            <w:tcW w:w="992" w:type="dxa"/>
            <w:vMerge w:val="restart"/>
          </w:tcPr>
          <w:p w:rsidR="00622ACE" w:rsidRPr="001E2C05" w:rsidRDefault="00622ACE" w:rsidP="00622ACE">
            <w:pPr>
              <w:ind w:firstLine="34"/>
              <w:jc w:val="center"/>
              <w:rPr>
                <w:b/>
                <w:sz w:val="20"/>
                <w:szCs w:val="20"/>
              </w:rPr>
            </w:pPr>
            <w:r w:rsidRPr="001E2C05">
              <w:rPr>
                <w:b/>
                <w:sz w:val="20"/>
                <w:szCs w:val="20"/>
              </w:rPr>
              <w:t>Всего часов *</w:t>
            </w:r>
          </w:p>
        </w:tc>
        <w:tc>
          <w:tcPr>
            <w:tcW w:w="2260" w:type="dxa"/>
            <w:gridSpan w:val="2"/>
          </w:tcPr>
          <w:p w:rsidR="00622ACE" w:rsidRPr="001E2C05" w:rsidRDefault="00622ACE" w:rsidP="00622ACE">
            <w:pPr>
              <w:ind w:firstLine="34"/>
              <w:jc w:val="center"/>
              <w:rPr>
                <w:sz w:val="20"/>
                <w:szCs w:val="20"/>
              </w:rPr>
            </w:pPr>
            <w:r w:rsidRPr="001E2C05">
              <w:rPr>
                <w:sz w:val="20"/>
                <w:szCs w:val="20"/>
              </w:rPr>
              <w:t xml:space="preserve">В том числе </w:t>
            </w:r>
          </w:p>
        </w:tc>
        <w:tc>
          <w:tcPr>
            <w:tcW w:w="2134" w:type="dxa"/>
            <w:vMerge/>
          </w:tcPr>
          <w:p w:rsidR="00622ACE" w:rsidRPr="001E2C05" w:rsidRDefault="00622ACE" w:rsidP="00622ACE">
            <w:pPr>
              <w:jc w:val="center"/>
              <w:rPr>
                <w:b/>
                <w:sz w:val="20"/>
                <w:szCs w:val="20"/>
              </w:rPr>
            </w:pPr>
          </w:p>
        </w:tc>
      </w:tr>
      <w:tr w:rsidR="00622ACE" w:rsidRPr="001E2C05" w:rsidTr="00622ACE">
        <w:trPr>
          <w:trHeight w:val="1122"/>
        </w:trPr>
        <w:tc>
          <w:tcPr>
            <w:tcW w:w="3794" w:type="dxa"/>
            <w:vMerge/>
          </w:tcPr>
          <w:p w:rsidR="00622ACE" w:rsidRPr="001E2C05" w:rsidRDefault="00622ACE" w:rsidP="00622ACE">
            <w:pPr>
              <w:jc w:val="center"/>
              <w:rPr>
                <w:b/>
                <w:sz w:val="20"/>
                <w:szCs w:val="20"/>
              </w:rPr>
            </w:pPr>
          </w:p>
        </w:tc>
        <w:tc>
          <w:tcPr>
            <w:tcW w:w="992" w:type="dxa"/>
            <w:vMerge/>
          </w:tcPr>
          <w:p w:rsidR="00622ACE" w:rsidRPr="001E2C05" w:rsidRDefault="00622ACE" w:rsidP="00622ACE">
            <w:pPr>
              <w:ind w:firstLine="34"/>
              <w:jc w:val="center"/>
              <w:rPr>
                <w:b/>
                <w:sz w:val="20"/>
                <w:szCs w:val="20"/>
              </w:rPr>
            </w:pPr>
          </w:p>
        </w:tc>
        <w:tc>
          <w:tcPr>
            <w:tcW w:w="1268" w:type="dxa"/>
          </w:tcPr>
          <w:p w:rsidR="00622ACE" w:rsidRPr="001E2C05" w:rsidRDefault="00622ACE" w:rsidP="00622ACE">
            <w:pPr>
              <w:ind w:firstLine="34"/>
              <w:jc w:val="center"/>
              <w:rPr>
                <w:sz w:val="20"/>
                <w:szCs w:val="20"/>
              </w:rPr>
            </w:pPr>
            <w:r w:rsidRPr="001E2C05">
              <w:rPr>
                <w:sz w:val="20"/>
                <w:szCs w:val="20"/>
              </w:rPr>
              <w:t>Творческие задания, лабораторные работы (часы)</w:t>
            </w:r>
          </w:p>
        </w:tc>
        <w:tc>
          <w:tcPr>
            <w:tcW w:w="992" w:type="dxa"/>
          </w:tcPr>
          <w:p w:rsidR="00622ACE" w:rsidRPr="001E2C05" w:rsidRDefault="00622ACE" w:rsidP="00622ACE">
            <w:pPr>
              <w:ind w:firstLine="34"/>
              <w:jc w:val="center"/>
              <w:rPr>
                <w:sz w:val="20"/>
                <w:szCs w:val="20"/>
              </w:rPr>
            </w:pPr>
            <w:r w:rsidRPr="001E2C05">
              <w:rPr>
                <w:sz w:val="20"/>
                <w:szCs w:val="20"/>
              </w:rPr>
              <w:t>Контрольные работы</w:t>
            </w:r>
          </w:p>
          <w:p w:rsidR="00622ACE" w:rsidRPr="001E2C05" w:rsidRDefault="00622ACE" w:rsidP="00622ACE">
            <w:pPr>
              <w:ind w:firstLine="34"/>
              <w:jc w:val="center"/>
              <w:rPr>
                <w:sz w:val="20"/>
                <w:szCs w:val="20"/>
              </w:rPr>
            </w:pPr>
            <w:r w:rsidRPr="001E2C05">
              <w:rPr>
                <w:sz w:val="20"/>
                <w:szCs w:val="20"/>
              </w:rPr>
              <w:t>(Сочинение)</w:t>
            </w:r>
          </w:p>
          <w:p w:rsidR="00622ACE" w:rsidRPr="001E2C05" w:rsidRDefault="00622ACE" w:rsidP="00622ACE">
            <w:pPr>
              <w:ind w:firstLine="34"/>
              <w:jc w:val="center"/>
              <w:rPr>
                <w:sz w:val="20"/>
                <w:szCs w:val="20"/>
              </w:rPr>
            </w:pPr>
          </w:p>
        </w:tc>
        <w:tc>
          <w:tcPr>
            <w:tcW w:w="2134" w:type="dxa"/>
            <w:vMerge/>
          </w:tcPr>
          <w:p w:rsidR="00622ACE" w:rsidRPr="001E2C05" w:rsidRDefault="00622ACE" w:rsidP="00622ACE">
            <w:pPr>
              <w:jc w:val="center"/>
              <w:rPr>
                <w:b/>
                <w:sz w:val="20"/>
                <w:szCs w:val="20"/>
              </w:rPr>
            </w:pPr>
          </w:p>
        </w:tc>
      </w:tr>
      <w:tr w:rsidR="00622ACE" w:rsidRPr="001E2C05" w:rsidTr="00622ACE">
        <w:tc>
          <w:tcPr>
            <w:tcW w:w="3794" w:type="dxa"/>
          </w:tcPr>
          <w:p w:rsidR="00622ACE" w:rsidRPr="001E2C05" w:rsidRDefault="00622ACE" w:rsidP="00622ACE">
            <w:pPr>
              <w:jc w:val="center"/>
              <w:rPr>
                <w:sz w:val="20"/>
                <w:szCs w:val="20"/>
              </w:rPr>
            </w:pPr>
            <w:r w:rsidRPr="001E2C05">
              <w:rPr>
                <w:sz w:val="20"/>
                <w:szCs w:val="20"/>
              </w:rPr>
              <w:t>1</w:t>
            </w:r>
          </w:p>
        </w:tc>
        <w:tc>
          <w:tcPr>
            <w:tcW w:w="992" w:type="dxa"/>
          </w:tcPr>
          <w:p w:rsidR="00622ACE" w:rsidRPr="001E2C05" w:rsidRDefault="00622ACE" w:rsidP="00622ACE">
            <w:pPr>
              <w:ind w:firstLine="34"/>
              <w:jc w:val="center"/>
              <w:rPr>
                <w:sz w:val="20"/>
                <w:szCs w:val="20"/>
              </w:rPr>
            </w:pPr>
            <w:r w:rsidRPr="001E2C05">
              <w:rPr>
                <w:sz w:val="20"/>
                <w:szCs w:val="20"/>
              </w:rPr>
              <w:t>2</w:t>
            </w:r>
          </w:p>
        </w:tc>
        <w:tc>
          <w:tcPr>
            <w:tcW w:w="1268" w:type="dxa"/>
          </w:tcPr>
          <w:p w:rsidR="00622ACE" w:rsidRPr="001E2C05" w:rsidRDefault="00622ACE" w:rsidP="00622ACE">
            <w:pPr>
              <w:jc w:val="center"/>
              <w:rPr>
                <w:sz w:val="20"/>
                <w:szCs w:val="20"/>
              </w:rPr>
            </w:pPr>
            <w:r w:rsidRPr="001E2C05">
              <w:rPr>
                <w:sz w:val="20"/>
                <w:szCs w:val="20"/>
              </w:rPr>
              <w:t>3</w:t>
            </w:r>
          </w:p>
        </w:tc>
        <w:tc>
          <w:tcPr>
            <w:tcW w:w="992" w:type="dxa"/>
          </w:tcPr>
          <w:p w:rsidR="00622ACE" w:rsidRPr="001E2C05" w:rsidRDefault="00622ACE" w:rsidP="00622ACE">
            <w:pPr>
              <w:jc w:val="center"/>
              <w:rPr>
                <w:sz w:val="20"/>
                <w:szCs w:val="20"/>
              </w:rPr>
            </w:pPr>
            <w:r>
              <w:rPr>
                <w:sz w:val="20"/>
                <w:szCs w:val="20"/>
              </w:rPr>
              <w:t>4</w:t>
            </w:r>
          </w:p>
        </w:tc>
        <w:tc>
          <w:tcPr>
            <w:tcW w:w="2134" w:type="dxa"/>
          </w:tcPr>
          <w:p w:rsidR="00622ACE" w:rsidRPr="001E2C05" w:rsidRDefault="00622ACE" w:rsidP="00622ACE">
            <w:pPr>
              <w:jc w:val="center"/>
              <w:rPr>
                <w:sz w:val="20"/>
                <w:szCs w:val="20"/>
              </w:rPr>
            </w:pPr>
            <w:r>
              <w:rPr>
                <w:sz w:val="20"/>
                <w:szCs w:val="20"/>
              </w:rPr>
              <w:t>5</w:t>
            </w:r>
          </w:p>
        </w:tc>
      </w:tr>
      <w:tr w:rsidR="00622ACE" w:rsidRPr="001E2C05" w:rsidTr="00622ACE">
        <w:tc>
          <w:tcPr>
            <w:tcW w:w="3794" w:type="dxa"/>
          </w:tcPr>
          <w:p w:rsidR="00622ACE" w:rsidRPr="001E2C05" w:rsidRDefault="00622ACE" w:rsidP="00622ACE">
            <w:pPr>
              <w:autoSpaceDE w:val="0"/>
              <w:autoSpaceDN w:val="0"/>
              <w:adjustRightInd w:val="0"/>
              <w:jc w:val="both"/>
              <w:rPr>
                <w:lang w:eastAsia="en-US"/>
              </w:rPr>
            </w:pPr>
            <w:r w:rsidRPr="001E2C05">
              <w:rPr>
                <w:lang w:eastAsia="en-US"/>
              </w:rPr>
              <w:t xml:space="preserve">Введение </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2</w:t>
            </w:r>
          </w:p>
        </w:tc>
        <w:tc>
          <w:tcPr>
            <w:tcW w:w="1268" w:type="dxa"/>
          </w:tcPr>
          <w:p w:rsidR="00622ACE" w:rsidRPr="001E2C05" w:rsidRDefault="00622ACE" w:rsidP="00622ACE">
            <w:pPr>
              <w:jc w:val="center"/>
            </w:pPr>
            <w:r w:rsidRPr="001E2C05">
              <w:t>-</w:t>
            </w:r>
          </w:p>
        </w:tc>
        <w:tc>
          <w:tcPr>
            <w:tcW w:w="992" w:type="dxa"/>
          </w:tcPr>
          <w:p w:rsidR="00622ACE" w:rsidRPr="001E2C05" w:rsidRDefault="00622ACE" w:rsidP="00622ACE">
            <w:pPr>
              <w:jc w:val="center"/>
              <w:rPr>
                <w:b/>
                <w:highlight w:val="green"/>
              </w:rPr>
            </w:pPr>
          </w:p>
        </w:tc>
        <w:tc>
          <w:tcPr>
            <w:tcW w:w="2134" w:type="dxa"/>
          </w:tcPr>
          <w:p w:rsidR="00622ACE" w:rsidRPr="001E2C05" w:rsidRDefault="00622ACE" w:rsidP="00622ACE">
            <w:pPr>
              <w:jc w:val="center"/>
            </w:pPr>
          </w:p>
        </w:tc>
      </w:tr>
      <w:tr w:rsidR="00622ACE" w:rsidRPr="001E2C05" w:rsidTr="00622ACE">
        <w:tc>
          <w:tcPr>
            <w:tcW w:w="9180" w:type="dxa"/>
            <w:gridSpan w:val="5"/>
          </w:tcPr>
          <w:p w:rsidR="00622ACE" w:rsidRPr="001E2C05" w:rsidRDefault="00622ACE" w:rsidP="00622ACE">
            <w:pPr>
              <w:jc w:val="center"/>
            </w:pPr>
            <w:r w:rsidRPr="000C118E">
              <w:rPr>
                <w:b/>
                <w:lang w:eastAsia="en-US"/>
              </w:rPr>
              <w:t>Русская литература Х</w:t>
            </w:r>
            <w:proofErr w:type="gramStart"/>
            <w:r w:rsidRPr="000C118E">
              <w:rPr>
                <w:b/>
                <w:lang w:val="en-US" w:eastAsia="en-US"/>
              </w:rPr>
              <w:t>I</w:t>
            </w:r>
            <w:proofErr w:type="gramEnd"/>
            <w:r w:rsidRPr="000C118E">
              <w:rPr>
                <w:b/>
                <w:lang w:eastAsia="en-US"/>
              </w:rPr>
              <w:t>Х века</w:t>
            </w:r>
          </w:p>
        </w:tc>
      </w:tr>
      <w:tr w:rsidR="00622ACE" w:rsidRPr="001E2C05" w:rsidTr="00622ACE">
        <w:tc>
          <w:tcPr>
            <w:tcW w:w="3794" w:type="dxa"/>
          </w:tcPr>
          <w:p w:rsidR="00622ACE" w:rsidRPr="001E2C05" w:rsidRDefault="00622ACE" w:rsidP="00622ACE">
            <w:pPr>
              <w:autoSpaceDE w:val="0"/>
              <w:autoSpaceDN w:val="0"/>
              <w:adjustRightInd w:val="0"/>
              <w:jc w:val="both"/>
              <w:rPr>
                <w:lang w:eastAsia="en-US"/>
              </w:rPr>
            </w:pPr>
            <w:r w:rsidRPr="001E2C05">
              <w:rPr>
                <w:lang w:eastAsia="en-US"/>
              </w:rPr>
              <w:t>Развитие русской литературы</w:t>
            </w:r>
            <w:r>
              <w:rPr>
                <w:lang w:eastAsia="en-US"/>
              </w:rPr>
              <w:t xml:space="preserve"> и культуры в первой  половине Х</w:t>
            </w:r>
            <w:proofErr w:type="gramStart"/>
            <w:r>
              <w:rPr>
                <w:lang w:val="en-US" w:eastAsia="en-US"/>
              </w:rPr>
              <w:t>I</w:t>
            </w:r>
            <w:proofErr w:type="gramEnd"/>
            <w:r w:rsidRPr="001E2C05">
              <w:rPr>
                <w:lang w:eastAsia="en-US"/>
              </w:rPr>
              <w:t>Х века</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14</w:t>
            </w:r>
          </w:p>
        </w:tc>
        <w:tc>
          <w:tcPr>
            <w:tcW w:w="1268" w:type="dxa"/>
          </w:tcPr>
          <w:p w:rsidR="00622ACE" w:rsidRPr="001E2C05" w:rsidRDefault="00622ACE" w:rsidP="00622ACE">
            <w:pPr>
              <w:jc w:val="center"/>
            </w:pPr>
            <w:r w:rsidRPr="001E2C05">
              <w:t>7</w:t>
            </w:r>
          </w:p>
        </w:tc>
        <w:tc>
          <w:tcPr>
            <w:tcW w:w="992" w:type="dxa"/>
          </w:tcPr>
          <w:p w:rsidR="00622ACE" w:rsidRPr="001E2C05" w:rsidRDefault="00622ACE" w:rsidP="00622ACE">
            <w:pPr>
              <w:jc w:val="center"/>
              <w:rPr>
                <w:b/>
                <w:highlight w:val="green"/>
              </w:rPr>
            </w:pPr>
            <w:r w:rsidRPr="001E2C05">
              <w:rPr>
                <w:b/>
              </w:rPr>
              <w:t>-</w:t>
            </w:r>
          </w:p>
        </w:tc>
        <w:tc>
          <w:tcPr>
            <w:tcW w:w="2134" w:type="dxa"/>
          </w:tcPr>
          <w:p w:rsidR="00622ACE" w:rsidRPr="001E2C05" w:rsidRDefault="00622ACE" w:rsidP="00622ACE">
            <w:pPr>
              <w:jc w:val="center"/>
            </w:pPr>
          </w:p>
        </w:tc>
      </w:tr>
      <w:tr w:rsidR="00622ACE" w:rsidRPr="001E2C05" w:rsidTr="00622ACE">
        <w:tc>
          <w:tcPr>
            <w:tcW w:w="3794" w:type="dxa"/>
          </w:tcPr>
          <w:p w:rsidR="00622ACE" w:rsidRPr="001E2C05" w:rsidRDefault="00622ACE" w:rsidP="00622ACE">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proofErr w:type="gramStart"/>
            <w:r>
              <w:rPr>
                <w:lang w:val="en-US" w:eastAsia="en-US"/>
              </w:rPr>
              <w:t>I</w:t>
            </w:r>
            <w:proofErr w:type="gramEnd"/>
            <w:r w:rsidRPr="001E2C05">
              <w:rPr>
                <w:lang w:eastAsia="en-US"/>
              </w:rPr>
              <w:t>Х века</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58</w:t>
            </w:r>
          </w:p>
        </w:tc>
        <w:tc>
          <w:tcPr>
            <w:tcW w:w="1268" w:type="dxa"/>
          </w:tcPr>
          <w:p w:rsidR="00622ACE" w:rsidRPr="001E2C05" w:rsidRDefault="00622ACE" w:rsidP="00622ACE">
            <w:pPr>
              <w:jc w:val="center"/>
            </w:pPr>
            <w:r w:rsidRPr="001E2C05">
              <w:t>9</w:t>
            </w:r>
          </w:p>
        </w:tc>
        <w:tc>
          <w:tcPr>
            <w:tcW w:w="992" w:type="dxa"/>
          </w:tcPr>
          <w:p w:rsidR="00622ACE" w:rsidRPr="001E2C05" w:rsidRDefault="00622ACE" w:rsidP="00622ACE">
            <w:pPr>
              <w:jc w:val="center"/>
              <w:rPr>
                <w:highlight w:val="green"/>
              </w:rPr>
            </w:pPr>
            <w:r w:rsidRPr="001E2C05">
              <w:t>5</w:t>
            </w:r>
          </w:p>
        </w:tc>
        <w:tc>
          <w:tcPr>
            <w:tcW w:w="2134" w:type="dxa"/>
          </w:tcPr>
          <w:p w:rsidR="00622ACE" w:rsidRPr="001E2C05" w:rsidRDefault="00622ACE" w:rsidP="00622ACE">
            <w:pPr>
              <w:jc w:val="center"/>
            </w:pPr>
          </w:p>
        </w:tc>
      </w:tr>
      <w:tr w:rsidR="00622ACE" w:rsidRPr="001E2C05" w:rsidTr="00622ACE">
        <w:tc>
          <w:tcPr>
            <w:tcW w:w="3794" w:type="dxa"/>
          </w:tcPr>
          <w:p w:rsidR="00622ACE" w:rsidRPr="001E2C05" w:rsidRDefault="00622ACE" w:rsidP="00622ACE">
            <w:pPr>
              <w:autoSpaceDE w:val="0"/>
              <w:autoSpaceDN w:val="0"/>
              <w:adjustRightInd w:val="0"/>
              <w:jc w:val="both"/>
              <w:rPr>
                <w:lang w:eastAsia="en-US"/>
              </w:rPr>
            </w:pPr>
            <w:r>
              <w:rPr>
                <w:lang w:eastAsia="en-US"/>
              </w:rPr>
              <w:t>Поэзия второй половины Х</w:t>
            </w:r>
            <w:proofErr w:type="gramStart"/>
            <w:r>
              <w:rPr>
                <w:lang w:val="en-US" w:eastAsia="en-US"/>
              </w:rPr>
              <w:t>I</w:t>
            </w:r>
            <w:proofErr w:type="gramEnd"/>
            <w:r w:rsidRPr="001E2C05">
              <w:rPr>
                <w:lang w:eastAsia="en-US"/>
              </w:rPr>
              <w:t xml:space="preserve">Х века  </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12</w:t>
            </w:r>
          </w:p>
        </w:tc>
        <w:tc>
          <w:tcPr>
            <w:tcW w:w="1268" w:type="dxa"/>
          </w:tcPr>
          <w:p w:rsidR="00622ACE" w:rsidRPr="001E2C05" w:rsidRDefault="00622ACE" w:rsidP="00622ACE">
            <w:pPr>
              <w:jc w:val="center"/>
            </w:pPr>
            <w:r w:rsidRPr="001E2C05">
              <w:t>10</w:t>
            </w:r>
          </w:p>
        </w:tc>
        <w:tc>
          <w:tcPr>
            <w:tcW w:w="992" w:type="dxa"/>
          </w:tcPr>
          <w:p w:rsidR="00622ACE" w:rsidRPr="001E2C05" w:rsidRDefault="00622ACE" w:rsidP="00622ACE">
            <w:pPr>
              <w:jc w:val="center"/>
              <w:rPr>
                <w:highlight w:val="green"/>
              </w:rPr>
            </w:pPr>
            <w:r w:rsidRPr="001E2C05">
              <w:t>-</w:t>
            </w:r>
          </w:p>
        </w:tc>
        <w:tc>
          <w:tcPr>
            <w:tcW w:w="2134" w:type="dxa"/>
          </w:tcPr>
          <w:p w:rsidR="00622ACE" w:rsidRPr="001E2C05" w:rsidRDefault="00622ACE" w:rsidP="00622ACE">
            <w:pPr>
              <w:jc w:val="center"/>
            </w:pPr>
          </w:p>
        </w:tc>
      </w:tr>
      <w:tr w:rsidR="00622ACE" w:rsidRPr="001E2C05" w:rsidTr="00622ACE">
        <w:tc>
          <w:tcPr>
            <w:tcW w:w="9180" w:type="dxa"/>
            <w:gridSpan w:val="5"/>
          </w:tcPr>
          <w:p w:rsidR="00622ACE" w:rsidRPr="000C118E" w:rsidRDefault="00622ACE" w:rsidP="00622ACE">
            <w:pPr>
              <w:jc w:val="center"/>
              <w:rPr>
                <w:b/>
              </w:rPr>
            </w:pPr>
            <w:r w:rsidRPr="000C118E">
              <w:rPr>
                <w:b/>
              </w:rPr>
              <w:t xml:space="preserve">Литература </w:t>
            </w:r>
            <w:r w:rsidRPr="000C118E">
              <w:rPr>
                <w:b/>
                <w:lang w:eastAsia="en-US"/>
              </w:rPr>
              <w:t>ХХ века</w:t>
            </w:r>
          </w:p>
        </w:tc>
      </w:tr>
      <w:tr w:rsidR="00622ACE" w:rsidRPr="001E2C05" w:rsidTr="00622ACE">
        <w:tc>
          <w:tcPr>
            <w:tcW w:w="3794" w:type="dxa"/>
          </w:tcPr>
          <w:p w:rsidR="00622ACE" w:rsidRPr="001E2C05" w:rsidRDefault="00622ACE" w:rsidP="00622ACE">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12</w:t>
            </w:r>
          </w:p>
        </w:tc>
        <w:tc>
          <w:tcPr>
            <w:tcW w:w="1268" w:type="dxa"/>
          </w:tcPr>
          <w:p w:rsidR="00622ACE" w:rsidRPr="001E2C05" w:rsidRDefault="00622ACE" w:rsidP="00622ACE">
            <w:pPr>
              <w:jc w:val="center"/>
            </w:pPr>
            <w:r w:rsidRPr="001E2C05">
              <w:t>2</w:t>
            </w:r>
          </w:p>
        </w:tc>
        <w:tc>
          <w:tcPr>
            <w:tcW w:w="992" w:type="dxa"/>
          </w:tcPr>
          <w:p w:rsidR="00622ACE" w:rsidRPr="001E2C05" w:rsidRDefault="00622ACE" w:rsidP="00622ACE">
            <w:pPr>
              <w:jc w:val="center"/>
              <w:rPr>
                <w:highlight w:val="green"/>
              </w:rPr>
            </w:pPr>
            <w:r w:rsidRPr="001E2C05">
              <w:t>1</w:t>
            </w:r>
          </w:p>
        </w:tc>
        <w:tc>
          <w:tcPr>
            <w:tcW w:w="2134" w:type="dxa"/>
          </w:tcPr>
          <w:p w:rsidR="00622ACE" w:rsidRPr="001E2C05" w:rsidRDefault="00622ACE" w:rsidP="00622ACE">
            <w:pPr>
              <w:jc w:val="center"/>
            </w:pPr>
          </w:p>
        </w:tc>
      </w:tr>
      <w:tr w:rsidR="00622ACE" w:rsidRPr="001E2C05" w:rsidTr="00622ACE">
        <w:tc>
          <w:tcPr>
            <w:tcW w:w="3794" w:type="dxa"/>
          </w:tcPr>
          <w:p w:rsidR="00622ACE" w:rsidRPr="001E2C05" w:rsidRDefault="00622ACE" w:rsidP="00622ACE">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10</w:t>
            </w:r>
          </w:p>
        </w:tc>
        <w:tc>
          <w:tcPr>
            <w:tcW w:w="1268" w:type="dxa"/>
          </w:tcPr>
          <w:p w:rsidR="00622ACE" w:rsidRPr="001E2C05" w:rsidRDefault="00622ACE" w:rsidP="00622ACE">
            <w:pPr>
              <w:jc w:val="center"/>
            </w:pPr>
            <w:r w:rsidRPr="001E2C05">
              <w:t>3</w:t>
            </w:r>
          </w:p>
        </w:tc>
        <w:tc>
          <w:tcPr>
            <w:tcW w:w="992" w:type="dxa"/>
          </w:tcPr>
          <w:p w:rsidR="00622ACE" w:rsidRPr="001E2C05" w:rsidRDefault="00622ACE" w:rsidP="00622ACE">
            <w:pPr>
              <w:jc w:val="center"/>
              <w:rPr>
                <w:highlight w:val="green"/>
              </w:rPr>
            </w:pPr>
            <w:r w:rsidRPr="001E2C05">
              <w:t>-</w:t>
            </w:r>
          </w:p>
        </w:tc>
        <w:tc>
          <w:tcPr>
            <w:tcW w:w="2134" w:type="dxa"/>
          </w:tcPr>
          <w:p w:rsidR="00622ACE" w:rsidRPr="001E2C05" w:rsidRDefault="00622ACE" w:rsidP="00622ACE">
            <w:pPr>
              <w:jc w:val="center"/>
            </w:pPr>
          </w:p>
        </w:tc>
      </w:tr>
      <w:tr w:rsidR="00622ACE" w:rsidRPr="001E2C05" w:rsidTr="00622ACE">
        <w:tc>
          <w:tcPr>
            <w:tcW w:w="3794" w:type="dxa"/>
          </w:tcPr>
          <w:p w:rsidR="00622ACE" w:rsidRPr="001E2C05" w:rsidRDefault="00622ACE" w:rsidP="00622ACE">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26</w:t>
            </w:r>
          </w:p>
        </w:tc>
        <w:tc>
          <w:tcPr>
            <w:tcW w:w="1268" w:type="dxa"/>
          </w:tcPr>
          <w:p w:rsidR="00622ACE" w:rsidRPr="001E2C05" w:rsidRDefault="00622ACE" w:rsidP="00622ACE">
            <w:pPr>
              <w:jc w:val="center"/>
            </w:pPr>
            <w:r w:rsidRPr="001E2C05">
              <w:t xml:space="preserve"> </w:t>
            </w:r>
            <w:r>
              <w:t>3</w:t>
            </w:r>
          </w:p>
        </w:tc>
        <w:tc>
          <w:tcPr>
            <w:tcW w:w="992" w:type="dxa"/>
          </w:tcPr>
          <w:p w:rsidR="00622ACE" w:rsidRPr="001E2C05" w:rsidRDefault="00622ACE" w:rsidP="00622ACE">
            <w:pPr>
              <w:jc w:val="center"/>
              <w:rPr>
                <w:highlight w:val="green"/>
              </w:rPr>
            </w:pPr>
            <w:r w:rsidRPr="001E2C05">
              <w:t xml:space="preserve">1 </w:t>
            </w:r>
          </w:p>
        </w:tc>
        <w:tc>
          <w:tcPr>
            <w:tcW w:w="2134" w:type="dxa"/>
          </w:tcPr>
          <w:p w:rsidR="00622ACE" w:rsidRPr="001E2C05" w:rsidRDefault="00622ACE" w:rsidP="00622ACE">
            <w:pPr>
              <w:jc w:val="center"/>
            </w:pPr>
          </w:p>
        </w:tc>
      </w:tr>
      <w:tr w:rsidR="00622ACE" w:rsidRPr="001E2C05" w:rsidTr="00622ACE">
        <w:tc>
          <w:tcPr>
            <w:tcW w:w="3794" w:type="dxa"/>
          </w:tcPr>
          <w:p w:rsidR="00622ACE" w:rsidRPr="001E2C05" w:rsidRDefault="00622ACE" w:rsidP="00622ACE">
            <w:pPr>
              <w:autoSpaceDE w:val="0"/>
              <w:autoSpaceDN w:val="0"/>
              <w:adjustRightInd w:val="0"/>
              <w:jc w:val="both"/>
              <w:rPr>
                <w:lang w:eastAsia="en-US"/>
              </w:rPr>
            </w:pPr>
            <w:r w:rsidRPr="001E2C05">
              <w:rPr>
                <w:lang w:eastAsia="en-US"/>
              </w:rPr>
              <w:t>Ос</w:t>
            </w:r>
            <w:r>
              <w:rPr>
                <w:lang w:eastAsia="en-US"/>
              </w:rPr>
              <w:t>обенности развития литературы</w:t>
            </w:r>
            <w:r w:rsidRPr="001E2C05">
              <w:rPr>
                <w:lang w:eastAsia="en-US"/>
              </w:rPr>
              <w:t xml:space="preserve"> период</w:t>
            </w:r>
            <w:r>
              <w:rPr>
                <w:lang w:eastAsia="en-US"/>
              </w:rPr>
              <w:t>а</w:t>
            </w:r>
            <w:r w:rsidRPr="001E2C05">
              <w:rPr>
                <w:lang w:eastAsia="en-US"/>
              </w:rPr>
              <w:t xml:space="preserve"> Великой Отечественной войны и первых послевоенных лет</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6</w:t>
            </w:r>
          </w:p>
        </w:tc>
        <w:tc>
          <w:tcPr>
            <w:tcW w:w="1268" w:type="dxa"/>
          </w:tcPr>
          <w:p w:rsidR="00622ACE" w:rsidRPr="001E2C05" w:rsidRDefault="00622ACE" w:rsidP="00622ACE">
            <w:pPr>
              <w:jc w:val="center"/>
            </w:pPr>
            <w:r w:rsidRPr="001E2C05">
              <w:t>2</w:t>
            </w:r>
          </w:p>
        </w:tc>
        <w:tc>
          <w:tcPr>
            <w:tcW w:w="992" w:type="dxa"/>
          </w:tcPr>
          <w:p w:rsidR="00622ACE" w:rsidRPr="001E2C05" w:rsidRDefault="00622ACE" w:rsidP="00622ACE">
            <w:pPr>
              <w:jc w:val="center"/>
              <w:rPr>
                <w:highlight w:val="green"/>
              </w:rPr>
            </w:pPr>
            <w:r w:rsidRPr="001E2C05">
              <w:t>-</w:t>
            </w:r>
          </w:p>
        </w:tc>
        <w:tc>
          <w:tcPr>
            <w:tcW w:w="2134" w:type="dxa"/>
          </w:tcPr>
          <w:p w:rsidR="00622ACE" w:rsidRPr="001E2C05" w:rsidRDefault="00622ACE" w:rsidP="00622ACE">
            <w:pPr>
              <w:jc w:val="center"/>
            </w:pPr>
          </w:p>
        </w:tc>
      </w:tr>
      <w:tr w:rsidR="00622ACE" w:rsidRPr="001E2C05" w:rsidTr="00622ACE">
        <w:trPr>
          <w:trHeight w:val="585"/>
        </w:trPr>
        <w:tc>
          <w:tcPr>
            <w:tcW w:w="3794" w:type="dxa"/>
          </w:tcPr>
          <w:p w:rsidR="00622ACE" w:rsidRPr="001E2C05" w:rsidRDefault="00622ACE" w:rsidP="00622ACE">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19</w:t>
            </w:r>
          </w:p>
          <w:p w:rsidR="00622ACE" w:rsidRPr="001E2C05" w:rsidRDefault="00622ACE" w:rsidP="00622ACE">
            <w:pPr>
              <w:autoSpaceDE w:val="0"/>
              <w:autoSpaceDN w:val="0"/>
              <w:adjustRightInd w:val="0"/>
              <w:jc w:val="center"/>
              <w:rPr>
                <w:lang w:eastAsia="en-US"/>
              </w:rPr>
            </w:pPr>
          </w:p>
        </w:tc>
        <w:tc>
          <w:tcPr>
            <w:tcW w:w="1268" w:type="dxa"/>
          </w:tcPr>
          <w:p w:rsidR="00622ACE" w:rsidRPr="001E2C05" w:rsidRDefault="00622ACE" w:rsidP="00622ACE">
            <w:pPr>
              <w:jc w:val="center"/>
            </w:pPr>
            <w:r w:rsidRPr="001E2C05">
              <w:t>2</w:t>
            </w:r>
          </w:p>
          <w:p w:rsidR="00622ACE" w:rsidRPr="001E2C05" w:rsidRDefault="00622ACE" w:rsidP="00622ACE">
            <w:pPr>
              <w:jc w:val="center"/>
            </w:pPr>
          </w:p>
        </w:tc>
        <w:tc>
          <w:tcPr>
            <w:tcW w:w="992" w:type="dxa"/>
          </w:tcPr>
          <w:p w:rsidR="00622ACE" w:rsidRPr="001E2C05" w:rsidRDefault="00622ACE" w:rsidP="00622ACE">
            <w:pPr>
              <w:jc w:val="center"/>
              <w:rPr>
                <w:highlight w:val="green"/>
              </w:rPr>
            </w:pPr>
            <w:r w:rsidRPr="001E2C05">
              <w:t>-</w:t>
            </w:r>
          </w:p>
        </w:tc>
        <w:tc>
          <w:tcPr>
            <w:tcW w:w="2134" w:type="dxa"/>
          </w:tcPr>
          <w:p w:rsidR="00622ACE" w:rsidRPr="001E2C05" w:rsidRDefault="00622ACE" w:rsidP="00622ACE">
            <w:pPr>
              <w:jc w:val="center"/>
            </w:pPr>
          </w:p>
        </w:tc>
      </w:tr>
      <w:tr w:rsidR="00622ACE" w:rsidRPr="001E2C05" w:rsidTr="00622ACE">
        <w:trPr>
          <w:trHeight w:val="825"/>
        </w:trPr>
        <w:tc>
          <w:tcPr>
            <w:tcW w:w="3794" w:type="dxa"/>
          </w:tcPr>
          <w:p w:rsidR="00622ACE" w:rsidRPr="001E2C05" w:rsidRDefault="00622ACE" w:rsidP="00622ACE">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622ACE" w:rsidRPr="001E2C05" w:rsidRDefault="00622ACE" w:rsidP="00622ACE">
            <w:pPr>
              <w:autoSpaceDE w:val="0"/>
              <w:autoSpaceDN w:val="0"/>
              <w:adjustRightInd w:val="0"/>
              <w:jc w:val="center"/>
              <w:rPr>
                <w:lang w:eastAsia="en-US"/>
              </w:rPr>
            </w:pPr>
            <w:r w:rsidRPr="001E2C05">
              <w:rPr>
                <w:lang w:eastAsia="en-US"/>
              </w:rPr>
              <w:t>2</w:t>
            </w:r>
          </w:p>
          <w:p w:rsidR="00622ACE" w:rsidRPr="001E2C05" w:rsidRDefault="00622ACE" w:rsidP="00622ACE">
            <w:pPr>
              <w:autoSpaceDE w:val="0"/>
              <w:autoSpaceDN w:val="0"/>
              <w:adjustRightInd w:val="0"/>
              <w:jc w:val="center"/>
              <w:rPr>
                <w:lang w:eastAsia="en-US"/>
              </w:rPr>
            </w:pPr>
          </w:p>
          <w:p w:rsidR="00622ACE" w:rsidRPr="001E2C05" w:rsidRDefault="00622ACE" w:rsidP="00622ACE">
            <w:pPr>
              <w:autoSpaceDE w:val="0"/>
              <w:autoSpaceDN w:val="0"/>
              <w:adjustRightInd w:val="0"/>
              <w:jc w:val="center"/>
              <w:rPr>
                <w:lang w:eastAsia="en-US"/>
              </w:rPr>
            </w:pPr>
          </w:p>
        </w:tc>
        <w:tc>
          <w:tcPr>
            <w:tcW w:w="1268" w:type="dxa"/>
          </w:tcPr>
          <w:p w:rsidR="00622ACE" w:rsidRPr="001E2C05" w:rsidRDefault="00622ACE" w:rsidP="00622ACE">
            <w:pPr>
              <w:jc w:val="center"/>
            </w:pPr>
            <w:r w:rsidRPr="001E2C05">
              <w:t>-</w:t>
            </w:r>
          </w:p>
          <w:p w:rsidR="00622ACE" w:rsidRPr="001E2C05" w:rsidRDefault="00622ACE" w:rsidP="00622ACE">
            <w:pPr>
              <w:jc w:val="center"/>
            </w:pPr>
          </w:p>
        </w:tc>
        <w:tc>
          <w:tcPr>
            <w:tcW w:w="992" w:type="dxa"/>
          </w:tcPr>
          <w:p w:rsidR="00622ACE" w:rsidRPr="001E2C05" w:rsidRDefault="00622ACE" w:rsidP="00622ACE">
            <w:pPr>
              <w:jc w:val="center"/>
              <w:rPr>
                <w:highlight w:val="green"/>
              </w:rPr>
            </w:pPr>
            <w:r w:rsidRPr="001E2C05">
              <w:t>-</w:t>
            </w:r>
          </w:p>
        </w:tc>
        <w:tc>
          <w:tcPr>
            <w:tcW w:w="2134" w:type="dxa"/>
          </w:tcPr>
          <w:p w:rsidR="00622ACE" w:rsidRPr="001E2C05" w:rsidRDefault="00622ACE" w:rsidP="00622ACE">
            <w:pPr>
              <w:jc w:val="center"/>
            </w:pPr>
          </w:p>
        </w:tc>
      </w:tr>
      <w:tr w:rsidR="00622ACE" w:rsidRPr="001E2C05" w:rsidTr="00622ACE">
        <w:trPr>
          <w:trHeight w:val="890"/>
        </w:trPr>
        <w:tc>
          <w:tcPr>
            <w:tcW w:w="3794" w:type="dxa"/>
          </w:tcPr>
          <w:p w:rsidR="00622ACE" w:rsidRPr="001E2C05" w:rsidRDefault="00622ACE" w:rsidP="00622AC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622ACE" w:rsidRPr="001E2C05" w:rsidRDefault="00622ACE" w:rsidP="00622ACE">
            <w:pPr>
              <w:autoSpaceDE w:val="0"/>
              <w:autoSpaceDN w:val="0"/>
              <w:adjustRightInd w:val="0"/>
              <w:jc w:val="center"/>
              <w:rPr>
                <w:lang w:eastAsia="en-US"/>
              </w:rPr>
            </w:pPr>
          </w:p>
          <w:p w:rsidR="00622ACE" w:rsidRPr="001E2C05" w:rsidRDefault="00622ACE" w:rsidP="00622ACE">
            <w:pPr>
              <w:autoSpaceDE w:val="0"/>
              <w:autoSpaceDN w:val="0"/>
              <w:adjustRightInd w:val="0"/>
              <w:jc w:val="center"/>
              <w:rPr>
                <w:lang w:eastAsia="en-US"/>
              </w:rPr>
            </w:pPr>
            <w:r w:rsidRPr="001E2C05">
              <w:rPr>
                <w:lang w:eastAsia="en-US"/>
              </w:rPr>
              <w:t>10</w:t>
            </w:r>
          </w:p>
        </w:tc>
        <w:tc>
          <w:tcPr>
            <w:tcW w:w="1268" w:type="dxa"/>
          </w:tcPr>
          <w:p w:rsidR="00622ACE" w:rsidRPr="001E2C05" w:rsidRDefault="00622ACE" w:rsidP="00622ACE">
            <w:pPr>
              <w:jc w:val="center"/>
            </w:pPr>
          </w:p>
          <w:p w:rsidR="00622ACE" w:rsidRPr="001E2C05" w:rsidRDefault="00622ACE" w:rsidP="00622ACE">
            <w:pPr>
              <w:jc w:val="center"/>
            </w:pPr>
            <w:r>
              <w:t>-</w:t>
            </w:r>
          </w:p>
        </w:tc>
        <w:tc>
          <w:tcPr>
            <w:tcW w:w="992" w:type="dxa"/>
          </w:tcPr>
          <w:p w:rsidR="00622ACE" w:rsidRPr="001E2C05" w:rsidRDefault="00622ACE" w:rsidP="00622ACE">
            <w:pPr>
              <w:jc w:val="center"/>
              <w:rPr>
                <w:highlight w:val="green"/>
              </w:rPr>
            </w:pPr>
            <w:r w:rsidRPr="001E2C05">
              <w:t>-</w:t>
            </w:r>
          </w:p>
        </w:tc>
        <w:tc>
          <w:tcPr>
            <w:tcW w:w="2134" w:type="dxa"/>
          </w:tcPr>
          <w:p w:rsidR="00622ACE" w:rsidRPr="001E2C05" w:rsidRDefault="00622ACE" w:rsidP="00622ACE">
            <w:pPr>
              <w:jc w:val="center"/>
            </w:pPr>
          </w:p>
        </w:tc>
      </w:tr>
      <w:tr w:rsidR="00622ACE" w:rsidRPr="001E2C05" w:rsidTr="00622ACE">
        <w:trPr>
          <w:trHeight w:val="563"/>
        </w:trPr>
        <w:tc>
          <w:tcPr>
            <w:tcW w:w="3794" w:type="dxa"/>
          </w:tcPr>
          <w:p w:rsidR="00622ACE" w:rsidRPr="001E2C05" w:rsidRDefault="00622ACE" w:rsidP="00622ACE">
            <w:pPr>
              <w:jc w:val="center"/>
              <w:rPr>
                <w:b/>
              </w:rPr>
            </w:pPr>
            <w:r w:rsidRPr="001E2C05">
              <w:t>ИТОГО:</w:t>
            </w:r>
          </w:p>
        </w:tc>
        <w:tc>
          <w:tcPr>
            <w:tcW w:w="992" w:type="dxa"/>
          </w:tcPr>
          <w:p w:rsidR="00622ACE" w:rsidRPr="001E2C05" w:rsidRDefault="00622ACE" w:rsidP="00622ACE">
            <w:pPr>
              <w:ind w:left="27"/>
              <w:jc w:val="center"/>
              <w:rPr>
                <w:b/>
              </w:rPr>
            </w:pPr>
            <w:r w:rsidRPr="001E2C05">
              <w:rPr>
                <w:b/>
              </w:rPr>
              <w:t>171</w:t>
            </w:r>
          </w:p>
        </w:tc>
        <w:tc>
          <w:tcPr>
            <w:tcW w:w="1268" w:type="dxa"/>
          </w:tcPr>
          <w:p w:rsidR="00622ACE" w:rsidRPr="001E2C05" w:rsidRDefault="00622ACE" w:rsidP="00622ACE">
            <w:pPr>
              <w:ind w:left="177"/>
              <w:jc w:val="center"/>
              <w:rPr>
                <w:b/>
              </w:rPr>
            </w:pPr>
            <w:r w:rsidRPr="001E2C05">
              <w:rPr>
                <w:b/>
              </w:rPr>
              <w:t>3</w:t>
            </w:r>
            <w:r>
              <w:rPr>
                <w:b/>
              </w:rPr>
              <w:t>8</w:t>
            </w:r>
          </w:p>
        </w:tc>
        <w:tc>
          <w:tcPr>
            <w:tcW w:w="992" w:type="dxa"/>
          </w:tcPr>
          <w:p w:rsidR="00622ACE" w:rsidRPr="001E2C05" w:rsidRDefault="00622ACE" w:rsidP="00622ACE">
            <w:pPr>
              <w:ind w:left="474"/>
              <w:jc w:val="center"/>
              <w:rPr>
                <w:b/>
                <w:highlight w:val="green"/>
              </w:rPr>
            </w:pPr>
            <w:r w:rsidRPr="001E2C05">
              <w:rPr>
                <w:b/>
              </w:rPr>
              <w:t>7</w:t>
            </w:r>
          </w:p>
        </w:tc>
        <w:tc>
          <w:tcPr>
            <w:tcW w:w="2134" w:type="dxa"/>
          </w:tcPr>
          <w:p w:rsidR="00622ACE" w:rsidRPr="001E2C05" w:rsidRDefault="00622ACE" w:rsidP="00622ACE">
            <w:pPr>
              <w:jc w:val="center"/>
              <w:rPr>
                <w:b/>
              </w:rPr>
            </w:pPr>
            <w:r>
              <w:rPr>
                <w:b/>
              </w:rPr>
              <w:t>2</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37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0548A5">
          <w:pgSz w:w="11906" w:h="16838"/>
          <w:pgMar w:top="1134" w:right="851" w:bottom="1134" w:left="1701" w:header="709" w:footer="709" w:gutter="0"/>
          <w:cols w:space="708"/>
          <w:titlePg/>
          <w:docGrid w:linePitch="360"/>
        </w:sectPr>
      </w:pPr>
    </w:p>
    <w:p w:rsidR="003F63A5" w:rsidRDefault="000548A5" w:rsidP="00860BAF">
      <w:pPr>
        <w:jc w:val="center"/>
        <w:rPr>
          <w:b/>
          <w:bCs/>
        </w:rPr>
      </w:pPr>
      <w:r>
        <w:rPr>
          <w:b/>
          <w:bCs/>
        </w:rPr>
        <w:lastRenderedPageBreak/>
        <w:t>4</w:t>
      </w:r>
      <w:r w:rsidR="003F63A5" w:rsidRPr="001E2C05">
        <w:rPr>
          <w:b/>
          <w:bCs/>
        </w:rPr>
        <w:t>. СОДЕРЖАНИЕ УЧЕБНО</w:t>
      </w:r>
      <w:r w:rsidR="007A69DC">
        <w:rPr>
          <w:b/>
          <w:bCs/>
        </w:rPr>
        <w:t>ГО ПРЕДМЕТА</w:t>
      </w:r>
    </w:p>
    <w:p w:rsidR="00622ACE" w:rsidRDefault="00622ACE" w:rsidP="00860BAF">
      <w:pPr>
        <w:jc w:val="center"/>
        <w:rPr>
          <w:b/>
          <w:bCs/>
        </w:rPr>
      </w:pP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622ACE" w:rsidRPr="001E2C05" w:rsidTr="00622ACE">
        <w:trPr>
          <w:trHeight w:val="710"/>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622ACE" w:rsidRPr="001E2C05" w:rsidRDefault="00622ACE" w:rsidP="00ED1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w:t>
            </w:r>
            <w:r w:rsidR="00ED135B">
              <w:rPr>
                <w:b/>
                <w:bCs/>
              </w:rPr>
              <w:t>го предмета</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622ACE" w:rsidRPr="001E2C05" w:rsidTr="00622ACE">
        <w:trPr>
          <w:trHeight w:val="368"/>
        </w:trPr>
        <w:tc>
          <w:tcPr>
            <w:tcW w:w="2866" w:type="dxa"/>
            <w:gridSpan w:val="3"/>
          </w:tcPr>
          <w:p w:rsidR="00622ACE" w:rsidRPr="001E2C05" w:rsidRDefault="00622ACE" w:rsidP="00622ACE">
            <w:pPr>
              <w:jc w:val="both"/>
              <w:rPr>
                <w:b/>
              </w:rPr>
            </w:pPr>
            <w:r w:rsidRPr="001E2C05">
              <w:rPr>
                <w:b/>
                <w:lang w:eastAsia="en-US"/>
              </w:rPr>
              <w:t>Введение</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622ACE" w:rsidRPr="001E2C05" w:rsidRDefault="00622ACE" w:rsidP="00622ACE">
            <w:pPr>
              <w:autoSpaceDE w:val="0"/>
              <w:autoSpaceDN w:val="0"/>
              <w:adjustRightInd w:val="0"/>
              <w:jc w:val="both"/>
            </w:pPr>
            <w:r w:rsidRPr="001E2C05">
              <w:rPr>
                <w:b/>
              </w:rPr>
              <w:t>Виды учебной деятельности</w:t>
            </w:r>
            <w:r w:rsidRPr="001E2C05">
              <w:t>:</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участие в беседе; ответы на вопросы; чтение.</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EC403B" w:rsidRPr="001E2C05" w:rsidTr="00EC403B">
        <w:trPr>
          <w:trHeight w:val="368"/>
        </w:trPr>
        <w:tc>
          <w:tcPr>
            <w:tcW w:w="14181" w:type="dxa"/>
            <w:gridSpan w:val="5"/>
          </w:tcPr>
          <w:p w:rsidR="00EC403B" w:rsidRPr="001E2C05" w:rsidRDefault="00EC403B" w:rsidP="00EC4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 xml:space="preserve">РУССКАЯ ЛИТЕРАТУРА </w:t>
            </w:r>
            <w:r w:rsidRPr="000C118E">
              <w:rPr>
                <w:b/>
                <w:lang w:eastAsia="en-US"/>
              </w:rPr>
              <w:t>Х</w:t>
            </w:r>
            <w:proofErr w:type="gramStart"/>
            <w:r w:rsidRPr="000C118E">
              <w:rPr>
                <w:b/>
                <w:lang w:val="en-US" w:eastAsia="en-US"/>
              </w:rPr>
              <w:t>I</w:t>
            </w:r>
            <w:proofErr w:type="gramEnd"/>
            <w:r w:rsidRPr="000C118E">
              <w:rPr>
                <w:b/>
                <w:lang w:eastAsia="en-US"/>
              </w:rPr>
              <w:t xml:space="preserve">Х </w:t>
            </w:r>
            <w:r>
              <w:rPr>
                <w:b/>
                <w:lang w:eastAsia="en-US"/>
              </w:rPr>
              <w:t>ВЕКА</w:t>
            </w:r>
          </w:p>
        </w:tc>
      </w:tr>
      <w:tr w:rsidR="00622ACE" w:rsidRPr="001E2C05" w:rsidTr="00622ACE">
        <w:trPr>
          <w:trHeight w:val="606"/>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w:t>
            </w:r>
          </w:p>
        </w:tc>
        <w:tc>
          <w:tcPr>
            <w:tcW w:w="10039" w:type="dxa"/>
          </w:tcPr>
          <w:p w:rsidR="00622ACE" w:rsidRPr="001E2C05" w:rsidRDefault="00622ACE" w:rsidP="00622ACE">
            <w:pPr>
              <w:ind w:right="21"/>
              <w:jc w:val="center"/>
              <w:rPr>
                <w:b/>
                <w:bCs/>
              </w:rPr>
            </w:pPr>
            <w:r w:rsidRPr="001E2C05">
              <w:rPr>
                <w:b/>
              </w:rPr>
              <w:t>Развитие русской литературы и культур</w:t>
            </w:r>
            <w:r>
              <w:rPr>
                <w:b/>
              </w:rPr>
              <w:t>ы</w:t>
            </w:r>
            <w:r w:rsidRPr="001E2C05">
              <w:rPr>
                <w:b/>
              </w:rPr>
              <w:t xml:space="preserve"> в первой половине </w:t>
            </w:r>
            <w:r w:rsidRPr="000C118E">
              <w:rPr>
                <w:b/>
                <w:lang w:eastAsia="en-US"/>
              </w:rPr>
              <w:t>Х</w:t>
            </w:r>
            <w:proofErr w:type="gramStart"/>
            <w:r w:rsidRPr="000C118E">
              <w:rPr>
                <w:b/>
                <w:lang w:val="en-US" w:eastAsia="en-US"/>
              </w:rPr>
              <w:t>I</w:t>
            </w:r>
            <w:proofErr w:type="gramEnd"/>
            <w:r w:rsidRPr="000C118E">
              <w:rPr>
                <w:b/>
                <w:lang w:eastAsia="en-US"/>
              </w:rPr>
              <w:t>Х</w:t>
            </w:r>
            <w:r w:rsidRPr="001E2C05">
              <w:rPr>
                <w:b/>
              </w:rPr>
              <w:t xml:space="preserve"> века.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14</w:t>
            </w:r>
          </w:p>
        </w:tc>
      </w:tr>
      <w:tr w:rsidR="00622ACE" w:rsidRPr="001E2C05" w:rsidTr="00622ACE">
        <w:trPr>
          <w:trHeight w:val="606"/>
        </w:trPr>
        <w:tc>
          <w:tcPr>
            <w:tcW w:w="2866" w:type="dxa"/>
            <w:gridSpan w:val="3"/>
          </w:tcPr>
          <w:p w:rsidR="00622ACE" w:rsidRPr="001E2C05" w:rsidRDefault="00622ACE" w:rsidP="00622ACE">
            <w:pPr>
              <w:autoSpaceDE w:val="0"/>
              <w:autoSpaceDN w:val="0"/>
              <w:adjustRightInd w:val="0"/>
              <w:rPr>
                <w:b/>
              </w:rPr>
            </w:pPr>
            <w:r w:rsidRPr="001E2C05">
              <w:rPr>
                <w:b/>
              </w:rPr>
              <w:t>Тема 1.1 Историко-культурный процесс рубежа XVIII — XIX веков. Романтизм. Особенности</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622ACE" w:rsidRPr="00352B2C" w:rsidRDefault="00622ACE" w:rsidP="00622ACE">
            <w:pPr>
              <w:autoSpaceDE w:val="0"/>
              <w:autoSpaceDN w:val="0"/>
              <w:adjustRightInd w:val="0"/>
              <w:jc w:val="both"/>
              <w:rPr>
                <w:i/>
              </w:rPr>
            </w:pPr>
            <w:r w:rsidRPr="001E2C05">
              <w:rPr>
                <w:b/>
                <w:bCs/>
              </w:rPr>
              <w:t xml:space="preserve">Для чтения и обсуждения </w:t>
            </w:r>
            <w:r w:rsidRPr="001E2C05">
              <w:t>(по выбору преподавателя).</w:t>
            </w:r>
            <w:r>
              <w:t xml:space="preserve"> </w:t>
            </w:r>
            <w:r w:rsidRPr="00352B2C">
              <w:rPr>
                <w:i/>
              </w:rPr>
              <w:t xml:space="preserve">К.Н.Батюшков «Видение на берегах Леты», «Мои пенаты», «Тень друга», «Разлука», «Таврида». Е.А. Баратынский «Бал». </w:t>
            </w:r>
            <w:r w:rsidRPr="00060700">
              <w:t>В.А.Жуковский</w:t>
            </w:r>
            <w:r w:rsidRPr="00352B2C">
              <w:rPr>
                <w:i/>
              </w:rPr>
              <w:t xml:space="preserve"> «Певец </w:t>
            </w:r>
            <w:proofErr w:type="gramStart"/>
            <w:r w:rsidRPr="00352B2C">
              <w:rPr>
                <w:i/>
              </w:rPr>
              <w:t>во</w:t>
            </w:r>
            <w:proofErr w:type="gramEnd"/>
            <w:r w:rsidRPr="00352B2C">
              <w:rPr>
                <w:i/>
              </w:rPr>
              <w:t xml:space="preserve"> стане русских воинов»,  </w:t>
            </w:r>
            <w:r w:rsidRPr="001E2C05">
              <w:t xml:space="preserve">«Песня», «Море», </w:t>
            </w:r>
            <w:r>
              <w:t xml:space="preserve">«Невыразимое», </w:t>
            </w:r>
            <w:r w:rsidRPr="00352B2C">
              <w:rPr>
                <w:i/>
              </w:rPr>
              <w:t>«Эолова арфа».</w:t>
            </w:r>
          </w:p>
          <w:p w:rsidR="00622ACE" w:rsidRPr="00352B2C" w:rsidRDefault="00622ACE" w:rsidP="00622ACE">
            <w:pPr>
              <w:autoSpaceDE w:val="0"/>
              <w:autoSpaceDN w:val="0"/>
              <w:adjustRightInd w:val="0"/>
              <w:jc w:val="both"/>
              <w:rPr>
                <w:bCs/>
              </w:rPr>
            </w:pPr>
            <w:r w:rsidRPr="00352B2C">
              <w:rPr>
                <w:b/>
                <w:bCs/>
              </w:rPr>
              <w:t xml:space="preserve">Зарубежная литература (обзор с чтением фрагментов по выбору преподавателя). </w:t>
            </w:r>
            <w:r w:rsidRPr="00352B2C">
              <w:rPr>
                <w:bCs/>
                <w:i/>
              </w:rPr>
              <w:t xml:space="preserve">Дж.Г.Байрон «Хочу я быть ребенком вольным…», «К времени», «К NN», «Тьма», «Прометей», «Стансы </w:t>
            </w:r>
            <w:proofErr w:type="gramStart"/>
            <w:r w:rsidRPr="00352B2C">
              <w:rPr>
                <w:bCs/>
                <w:i/>
              </w:rPr>
              <w:t>к</w:t>
            </w:r>
            <w:proofErr w:type="gramEnd"/>
            <w:r w:rsidRPr="00352B2C">
              <w:rPr>
                <w:bCs/>
                <w:i/>
              </w:rPr>
              <w:t xml:space="preserve"> </w:t>
            </w:r>
            <w:proofErr w:type="gramStart"/>
            <w:r w:rsidRPr="00352B2C">
              <w:rPr>
                <w:bCs/>
                <w:i/>
              </w:rPr>
              <w:t>Августе</w:t>
            </w:r>
            <w:proofErr w:type="gramEnd"/>
            <w:r w:rsidRPr="00352B2C">
              <w:rPr>
                <w:bCs/>
                <w:i/>
              </w:rPr>
              <w:t xml:space="preserve">», «В день, когда мне исполнилось тридцать шесть лет». </w:t>
            </w:r>
            <w:r w:rsidRPr="00352B2C">
              <w:rPr>
                <w:bCs/>
              </w:rPr>
              <w:t xml:space="preserve">Э.Т.А. Гофман «Крошка Цахес по прозванию Циннобер», «Песочный человек», «Щелкунчик и Мышиный король». </w:t>
            </w:r>
            <w:r w:rsidRPr="00352B2C">
              <w:rPr>
                <w:bCs/>
                <w:i/>
              </w:rPr>
              <w:t>И.В.Гёте «Фауст». О.Бальзак «Гобсек». В. Шекспир «Гамлет».</w:t>
            </w:r>
            <w:r w:rsidRPr="00352B2C">
              <w:rPr>
                <w:bCs/>
              </w:rPr>
              <w:t xml:space="preserve"> </w:t>
            </w:r>
          </w:p>
          <w:p w:rsidR="00622ACE" w:rsidRPr="001E2C05" w:rsidRDefault="00622ACE" w:rsidP="00622ACE">
            <w:pPr>
              <w:autoSpaceDE w:val="0"/>
              <w:autoSpaceDN w:val="0"/>
              <w:adjustRightInd w:val="0"/>
              <w:jc w:val="both"/>
            </w:pPr>
            <w:r w:rsidRPr="001E2C05">
              <w:t xml:space="preserve">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622ACE" w:rsidRPr="001E2C05" w:rsidRDefault="00622ACE" w:rsidP="00622ACE">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622ACE" w:rsidRPr="001E2C05" w:rsidRDefault="00622ACE" w:rsidP="00622ACE">
            <w:pPr>
              <w:autoSpaceDE w:val="0"/>
              <w:autoSpaceDN w:val="0"/>
              <w:adjustRightInd w:val="0"/>
            </w:pPr>
            <w:r w:rsidRPr="001E2C05">
              <w:rPr>
                <w:b/>
                <w:bCs/>
              </w:rPr>
              <w:lastRenderedPageBreak/>
              <w:t xml:space="preserve">Демонстрации. </w:t>
            </w:r>
            <w:r w:rsidRPr="001E2C05">
              <w:t>Архитектура Санкт-Петербурга и Москвы XVIII века. Живопись XVIII — начала XIX века. Развитие русского театра.</w:t>
            </w:r>
          </w:p>
          <w:p w:rsidR="00622ACE" w:rsidRPr="001E2C05" w:rsidRDefault="00622ACE" w:rsidP="00622ACE">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w:t>
            </w:r>
            <w:proofErr w:type="gramStart"/>
            <w:r w:rsidRPr="001E2C05">
              <w:t>)-</w:t>
            </w:r>
            <w:proofErr w:type="gramEnd"/>
            <w:r w:rsidRPr="001E2C05">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622ACE" w:rsidRPr="001E2C05" w:rsidRDefault="00622ACE" w:rsidP="00622ACE">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rPr>
                <w:b/>
              </w:rPr>
            </w:pPr>
            <w:proofErr w:type="spellStart"/>
            <w:proofErr w:type="gramStart"/>
            <w:r w:rsidRPr="001E2C05">
              <w:rPr>
                <w:lang w:eastAsia="en-US"/>
              </w:rPr>
              <w:t>Аудирование</w:t>
            </w:r>
            <w:proofErr w:type="spellEnd"/>
            <w:r w:rsidRPr="001E2C05">
              <w:rPr>
                <w:lang w:eastAsia="en-US"/>
              </w:rPr>
              <w:t>,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sidR="00EC403B">
              <w:rPr>
                <w:lang w:eastAsia="en-US"/>
              </w:rPr>
              <w:t>ебника; подготовка к семинару (</w:t>
            </w:r>
            <w:r w:rsidRPr="001E2C05">
              <w:rPr>
                <w:lang w:eastAsia="en-US"/>
              </w:rPr>
              <w:t>в том числе подготовка  компьютерных презентаций); выступления на семинаре;</w:t>
            </w:r>
            <w:proofErr w:type="gramEnd"/>
            <w:r w:rsidRPr="001E2C05">
              <w:rPr>
                <w:lang w:eastAsia="en-US"/>
              </w:rPr>
              <w:t xml:space="preserve">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EC403B">
        <w:trPr>
          <w:trHeight w:val="405"/>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r>
              <w:rPr>
                <w:b/>
              </w:rPr>
              <w:t xml:space="preserve"> (1799-1837)</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pPr>
            <w:r w:rsidRPr="001E2C05">
              <w:t xml:space="preserve"> Личность писателя. Жизненный и творческий путь (с обобщением ранее </w:t>
            </w:r>
            <w:proofErr w:type="gramStart"/>
            <w:r w:rsidRPr="001E2C05">
              <w:t>изученного</w:t>
            </w:r>
            <w:proofErr w:type="gramEnd"/>
            <w:r w:rsidRPr="001E2C05">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w:t>
            </w:r>
          </w:p>
          <w:p w:rsidR="00622ACE" w:rsidRPr="001E2C05" w:rsidRDefault="00622ACE" w:rsidP="00622ACE">
            <w:pPr>
              <w:autoSpaceDE w:val="0"/>
              <w:autoSpaceDN w:val="0"/>
              <w:adjustRightInd w:val="0"/>
              <w:jc w:val="both"/>
            </w:pPr>
            <w:r w:rsidRPr="001E2C05">
              <w:t xml:space="preserve">«Чувства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w:t>
            </w:r>
            <w:r>
              <w:t>с Богом. Осмысление высокого на</w:t>
            </w: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622ACE" w:rsidRDefault="00622ACE" w:rsidP="00622ACE">
            <w:pPr>
              <w:autoSpaceDE w:val="0"/>
              <w:autoSpaceDN w:val="0"/>
              <w:adjustRightInd w:val="0"/>
              <w:jc w:val="both"/>
              <w:rPr>
                <w:b/>
                <w:bCs/>
              </w:rPr>
            </w:pPr>
            <w:r w:rsidRPr="001E2C05">
              <w:rPr>
                <w:b/>
                <w:bCs/>
              </w:rPr>
              <w:t xml:space="preserve">Для чтения и изучения. </w:t>
            </w:r>
            <w:r w:rsidRPr="00950D0E">
              <w:t xml:space="preserve">Стихотворения: </w:t>
            </w:r>
            <w:proofErr w:type="gramStart"/>
            <w:r w:rsidRPr="00950D0E">
              <w:t xml:space="preserve">«Вольность», </w:t>
            </w:r>
            <w:r w:rsidRPr="00950D0E">
              <w:rPr>
                <w:i/>
              </w:rPr>
              <w:t>«К Чаадаеву»,</w:t>
            </w:r>
            <w:r w:rsidRPr="00950D0E">
              <w:t xml:space="preserve"> «Деревня», </w:t>
            </w:r>
            <w:r w:rsidRPr="00950D0E">
              <w:rPr>
                <w:i/>
              </w:rPr>
              <w:t>«Свободы сеятель пустынный…»,</w:t>
            </w:r>
            <w:r w:rsidRPr="00950D0E">
              <w:t xml:space="preserve"> «К морю», </w:t>
            </w:r>
            <w:r w:rsidRPr="00950D0E">
              <w:rPr>
                <w:i/>
              </w:rPr>
              <w:t>«Подражания Корану»</w:t>
            </w:r>
            <w:r w:rsidRPr="00950D0E">
              <w:t xml:space="preserve"> </w:t>
            </w:r>
            <w:r w:rsidRPr="00950D0E">
              <w:rPr>
                <w:i/>
              </w:rPr>
              <w:t>(«И путник усталый на Бога роптал…»),</w:t>
            </w:r>
            <w:r w:rsidRPr="00950D0E">
              <w:t xml:space="preserve"> «Пророк», «Поэт», «Поэт и толпа», «Поэту», «Элегия» («Безумных лет угасшее веселье…»), </w:t>
            </w:r>
            <w:r w:rsidRPr="00950D0E">
              <w:rPr>
                <w:i/>
              </w:rPr>
              <w:t>«…Вновь я посетил…»,</w:t>
            </w:r>
            <w:r w:rsidRPr="00950D0E">
              <w:t xml:space="preserve"> «Из </w:t>
            </w:r>
            <w:proofErr w:type="spellStart"/>
            <w:r w:rsidRPr="00950D0E">
              <w:t>Пиндемонти</w:t>
            </w:r>
            <w:proofErr w:type="spellEnd"/>
            <w:r w:rsidRPr="00950D0E">
              <w:t>», «</w:t>
            </w:r>
            <w:r w:rsidRPr="00950D0E">
              <w:rPr>
                <w:i/>
              </w:rPr>
              <w:t>Осень (Отрывок)», «Когда за городом задумчив я брожу…».</w:t>
            </w:r>
            <w:proofErr w:type="gramEnd"/>
            <w:r>
              <w:t xml:space="preserve"> Поэма «Медный всадник».</w:t>
            </w:r>
            <w:r w:rsidRPr="00950D0E">
              <w:t xml:space="preserve"> </w:t>
            </w:r>
            <w:r w:rsidRPr="00950D0E">
              <w:rPr>
                <w:i/>
              </w:rPr>
              <w:t>Трагедия «Борис Годунов».</w:t>
            </w:r>
            <w:r w:rsidRPr="00950D0E">
              <w:t xml:space="preserve"> </w:t>
            </w:r>
          </w:p>
          <w:p w:rsidR="00622ACE" w:rsidRDefault="00622ACE" w:rsidP="00622ACE">
            <w:pPr>
              <w:autoSpaceDE w:val="0"/>
              <w:autoSpaceDN w:val="0"/>
              <w:adjustRightInd w:val="0"/>
              <w:jc w:val="both"/>
            </w:pPr>
            <w:r w:rsidRPr="001E2C05">
              <w:rPr>
                <w:b/>
                <w:bCs/>
              </w:rPr>
              <w:lastRenderedPageBreak/>
              <w:t xml:space="preserve">Для чтения и обсуждения </w:t>
            </w:r>
            <w:r w:rsidRPr="001E2C05">
              <w:t xml:space="preserve">(по выбору преподавателя и студентов). </w:t>
            </w:r>
            <w:proofErr w:type="gramStart"/>
            <w:r w:rsidRPr="00950D0E">
              <w:t xml:space="preserve">Стихотворения </w:t>
            </w:r>
            <w:r w:rsidRPr="00950D0E">
              <w:rPr>
                <w:i/>
              </w:rPr>
              <w:t>«Воспоминания в Царском Селе»</w:t>
            </w:r>
            <w:r w:rsidRPr="00950D0E">
              <w:t>, «Погасло дневное светило…», «Редеет облаков летучая гряда…», «Свободы сеятель пустынный…», «</w:t>
            </w:r>
            <w:r w:rsidRPr="00950D0E">
              <w:rPr>
                <w:i/>
              </w:rPr>
              <w:t>Сожженное письмо»,</w:t>
            </w:r>
            <w:r w:rsidRPr="00950D0E">
              <w:t xml:space="preserve"> </w:t>
            </w:r>
            <w:r w:rsidRPr="00950D0E">
              <w:rPr>
                <w:i/>
              </w:rPr>
              <w:t>«Храни меня, мой талисман», «К***», «На холмах Грузии лежит ночная мгла…», «Я вас любил, любовь еще, быть может…», «Все в жертву памяти твоей…», «Ненастный день потух…»,</w:t>
            </w:r>
            <w:r w:rsidRPr="00950D0E">
              <w:t xml:space="preserve"> «Брожу ли я вдоль улиц шумных», </w:t>
            </w:r>
            <w:r w:rsidRPr="00950D0E">
              <w:rPr>
                <w:i/>
              </w:rPr>
              <w:t>«Что в имени тебе моем?»,</w:t>
            </w:r>
            <w:r w:rsidRPr="00950D0E">
              <w:t xml:space="preserve"> «Если жизнь тебя обманет…», «19 октября</w:t>
            </w:r>
            <w:proofErr w:type="gramEnd"/>
            <w:r w:rsidRPr="00950D0E">
              <w:t>» (</w:t>
            </w:r>
            <w:proofErr w:type="gramStart"/>
            <w:r w:rsidRPr="00950D0E">
              <w:t xml:space="preserve">1825), </w:t>
            </w:r>
            <w:r w:rsidRPr="00950D0E">
              <w:rPr>
                <w:i/>
              </w:rPr>
              <w:t>«Стихи, сочиненные ночью во время бессонницы», «Пир Петра Великого»; поэмы «Кавказский пленник», «Братья-разбойники», «Бахчисарайский фонтан», «Цыганы»;</w:t>
            </w:r>
            <w:r w:rsidRPr="00950D0E">
              <w:t xml:space="preserve"> трагедия «Моцарт и Сальери».</w:t>
            </w:r>
            <w:proofErr w:type="gramEnd"/>
          </w:p>
          <w:p w:rsidR="00622ACE" w:rsidRPr="00950D0E" w:rsidRDefault="00622ACE" w:rsidP="00622ACE">
            <w:pPr>
              <w:autoSpaceDE w:val="0"/>
              <w:autoSpaceDN w:val="0"/>
              <w:adjustRightInd w:val="0"/>
              <w:jc w:val="both"/>
              <w:rPr>
                <w:i/>
              </w:rPr>
            </w:pPr>
            <w:r w:rsidRPr="00950D0E">
              <w:rPr>
                <w:i/>
              </w:rPr>
              <w:t>В.Г.Белинский «Сочинения Александра Пушкина. Статья пятая».</w:t>
            </w:r>
          </w:p>
          <w:p w:rsidR="00622ACE" w:rsidRPr="001E2C05" w:rsidRDefault="00622ACE" w:rsidP="00622ACE">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622ACE" w:rsidRDefault="00622ACE" w:rsidP="00622ACE">
            <w:pPr>
              <w:autoSpaceDE w:val="0"/>
              <w:autoSpaceDN w:val="0"/>
              <w:adjustRightInd w:val="0"/>
              <w:jc w:val="both"/>
            </w:pPr>
            <w:r w:rsidRPr="001E2C05">
              <w:rPr>
                <w:b/>
                <w:bCs/>
              </w:rPr>
              <w:t xml:space="preserve">Теория литературы. </w:t>
            </w:r>
            <w:r w:rsidRPr="001E2C05">
              <w:t xml:space="preserve">Лирический герой и лирический сюжет. Элегия. Поэма. Трагедия. Конфликт. Проблематика. </w:t>
            </w:r>
          </w:p>
          <w:p w:rsidR="00622ACE" w:rsidRPr="001E2C05" w:rsidRDefault="00622ACE" w:rsidP="00622ACE">
            <w:pPr>
              <w:autoSpaceDE w:val="0"/>
              <w:autoSpaceDN w:val="0"/>
              <w:adjustRightInd w:val="0"/>
              <w:jc w:val="both"/>
            </w:pPr>
            <w:r w:rsidRPr="001E2C05">
              <w:t>Психологическая глубина изображения героев.</w:t>
            </w:r>
          </w:p>
          <w:p w:rsidR="00622ACE" w:rsidRPr="001E2C05" w:rsidRDefault="00622ACE" w:rsidP="00622ACE">
            <w:pPr>
              <w:autoSpaceDE w:val="0"/>
              <w:autoSpaceDN w:val="0"/>
              <w:adjustRightInd w:val="0"/>
              <w:jc w:val="both"/>
            </w:pPr>
            <w:r w:rsidRPr="001E2C05">
              <w:rPr>
                <w:b/>
                <w:bCs/>
              </w:rPr>
              <w:t xml:space="preserve">Демонстрации. </w:t>
            </w:r>
            <w:proofErr w:type="gramStart"/>
            <w:r w:rsidRPr="001E2C05">
              <w:t>Портреты А. С. Пушкина (худ.</w:t>
            </w:r>
            <w:proofErr w:type="gramEnd"/>
            <w:r w:rsidRPr="001E2C05">
              <w:t xml:space="preserve"> </w:t>
            </w:r>
            <w:proofErr w:type="gramStart"/>
            <w:r w:rsidRPr="001E2C05">
              <w:t xml:space="preserve">С. Г. </w:t>
            </w:r>
            <w:proofErr w:type="spellStart"/>
            <w:r w:rsidRPr="001E2C05">
              <w:t>Чириков</w:t>
            </w:r>
            <w:proofErr w:type="spellEnd"/>
            <w:r w:rsidRPr="001E2C05">
              <w:t xml:space="preserve">, В. А. </w:t>
            </w:r>
            <w:proofErr w:type="spellStart"/>
            <w:r w:rsidRPr="001E2C05">
              <w:t>Тропинин</w:t>
            </w:r>
            <w:proofErr w:type="spellEnd"/>
            <w:r w:rsidRPr="001E2C05">
              <w:t xml:space="preserve">, О. А. Кипренский, В. В. </w:t>
            </w:r>
            <w:proofErr w:type="spellStart"/>
            <w:r w:rsidRPr="001E2C05">
              <w:t>Матэ</w:t>
            </w:r>
            <w:proofErr w:type="spellEnd"/>
            <w:r w:rsidRPr="001E2C05">
              <w:t xml:space="preserve"> и др.), автопортреты.</w:t>
            </w:r>
            <w:proofErr w:type="gramEnd"/>
            <w:r w:rsidRPr="001E2C05">
              <w:t xml:space="preserve"> Рисунки А. С. Пушкина. </w:t>
            </w:r>
            <w:proofErr w:type="gramStart"/>
            <w:r w:rsidRPr="001E2C05">
              <w:t xml:space="preserve">Иллюстрации к произведениям А. С. Пушкина В. Фаворского, В. Дудорова, М. Врубеля, Н. Кузьмина, А. Бенуа, Г. Епифанова, А. </w:t>
            </w:r>
            <w:proofErr w:type="spellStart"/>
            <w:r w:rsidRPr="001E2C05">
              <w:t>Пластова</w:t>
            </w:r>
            <w:proofErr w:type="spellEnd"/>
            <w:r w:rsidRPr="001E2C05">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roofErr w:type="gramEnd"/>
          </w:p>
          <w:p w:rsidR="00622ACE" w:rsidRPr="001E2C05" w:rsidRDefault="00622ACE" w:rsidP="00622ACE">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622ACE" w:rsidRPr="001E2C05" w:rsidRDefault="00622ACE" w:rsidP="00622ACE">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622ACE" w:rsidRPr="001E2C05" w:rsidRDefault="00622ACE" w:rsidP="00622ACE">
            <w:pPr>
              <w:autoSpaceDE w:val="0"/>
              <w:autoSpaceDN w:val="0"/>
              <w:adjustRightInd w:val="0"/>
              <w:jc w:val="both"/>
            </w:pPr>
            <w:r w:rsidRPr="001E2C05">
              <w:rPr>
                <w:b/>
                <w:bCs/>
              </w:rPr>
              <w:t xml:space="preserve">Наизусть. </w:t>
            </w:r>
            <w:r w:rsidRPr="001E2C05">
              <w:t>Не менее трех стихотворений по выбору.</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proofErr w:type="gramStart"/>
            <w:r w:rsidRPr="001E2C05">
              <w:rPr>
                <w:lang w:eastAsia="en-US"/>
              </w:rPr>
              <w:t>Аудирование</w:t>
            </w:r>
            <w:proofErr w:type="spellEnd"/>
            <w:r w:rsidRPr="001E2C05">
              <w:rPr>
                <w:lang w:eastAsia="en-US"/>
              </w:rPr>
              <w:t>,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sidR="00EC403B">
              <w:rPr>
                <w:lang w:eastAsia="en-US"/>
              </w:rPr>
              <w:t>ебника; подготовка к семинару (</w:t>
            </w:r>
            <w:r w:rsidRPr="001E2C05">
              <w:rPr>
                <w:lang w:eastAsia="en-US"/>
              </w:rPr>
              <w:t>в том числе подготовка  компьютерных презентаций); выступления на семинаре;</w:t>
            </w:r>
            <w:proofErr w:type="gramEnd"/>
            <w:r w:rsidRPr="001E2C05">
              <w:rPr>
                <w:lang w:eastAsia="en-US"/>
              </w:rPr>
              <w:t xml:space="preserve"> выразительное чтение стихотворений  наизусть; конспектирование; написание </w:t>
            </w:r>
            <w:r w:rsidRPr="001E2C05">
              <w:rPr>
                <w:lang w:eastAsia="en-US"/>
              </w:rPr>
              <w:lastRenderedPageBreak/>
              <w:t xml:space="preserve">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r>
              <w:rPr>
                <w:b/>
                <w:bCs/>
              </w:rPr>
              <w:t xml:space="preserve"> (1814-1841)</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pPr>
            <w:r w:rsidRPr="001E2C05">
              <w:t>Личность и жизненный путь М. Ю. Лермонтова (с обобщением ранее изученного).</w:t>
            </w:r>
          </w:p>
          <w:p w:rsidR="00622ACE" w:rsidRPr="001E2C05" w:rsidRDefault="00622ACE" w:rsidP="00622ACE">
            <w:pPr>
              <w:autoSpaceDE w:val="0"/>
              <w:autoSpaceDN w:val="0"/>
              <w:adjustRightInd w:val="0"/>
              <w:jc w:val="both"/>
            </w:pPr>
            <w:r w:rsidRPr="001E2C05">
              <w:t>Темы, мотивы и образы ранней лирики Лермонтова. Жанровое и художественное</w:t>
            </w:r>
          </w:p>
          <w:p w:rsidR="00622ACE" w:rsidRPr="001E2C05" w:rsidRDefault="00622ACE" w:rsidP="00622ACE">
            <w:pPr>
              <w:autoSpaceDE w:val="0"/>
              <w:autoSpaceDN w:val="0"/>
              <w:adjustRightInd w:val="0"/>
              <w:jc w:val="both"/>
            </w:pPr>
            <w:r w:rsidRPr="001E2C05">
              <w:t>своеобразие творчества М. Ю. Лермонтова петербургского и кавказского периодов.</w:t>
            </w:r>
          </w:p>
          <w:p w:rsidR="00622ACE" w:rsidRPr="001E2C05" w:rsidRDefault="00622ACE" w:rsidP="00622ACE">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622ACE" w:rsidRDefault="00622ACE" w:rsidP="00622ACE">
            <w:pPr>
              <w:autoSpaceDE w:val="0"/>
              <w:autoSpaceDN w:val="0"/>
              <w:adjustRightInd w:val="0"/>
              <w:jc w:val="both"/>
            </w:pPr>
            <w:r w:rsidRPr="001E2C05">
              <w:rPr>
                <w:b/>
                <w:bCs/>
              </w:rPr>
              <w:t xml:space="preserve">Для чтения и изучения. </w:t>
            </w:r>
            <w:r w:rsidRPr="007E53D3">
              <w:t xml:space="preserve">Стихотворения: </w:t>
            </w:r>
            <w:proofErr w:type="gramStart"/>
            <w:r w:rsidRPr="007E53D3">
              <w:t xml:space="preserve">«Дума», «Нет, я не Байрон, я другой…», </w:t>
            </w:r>
            <w:r w:rsidRPr="007E53D3">
              <w:rPr>
                <w:i/>
              </w:rPr>
              <w:t>«Молитва»</w:t>
            </w:r>
            <w:r w:rsidRPr="007E53D3">
              <w:t xml:space="preserve"> </w:t>
            </w:r>
            <w:r w:rsidRPr="007E53D3">
              <w:rPr>
                <w:i/>
              </w:rPr>
              <w:t>(«Я, Матерь Божия, ныне с молитвою…»), «Молитва» («В минуту жизни трудную…»), «К*», («Печаль в моих песнях, но что за нужда…»),</w:t>
            </w:r>
            <w:r w:rsidRPr="007E53D3">
              <w:t xml:space="preserve"> «Поэт» («Отделкой золотой блистает мой кинжал…»), «</w:t>
            </w:r>
            <w:r w:rsidRPr="007E53D3">
              <w:rPr>
                <w:i/>
              </w:rPr>
              <w:t>Журналист, Читатель и Писатель»,</w:t>
            </w:r>
            <w:r w:rsidRPr="007E53D3">
              <w:t xml:space="preserve"> «Как часто пестрою толпою окружен…», «</w:t>
            </w:r>
            <w:proofErr w:type="spellStart"/>
            <w:r w:rsidRPr="007E53D3">
              <w:t>Валерик</w:t>
            </w:r>
            <w:proofErr w:type="spellEnd"/>
            <w:r w:rsidRPr="007E53D3">
              <w:t>», «Родина», «Прощай, немытая Россия…», «Сон», «И скучно, и грустно!», «Выхожу один я на дорогу…».</w:t>
            </w:r>
            <w:proofErr w:type="gramEnd"/>
            <w:r w:rsidRPr="007E53D3">
              <w:t xml:space="preserve"> </w:t>
            </w:r>
            <w:r w:rsidRPr="007E53D3">
              <w:rPr>
                <w:i/>
              </w:rPr>
              <w:t>Поэма «Демон».</w:t>
            </w:r>
            <w:r w:rsidRPr="007E53D3">
              <w:t xml:space="preserve"> </w:t>
            </w:r>
          </w:p>
          <w:p w:rsidR="00622ACE" w:rsidRPr="007E53D3" w:rsidRDefault="00622ACE" w:rsidP="00622ACE">
            <w:pPr>
              <w:autoSpaceDE w:val="0"/>
              <w:autoSpaceDN w:val="0"/>
              <w:adjustRightInd w:val="0"/>
              <w:jc w:val="both"/>
              <w:rPr>
                <w:i/>
              </w:rPr>
            </w:pPr>
            <w:r w:rsidRPr="007E53D3">
              <w:rPr>
                <w:b/>
              </w:rPr>
              <w:t>Для чтения и обсуждения.</w:t>
            </w:r>
            <w:r w:rsidRPr="007E53D3">
              <w:t xml:space="preserve"> </w:t>
            </w:r>
            <w:proofErr w:type="gramStart"/>
            <w:r w:rsidRPr="007E53D3">
              <w:rPr>
                <w:i/>
              </w:rPr>
              <w:t xml:space="preserve">«Наполеон», «Воздушный корабль», «Последнее новоселье», </w:t>
            </w:r>
            <w:r w:rsidRPr="007E53D3">
              <w:t>«Одиночество», «Я не для ангелов и рая…», «</w:t>
            </w:r>
            <w:r w:rsidRPr="007E53D3">
              <w:rPr>
                <w:i/>
              </w:rPr>
              <w:t>Молитва» («Не обвиняй меня, Всесильный…»)</w:t>
            </w:r>
            <w:r w:rsidRPr="007E53D3">
              <w:t xml:space="preserve">, «Мой Демон», «Когда волнуется желтеющая нива…», «Я не унижусь пред тобой…», </w:t>
            </w:r>
            <w:r w:rsidRPr="007E53D3">
              <w:rPr>
                <w:i/>
              </w:rPr>
              <w:t>«Оправдание»,</w:t>
            </w:r>
            <w:r w:rsidRPr="007E53D3">
              <w:t xml:space="preserve"> </w:t>
            </w:r>
            <w:r w:rsidRPr="007E53D3">
              <w:rPr>
                <w:i/>
              </w:rPr>
              <w:t>«Она не гордой красотой…»,</w:t>
            </w:r>
            <w:r w:rsidRPr="007E53D3">
              <w:t xml:space="preserve"> </w:t>
            </w:r>
            <w:r w:rsidRPr="007E53D3">
              <w:rPr>
                <w:i/>
              </w:rPr>
              <w:t xml:space="preserve">«К портрету», «Силуэт», «Желание», «Памяти А.И.Одоевского», «Листок», «Пленный рыцарь», «Три пальмы», </w:t>
            </w:r>
            <w:r w:rsidRPr="007E53D3">
              <w:t>«Благодарность», «Пророк».</w:t>
            </w:r>
            <w:proofErr w:type="gramEnd"/>
            <w:r w:rsidRPr="007E53D3">
              <w:rPr>
                <w:i/>
              </w:rPr>
              <w:t xml:space="preserve"> Драма «Маскарад». В.Г.Белинский «Стихотворения М.Лермонтова». </w:t>
            </w:r>
          </w:p>
          <w:p w:rsidR="00622ACE" w:rsidRPr="001E2C05" w:rsidRDefault="00622ACE" w:rsidP="00622ACE">
            <w:pPr>
              <w:autoSpaceDE w:val="0"/>
              <w:autoSpaceDN w:val="0"/>
              <w:adjustRightInd w:val="0"/>
              <w:jc w:val="both"/>
            </w:pPr>
            <w:r w:rsidRPr="001E2C05">
              <w:rPr>
                <w:b/>
                <w:bCs/>
              </w:rPr>
              <w:t xml:space="preserve">Повторение. </w:t>
            </w:r>
            <w:r w:rsidRPr="001E2C05">
              <w:t>Лирика М. Ю. Лермонтова, «</w:t>
            </w:r>
            <w:proofErr w:type="gramStart"/>
            <w:r w:rsidRPr="001E2C05">
              <w:t>Песня про царя</w:t>
            </w:r>
            <w:proofErr w:type="gramEnd"/>
            <w:r w:rsidRPr="001E2C05">
              <w:t xml:space="preserve"> Ивана Васильевича, молодого опричника и удалого купца Калашникова». Поэма «Мцыри». Роман «Герой нашего времени».</w:t>
            </w:r>
          </w:p>
          <w:p w:rsidR="00622ACE" w:rsidRPr="001E2C05" w:rsidRDefault="00622ACE" w:rsidP="00622ACE">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622ACE" w:rsidRPr="001E2C05" w:rsidRDefault="00622ACE" w:rsidP="00622ACE">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622ACE" w:rsidRPr="001E2C05" w:rsidRDefault="00622ACE" w:rsidP="00622ACE">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622ACE" w:rsidRPr="001E2C05" w:rsidRDefault="00622ACE" w:rsidP="00622ACE">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622ACE" w:rsidRPr="001E2C05" w:rsidRDefault="00622ACE" w:rsidP="00622ACE">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622ACE" w:rsidRPr="001E2C05" w:rsidRDefault="00622ACE" w:rsidP="00622ACE">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622ACE" w:rsidRPr="001E2C05" w:rsidRDefault="00622ACE" w:rsidP="00622ACE">
            <w:pPr>
              <w:autoSpaceDE w:val="0"/>
              <w:autoSpaceDN w:val="0"/>
              <w:adjustRightInd w:val="0"/>
              <w:jc w:val="both"/>
            </w:pPr>
            <w:r w:rsidRPr="001E2C05">
              <w:rPr>
                <w:b/>
                <w:bCs/>
              </w:rPr>
              <w:t xml:space="preserve">Наизусть. </w:t>
            </w:r>
            <w:r w:rsidRPr="001E2C05">
              <w:t>Не менее трех стихотворений по выбору.</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proofErr w:type="gramStart"/>
            <w:r w:rsidRPr="001E2C05">
              <w:rPr>
                <w:lang w:eastAsia="en-US"/>
              </w:rPr>
              <w:t>Аудирование</w:t>
            </w:r>
            <w:proofErr w:type="spellEnd"/>
            <w:r w:rsidRPr="001E2C05">
              <w:rPr>
                <w:lang w:eastAsia="en-US"/>
              </w:rPr>
              <w:t xml:space="preserve">, работа с источниками информации (дополнительная  литература, энциклопедии, </w:t>
            </w:r>
            <w:r w:rsidRPr="001E2C05">
              <w:rPr>
                <w:lang w:eastAsia="en-US"/>
              </w:rPr>
              <w:lastRenderedPageBreak/>
              <w:t>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sidR="00EC403B">
              <w:rPr>
                <w:lang w:eastAsia="en-US"/>
              </w:rPr>
              <w:t>ебника; подготовка к семинару (</w:t>
            </w:r>
            <w:r w:rsidRPr="001E2C05">
              <w:rPr>
                <w:lang w:eastAsia="en-US"/>
              </w:rPr>
              <w:t>в том числе подготовка  компьютерных презентаций); выступления на семинаре;</w:t>
            </w:r>
            <w:proofErr w:type="gramEnd"/>
            <w:r w:rsidRPr="001E2C05">
              <w:rPr>
                <w:lang w:eastAsia="en-US"/>
              </w:rPr>
              <w:t xml:space="preserve">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tc>
      </w:tr>
      <w:tr w:rsidR="00622ACE" w:rsidRPr="001E2C05" w:rsidTr="00622ACE">
        <w:trPr>
          <w:trHeight w:val="5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 Николай Васильевич  Гоголь</w:t>
            </w:r>
            <w:r>
              <w:rPr>
                <w:b/>
                <w:bCs/>
              </w:rPr>
              <w:t xml:space="preserve"> (1809-1852)</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pPr>
            <w:r w:rsidRPr="001E2C05">
              <w:t>Н.В. Гоголь.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622ACE" w:rsidRPr="001E2C05" w:rsidRDefault="00622ACE" w:rsidP="00622ACE">
            <w:pPr>
              <w:autoSpaceDE w:val="0"/>
              <w:autoSpaceDN w:val="0"/>
              <w:adjustRightInd w:val="0"/>
              <w:jc w:val="both"/>
            </w:pPr>
            <w:r w:rsidRPr="001E2C05">
              <w:rPr>
                <w:b/>
                <w:bCs/>
              </w:rPr>
              <w:t xml:space="preserve">Для чтения и изучения. </w:t>
            </w:r>
            <w:r w:rsidRPr="001E2C05">
              <w:t>«Портрет».</w:t>
            </w:r>
          </w:p>
          <w:p w:rsidR="00622ACE" w:rsidRPr="0018222E" w:rsidRDefault="00622ACE" w:rsidP="00622ACE">
            <w:pPr>
              <w:autoSpaceDE w:val="0"/>
              <w:autoSpaceDN w:val="0"/>
              <w:adjustRightInd w:val="0"/>
              <w:jc w:val="both"/>
              <w:rPr>
                <w:i/>
              </w:rPr>
            </w:pPr>
            <w:r w:rsidRPr="001E2C05">
              <w:rPr>
                <w:b/>
                <w:bCs/>
              </w:rPr>
              <w:t xml:space="preserve">Для чтения и обсуждения. </w:t>
            </w:r>
            <w:r w:rsidRPr="001E2C05">
              <w:t>«Нос»</w:t>
            </w:r>
            <w:r>
              <w:t xml:space="preserve">, </w:t>
            </w:r>
            <w:r w:rsidRPr="0018222E">
              <w:rPr>
                <w:i/>
              </w:rPr>
              <w:t>«Выбранные места из переписки с друзьями» (глава «Нужно любить Россию»). В.Г.Белинский. «О русской повести и повестях Гоголя».</w:t>
            </w:r>
          </w:p>
          <w:p w:rsidR="00622ACE" w:rsidRPr="001E2C05" w:rsidRDefault="00622ACE" w:rsidP="00622ACE">
            <w:pPr>
              <w:autoSpaceDE w:val="0"/>
              <w:autoSpaceDN w:val="0"/>
              <w:adjustRightInd w:val="0"/>
              <w:jc w:val="both"/>
            </w:pPr>
            <w:r w:rsidRPr="001E2C05">
              <w:rPr>
                <w:b/>
                <w:bCs/>
              </w:rPr>
              <w:t xml:space="preserve">Повторение. </w:t>
            </w:r>
            <w:r w:rsidRPr="001E2C05">
              <w:t xml:space="preserve">«Вечера на хуторе близ Диканьки», «Тарас </w:t>
            </w:r>
            <w:proofErr w:type="spellStart"/>
            <w:r w:rsidRPr="001E2C05">
              <w:t>Бульба</w:t>
            </w:r>
            <w:proofErr w:type="spellEnd"/>
            <w:r w:rsidRPr="001E2C05">
              <w:t>». Комедия «Ревизор». Поэма «Мертвые души».</w:t>
            </w:r>
          </w:p>
          <w:p w:rsidR="00622ACE" w:rsidRPr="001E2C05" w:rsidRDefault="00622ACE" w:rsidP="00622ACE">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622ACE" w:rsidRPr="001E2C05" w:rsidRDefault="00622ACE" w:rsidP="00622ACE">
            <w:pPr>
              <w:autoSpaceDE w:val="0"/>
              <w:autoSpaceDN w:val="0"/>
              <w:adjustRightInd w:val="0"/>
              <w:jc w:val="both"/>
            </w:pPr>
            <w:r w:rsidRPr="001E2C05">
              <w:rPr>
                <w:b/>
                <w:bCs/>
              </w:rPr>
              <w:t xml:space="preserve">Демонстрации. </w:t>
            </w:r>
            <w:proofErr w:type="gramStart"/>
            <w:r w:rsidRPr="001E2C05">
              <w:t>Портреты Н. В. Гоголя (худ.</w:t>
            </w:r>
            <w:proofErr w:type="gramEnd"/>
            <w:r w:rsidRPr="001E2C05">
              <w:t xml:space="preserve"> </w:t>
            </w:r>
            <w:proofErr w:type="gramStart"/>
            <w:r w:rsidRPr="001E2C05">
              <w:t xml:space="preserve">И. Репин, В. Горяев, Ф. А. </w:t>
            </w:r>
            <w:proofErr w:type="spellStart"/>
            <w:r w:rsidRPr="001E2C05">
              <w:t>Моллер</w:t>
            </w:r>
            <w:proofErr w:type="spellEnd"/>
            <w:r w:rsidRPr="001E2C05">
              <w:t xml:space="preserve"> и др.).</w:t>
            </w:r>
            <w:proofErr w:type="gramEnd"/>
            <w:r w:rsidRPr="001E2C05">
              <w:t xml:space="preserve"> Иллюстрации к произведениям Н. В. Гоголя Л. </w:t>
            </w:r>
            <w:proofErr w:type="spellStart"/>
            <w:r w:rsidRPr="001E2C05">
              <w:t>Бакста</w:t>
            </w:r>
            <w:proofErr w:type="spellEnd"/>
            <w:r w:rsidRPr="001E2C05">
              <w:t xml:space="preserve">, Д. </w:t>
            </w:r>
            <w:proofErr w:type="spellStart"/>
            <w:r w:rsidRPr="001E2C05">
              <w:t>Кардовского</w:t>
            </w:r>
            <w:proofErr w:type="spellEnd"/>
            <w:r w:rsidRPr="001E2C05">
              <w:t xml:space="preserve">, Н. Кузьмина, А. </w:t>
            </w:r>
            <w:proofErr w:type="spellStart"/>
            <w:r w:rsidRPr="001E2C05">
              <w:t>Каневского</w:t>
            </w:r>
            <w:proofErr w:type="spellEnd"/>
            <w:r w:rsidRPr="001E2C05">
              <w:t xml:space="preserve">, А. </w:t>
            </w:r>
            <w:proofErr w:type="spellStart"/>
            <w:r w:rsidRPr="001E2C05">
              <w:t>Пластова</w:t>
            </w:r>
            <w:proofErr w:type="spellEnd"/>
            <w:r w:rsidRPr="001E2C05">
              <w:t xml:space="preserve">, Е. </w:t>
            </w:r>
            <w:proofErr w:type="spellStart"/>
            <w:r w:rsidRPr="001E2C05">
              <w:t>Кибрика</w:t>
            </w:r>
            <w:proofErr w:type="spellEnd"/>
            <w:r w:rsidRPr="001E2C05">
              <w:t xml:space="preserve">, В. Маковского, Ю. Коровина, А. Лаптева, </w:t>
            </w:r>
            <w:proofErr w:type="spellStart"/>
            <w:r w:rsidRPr="001E2C05">
              <w:t>Кукрыниксов</w:t>
            </w:r>
            <w:proofErr w:type="spellEnd"/>
            <w:r w:rsidRPr="001E2C05">
              <w:t>.</w:t>
            </w:r>
          </w:p>
          <w:p w:rsidR="00622ACE" w:rsidRPr="001E2C05" w:rsidRDefault="00622ACE" w:rsidP="00622ACE">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622ACE" w:rsidRPr="001E2C05" w:rsidRDefault="00622ACE" w:rsidP="00622ACE">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Cs/>
                <w:lang w:eastAsia="en-US"/>
              </w:rPr>
            </w:pPr>
            <w:proofErr w:type="spellStart"/>
            <w:proofErr w:type="gramStart"/>
            <w:r w:rsidRPr="001E2C05">
              <w:rPr>
                <w:lang w:eastAsia="en-US"/>
              </w:rPr>
              <w:t>Аудирование</w:t>
            </w:r>
            <w:proofErr w:type="spellEnd"/>
            <w:r w:rsidRPr="001E2C05">
              <w:rPr>
                <w:lang w:eastAsia="en-US"/>
              </w:rPr>
              <w:t>,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sidR="00EC403B">
              <w:rPr>
                <w:lang w:eastAsia="en-US"/>
              </w:rPr>
              <w:t>ебника; подготовка к семинару (</w:t>
            </w:r>
            <w:r w:rsidRPr="001E2C05">
              <w:rPr>
                <w:lang w:eastAsia="en-US"/>
              </w:rPr>
              <w:t>в том числе подготовка  компьютерных презентаций); выступления на семинаре;</w:t>
            </w:r>
            <w:proofErr w:type="gramEnd"/>
            <w:r w:rsidRPr="001E2C05">
              <w:rPr>
                <w:lang w:eastAsia="en-US"/>
              </w:rPr>
              <w:t xml:space="preserve"> выразительное чтение стихотворений  наизусть; конспектирование; написание сочинения; работа с иллюстративным материалом;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622ACE" w:rsidRPr="001E2C05" w:rsidTr="00622ACE">
        <w:trPr>
          <w:trHeight w:val="312"/>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622ACE" w:rsidRPr="001E2C05" w:rsidRDefault="00622ACE" w:rsidP="00622ACE">
            <w:pPr>
              <w:autoSpaceDE w:val="0"/>
              <w:autoSpaceDN w:val="0"/>
              <w:adjustRightInd w:val="0"/>
              <w:jc w:val="center"/>
              <w:rPr>
                <w:bCs/>
                <w:lang w:eastAsia="en-US"/>
              </w:rPr>
            </w:pPr>
            <w:r w:rsidRPr="001E2C05">
              <w:rPr>
                <w:b/>
              </w:rPr>
              <w:t xml:space="preserve">ОСОБЕННОСТИ РАЗВИТИЯ РУССКОЙ ЛИТЕРАТУРЫ ВО ВТОРОЙ ПОЛОВИНЕ </w:t>
            </w:r>
            <w:r w:rsidRPr="000C118E">
              <w:rPr>
                <w:b/>
                <w:lang w:eastAsia="en-US"/>
              </w:rPr>
              <w:lastRenderedPageBreak/>
              <w:t>Х</w:t>
            </w:r>
            <w:proofErr w:type="gramStart"/>
            <w:r w:rsidRPr="000C118E">
              <w:rPr>
                <w:b/>
                <w:lang w:val="en-US" w:eastAsia="en-US"/>
              </w:rPr>
              <w:t>I</w:t>
            </w:r>
            <w:proofErr w:type="gramEnd"/>
            <w:r w:rsidRPr="000C118E">
              <w:rPr>
                <w:b/>
                <w:lang w:eastAsia="en-US"/>
              </w:rPr>
              <w:t>Х</w:t>
            </w:r>
            <w:r w:rsidRPr="001E2C05">
              <w:rPr>
                <w:b/>
              </w:rPr>
              <w:t xml:space="preserve"> ВЕКА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58</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2.1 </w:t>
            </w:r>
            <w:r w:rsidRPr="001E2C05">
              <w:rPr>
                <w:b/>
              </w:rPr>
              <w:t>Культурно-историческое развитие России середины XIX века.</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autoSpaceDE w:val="0"/>
              <w:autoSpaceDN w:val="0"/>
              <w:adjustRightInd w:val="0"/>
              <w:jc w:val="both"/>
            </w:pPr>
            <w:r w:rsidRPr="001E2C05">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w:t>
            </w:r>
            <w:proofErr w:type="spellStart"/>
            <w:r w:rsidRPr="001E2C05">
              <w:t>Шишкин</w:t>
            </w:r>
            <w:proofErr w:type="gramStart"/>
            <w:r w:rsidRPr="001E2C05">
              <w:t>,Ф</w:t>
            </w:r>
            <w:proofErr w:type="spellEnd"/>
            <w:proofErr w:type="gramEnd"/>
            <w:r w:rsidRPr="001E2C05">
              <w:t xml:space="preserve">. А. Васильев, А. И. Куинджи) (на примере 3—4 художников по выбору преподавателя). Содружество русских композиторов «Могучая кучка» (М. А. </w:t>
            </w:r>
            <w:proofErr w:type="spellStart"/>
            <w:r w:rsidRPr="001E2C05">
              <w:t>Балакирев</w:t>
            </w:r>
            <w:proofErr w:type="spellEnd"/>
            <w:r w:rsidRPr="001E2C05">
              <w:t xml:space="preserve">, М. П. Мусоргский, А. И. Бородин, Н. А. Римский-Корсаков). </w:t>
            </w:r>
          </w:p>
          <w:p w:rsidR="00622ACE" w:rsidRDefault="00622ACE" w:rsidP="00622ACE">
            <w:pPr>
              <w:autoSpaceDE w:val="0"/>
              <w:autoSpaceDN w:val="0"/>
              <w:adjustRightInd w:val="0"/>
              <w:jc w:val="both"/>
            </w:pPr>
            <w:r w:rsidRPr="001E2C05">
              <w:t xml:space="preserve">Малый театр — «второй Московский университет в России». М. С.Щепкин </w:t>
            </w:r>
            <w:proofErr w:type="gramStart"/>
            <w:r w:rsidRPr="001E2C05">
              <w:t>—о</w:t>
            </w:r>
            <w:proofErr w:type="gramEnd"/>
            <w:r w:rsidRPr="001E2C05">
              <w:t xml:space="preserve">сновоположник русского сценического реализма. Первый публичный музей национального русского искусства — Третьяковская галерея в Москве. </w:t>
            </w:r>
          </w:p>
          <w:p w:rsidR="00622ACE" w:rsidRPr="001E2C05" w:rsidRDefault="00622ACE" w:rsidP="00622ACE">
            <w:pPr>
              <w:autoSpaceDE w:val="0"/>
              <w:autoSpaceDN w:val="0"/>
              <w:adjustRightInd w:val="0"/>
              <w:jc w:val="both"/>
            </w:pPr>
            <w:r w:rsidRPr="001E2C05">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622ACE" w:rsidRPr="001E2C05" w:rsidRDefault="00622ACE" w:rsidP="00622ACE">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622ACE" w:rsidRPr="001E2C05" w:rsidRDefault="00622ACE" w:rsidP="00622ACE">
            <w:pPr>
              <w:autoSpaceDE w:val="0"/>
              <w:autoSpaceDN w:val="0"/>
              <w:adjustRightInd w:val="0"/>
              <w:jc w:val="both"/>
            </w:pPr>
            <w:r w:rsidRPr="001E2C05">
              <w:t xml:space="preserve">Н. Г. Чернышевский «Русский человек на </w:t>
            </w:r>
            <w:proofErr w:type="spellStart"/>
            <w:r w:rsidRPr="001E2C05">
              <w:t>rendez-vous</w:t>
            </w:r>
            <w:proofErr w:type="spellEnd"/>
            <w:r w:rsidRPr="001E2C05">
              <w:t>». B. Е. Гаршин «Очень коротенький роман» (по выбору преподавателя).</w:t>
            </w:r>
          </w:p>
          <w:p w:rsidR="00622ACE" w:rsidRPr="001E2C05" w:rsidRDefault="00622ACE" w:rsidP="00622ACE">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622ACE" w:rsidRPr="001E2C05" w:rsidRDefault="00622ACE" w:rsidP="00622ACE">
            <w:pPr>
              <w:autoSpaceDE w:val="0"/>
              <w:autoSpaceDN w:val="0"/>
              <w:adjustRightInd w:val="0"/>
              <w:jc w:val="both"/>
            </w:pPr>
            <w:r w:rsidRPr="001E2C05">
              <w:rPr>
                <w:b/>
                <w:bCs/>
              </w:rPr>
              <w:t>Зарубежная литература.</w:t>
            </w:r>
            <w:r w:rsidRPr="001E2C05">
              <w:rPr>
                <w:bCs/>
              </w:rPr>
              <w:t xml:space="preserve"> </w:t>
            </w:r>
            <w:r w:rsidRPr="001E2C05">
              <w:t xml:space="preserve">Ч. Диккенс «Посмертные записки </w:t>
            </w:r>
            <w:proofErr w:type="spellStart"/>
            <w:r w:rsidRPr="001E2C05">
              <w:t>Пиквикского</w:t>
            </w:r>
            <w:proofErr w:type="spellEnd"/>
            <w:r w:rsidRPr="001E2C05">
              <w:t xml:space="preserve"> клуба», «</w:t>
            </w:r>
            <w:proofErr w:type="spellStart"/>
            <w:r w:rsidRPr="001E2C05">
              <w:t>Домби</w:t>
            </w:r>
            <w:proofErr w:type="spellEnd"/>
            <w:r w:rsidRPr="001E2C05">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1E2C05">
              <w:t>Бовари</w:t>
            </w:r>
            <w:proofErr w:type="spellEnd"/>
            <w:r w:rsidRPr="001E2C05">
              <w:t>», «</w:t>
            </w:r>
            <w:proofErr w:type="spellStart"/>
            <w:r w:rsidRPr="001E2C05">
              <w:t>Саламбо</w:t>
            </w:r>
            <w:proofErr w:type="spellEnd"/>
            <w:r w:rsidRPr="001E2C05">
              <w:t>» (одно произведение по выбору преподавателя с чтением фрагментов).</w:t>
            </w:r>
          </w:p>
          <w:p w:rsidR="00622ACE" w:rsidRPr="001E2C05" w:rsidRDefault="00622ACE" w:rsidP="00622ACE">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622ACE" w:rsidRPr="001E2C05" w:rsidRDefault="00622ACE" w:rsidP="00622ACE">
            <w:pPr>
              <w:autoSpaceDE w:val="0"/>
              <w:autoSpaceDN w:val="0"/>
              <w:adjustRightInd w:val="0"/>
              <w:jc w:val="both"/>
            </w:pPr>
            <w:r w:rsidRPr="001E2C05">
              <w:lastRenderedPageBreak/>
              <w:t>В. В. Верещагина, В. М. Васнецова, Н. Н. Ге, И. Н. Крамского, В. Г. Перова, И. Е. Репина,</w:t>
            </w:r>
          </w:p>
          <w:p w:rsidR="00622ACE" w:rsidRPr="001E2C05" w:rsidRDefault="00622ACE" w:rsidP="00622ACE">
            <w:pPr>
              <w:autoSpaceDE w:val="0"/>
              <w:autoSpaceDN w:val="0"/>
              <w:adjustRightInd w:val="0"/>
              <w:jc w:val="both"/>
            </w:pPr>
            <w:r w:rsidRPr="001E2C05">
              <w:t xml:space="preserve">В. И. Сурикова, И. И. Левитана, В. Д. Поленова, А. К. </w:t>
            </w:r>
            <w:proofErr w:type="spellStart"/>
            <w:r w:rsidRPr="001E2C05">
              <w:t>Саврасова</w:t>
            </w:r>
            <w:proofErr w:type="spellEnd"/>
            <w:r w:rsidRPr="001E2C05">
              <w:t>, И. И.Шишкина, Ф. А. Васильева, А. И. Куинджи.</w:t>
            </w:r>
          </w:p>
          <w:p w:rsidR="00622ACE" w:rsidRPr="00F8001C" w:rsidRDefault="00622ACE" w:rsidP="00622ACE">
            <w:pPr>
              <w:autoSpaceDE w:val="0"/>
              <w:autoSpaceDN w:val="0"/>
              <w:adjustRightInd w:val="0"/>
              <w:jc w:val="both"/>
              <w:rPr>
                <w:bCs/>
                <w:i/>
              </w:rPr>
            </w:pPr>
            <w:r w:rsidRPr="001E2C05">
              <w:rPr>
                <w:b/>
                <w:bCs/>
              </w:rPr>
              <w:t>Творческие задания</w:t>
            </w:r>
            <w:r w:rsidRPr="001E2C05">
              <w:rPr>
                <w:bCs/>
              </w:rPr>
              <w:t xml:space="preserve">. </w:t>
            </w:r>
            <w:r w:rsidRPr="00F8001C">
              <w:rPr>
                <w:bCs/>
                <w:i/>
              </w:rPr>
              <w:t xml:space="preserve">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 </w:t>
            </w:r>
          </w:p>
          <w:p w:rsidR="00622ACE" w:rsidRPr="001E2C05" w:rsidRDefault="00622ACE" w:rsidP="00622ACE">
            <w:pPr>
              <w:autoSpaceDE w:val="0"/>
              <w:autoSpaceDN w:val="0"/>
              <w:adjustRightInd w:val="0"/>
              <w:jc w:val="both"/>
            </w:pPr>
            <w:r w:rsidRPr="001E2C05">
              <w:t>Подготовка и проведение заочной экскурсии «По залам Третьяковской галереи».</w:t>
            </w:r>
            <w:r w:rsidRPr="001E2C05">
              <w:tab/>
            </w:r>
          </w:p>
          <w:p w:rsidR="00622ACE" w:rsidRDefault="00622ACE" w:rsidP="00622ACE">
            <w:pPr>
              <w:autoSpaceDE w:val="0"/>
              <w:autoSpaceDN w:val="0"/>
              <w:adjustRightInd w:val="0"/>
              <w:jc w:val="both"/>
            </w:pPr>
            <w:r w:rsidRPr="001E2C05">
              <w:rPr>
                <w:b/>
              </w:rPr>
              <w:t>Виды учебной деятельности</w:t>
            </w:r>
            <w:r w:rsidRPr="001E2C05">
              <w:t>:</w:t>
            </w:r>
          </w:p>
          <w:p w:rsidR="00622ACE" w:rsidRPr="001E2C05" w:rsidRDefault="00622ACE" w:rsidP="00622ACE">
            <w:pPr>
              <w:autoSpaceDE w:val="0"/>
              <w:autoSpaceDN w:val="0"/>
              <w:adjustRightInd w:val="0"/>
              <w:jc w:val="both"/>
              <w:rPr>
                <w:b/>
                <w:bCs/>
                <w:lang w:eastAsia="en-US"/>
              </w:rPr>
            </w:pPr>
            <w:r w:rsidRPr="001E2C05">
              <w:rPr>
                <w:lang w:eastAsia="en-US"/>
              </w:rPr>
              <w:t xml:space="preserve"> </w:t>
            </w: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00EC403B">
              <w:rPr>
                <w:lang w:eastAsia="en-US"/>
              </w:rPr>
              <w:t>источники)</w:t>
            </w:r>
            <w:proofErr w:type="gramStart"/>
            <w:r w:rsidR="00EC403B">
              <w:rPr>
                <w:lang w:eastAsia="en-US"/>
              </w:rPr>
              <w:t xml:space="preserve"> </w:t>
            </w:r>
            <w:r w:rsidRPr="001E2C05">
              <w:rPr>
                <w:lang w:eastAsia="en-US"/>
              </w:rPr>
              <w:t>;</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 xml:space="preserve">Тема 2.2 </w:t>
            </w:r>
            <w:r w:rsidRPr="001E2C05">
              <w:rPr>
                <w:b/>
                <w:bCs/>
              </w:rPr>
              <w:t>Александр Николаевич  Островский</w:t>
            </w:r>
            <w:r>
              <w:rPr>
                <w:b/>
                <w:bCs/>
              </w:rPr>
              <w:t xml:space="preserve"> (1823-1886)</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autoSpaceDE w:val="0"/>
              <w:autoSpaceDN w:val="0"/>
              <w:adjustRightInd w:val="0"/>
              <w:jc w:val="both"/>
            </w:pPr>
            <w:r w:rsidRPr="001E2C05">
              <w:t xml:space="preserve">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 </w:t>
            </w:r>
            <w:r>
              <w:t xml:space="preserve"> </w:t>
            </w:r>
          </w:p>
          <w:p w:rsidR="00622ACE" w:rsidRDefault="00622ACE" w:rsidP="00622ACE">
            <w:pPr>
              <w:autoSpaceDE w:val="0"/>
              <w:autoSpaceDN w:val="0"/>
              <w:adjustRightInd w:val="0"/>
              <w:jc w:val="both"/>
            </w:pP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 </w:t>
            </w:r>
          </w:p>
          <w:p w:rsidR="00622ACE" w:rsidRDefault="00622ACE" w:rsidP="00622ACE">
            <w:pPr>
              <w:autoSpaceDE w:val="0"/>
              <w:autoSpaceDN w:val="0"/>
              <w:adjustRightInd w:val="0"/>
              <w:jc w:val="both"/>
            </w:pPr>
            <w:r w:rsidRPr="00F8001C">
              <w:rPr>
                <w:i/>
              </w:rPr>
              <w:t>Драма «Бесприданница».</w:t>
            </w:r>
            <w:r w:rsidRPr="00F8001C">
              <w:t xml:space="preserve">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w:t>
            </w:r>
          </w:p>
          <w:p w:rsidR="00622ACE" w:rsidRPr="001E2C05" w:rsidRDefault="00622ACE" w:rsidP="00622ACE">
            <w:pPr>
              <w:autoSpaceDE w:val="0"/>
              <w:autoSpaceDN w:val="0"/>
              <w:adjustRightInd w:val="0"/>
              <w:jc w:val="both"/>
            </w:pPr>
            <w:r w:rsidRPr="001E2C05">
              <w:t>Малый театр и драматургия А. Н. Островского.</w:t>
            </w:r>
          </w:p>
          <w:p w:rsidR="00622ACE" w:rsidRPr="001E2C05" w:rsidRDefault="00622ACE" w:rsidP="00622ACE">
            <w:pPr>
              <w:autoSpaceDE w:val="0"/>
              <w:autoSpaceDN w:val="0"/>
              <w:adjustRightInd w:val="0"/>
              <w:jc w:val="both"/>
            </w:pPr>
            <w:r w:rsidRPr="001E2C05">
              <w:rPr>
                <w:b/>
                <w:bCs/>
              </w:rPr>
              <w:lastRenderedPageBreak/>
              <w:t xml:space="preserve">Для чтения и изучения. </w:t>
            </w:r>
            <w:r w:rsidRPr="001E2C05">
              <w:t xml:space="preserve">Драма «Гроза». Статья Н. А. Добролюбова «Луч света в темном царстве». </w:t>
            </w:r>
            <w:r w:rsidRPr="00F8001C">
              <w:rPr>
                <w:i/>
              </w:rPr>
              <w:t>Драма «Бесприданница».</w:t>
            </w:r>
          </w:p>
          <w:p w:rsidR="00622ACE" w:rsidRDefault="00622ACE" w:rsidP="00622ACE">
            <w:pPr>
              <w:autoSpaceDE w:val="0"/>
              <w:autoSpaceDN w:val="0"/>
              <w:adjustRightInd w:val="0"/>
              <w:jc w:val="both"/>
            </w:pPr>
            <w:r w:rsidRPr="001E2C05">
              <w:rPr>
                <w:b/>
                <w:bCs/>
              </w:rPr>
              <w:t xml:space="preserve">Для чтения и обсуждения. </w:t>
            </w:r>
            <w:r w:rsidRPr="00F8001C">
              <w:rPr>
                <w:bCs/>
                <w:i/>
              </w:rPr>
              <w:t xml:space="preserve">Драмы А.Н.Островского «Бесприданница», «Таланты и поклонники» </w:t>
            </w:r>
            <w:r w:rsidRPr="00E01455">
              <w:rPr>
                <w:bCs/>
              </w:rPr>
              <w:t>(одна драма по выбору преподавателя).</w:t>
            </w:r>
            <w:r w:rsidRPr="00F8001C">
              <w:rPr>
                <w:b/>
                <w:bCs/>
              </w:rPr>
              <w:t xml:space="preserve">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622ACE" w:rsidRPr="001E2C05" w:rsidRDefault="00622ACE" w:rsidP="00622ACE">
            <w:pPr>
              <w:autoSpaceDE w:val="0"/>
              <w:autoSpaceDN w:val="0"/>
              <w:adjustRightInd w:val="0"/>
              <w:jc w:val="both"/>
              <w:rPr>
                <w:i/>
                <w:iCs/>
              </w:rPr>
            </w:pPr>
            <w:r w:rsidRPr="00F8001C">
              <w:rPr>
                <w:i/>
                <w:iCs/>
              </w:rPr>
              <w:t>Н.А.Добролюбов, Д.И.Писарев, А.П.Григорьев о драме «Гроза».</w:t>
            </w:r>
          </w:p>
          <w:p w:rsidR="00622ACE" w:rsidRPr="001E2C05" w:rsidRDefault="00622ACE" w:rsidP="00622ACE">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622ACE" w:rsidRPr="001E2C05" w:rsidRDefault="00622ACE" w:rsidP="00622ACE">
            <w:pPr>
              <w:autoSpaceDE w:val="0"/>
              <w:autoSpaceDN w:val="0"/>
              <w:adjustRightInd w:val="0"/>
              <w:jc w:val="both"/>
            </w:pPr>
            <w:r w:rsidRPr="001E2C05">
              <w:t>А. Н. Островского.</w:t>
            </w:r>
          </w:p>
          <w:p w:rsidR="00622ACE" w:rsidRPr="001E2C05" w:rsidRDefault="00622ACE" w:rsidP="00622ACE">
            <w:pPr>
              <w:autoSpaceDE w:val="0"/>
              <w:autoSpaceDN w:val="0"/>
              <w:adjustRightInd w:val="0"/>
              <w:jc w:val="both"/>
            </w:pPr>
            <w:r w:rsidRPr="001E2C05">
              <w:rPr>
                <w:b/>
                <w:bCs/>
              </w:rPr>
              <w:t xml:space="preserve">Повторение. </w:t>
            </w:r>
            <w:r w:rsidRPr="001E2C05">
              <w:t>Развитие традиций русского театра.</w:t>
            </w:r>
          </w:p>
          <w:p w:rsidR="00622ACE" w:rsidRPr="001E2C05" w:rsidRDefault="00622ACE" w:rsidP="00622ACE">
            <w:pPr>
              <w:autoSpaceDE w:val="0"/>
              <w:autoSpaceDN w:val="0"/>
              <w:adjustRightInd w:val="0"/>
              <w:jc w:val="both"/>
            </w:pPr>
            <w:r w:rsidRPr="001E2C05">
              <w:rPr>
                <w:b/>
                <w:bCs/>
              </w:rPr>
              <w:t xml:space="preserve">Теория литературы. </w:t>
            </w:r>
            <w:r w:rsidRPr="001E2C05">
              <w:t>Драма. Комедия.</w:t>
            </w:r>
          </w:p>
          <w:p w:rsidR="00622ACE" w:rsidRDefault="00622ACE" w:rsidP="00622ACE">
            <w:pPr>
              <w:autoSpaceDE w:val="0"/>
              <w:autoSpaceDN w:val="0"/>
              <w:adjustRightInd w:val="0"/>
              <w:jc w:val="both"/>
              <w:rPr>
                <w:i/>
              </w:rPr>
            </w:pPr>
            <w:r w:rsidRPr="001E2C05">
              <w:rPr>
                <w:b/>
                <w:bCs/>
              </w:rPr>
              <w:t xml:space="preserve">Творческие задания. </w:t>
            </w:r>
            <w:r w:rsidRPr="00F8001C">
              <w:t xml:space="preserve">Исследование и подготовка реферата: «Значение творчества А.Н.Островского в истории русского театра»; </w:t>
            </w:r>
            <w:r w:rsidRPr="00F8001C">
              <w:rPr>
                <w:i/>
              </w:rPr>
              <w:t>«Мир Островского на сцене и на экране»; «Мир купечества у Гоголя и Островского».</w:t>
            </w:r>
            <w:r w:rsidRPr="00F8001C">
              <w:t xml:space="preserve"> Подготовка сообщений: «Экранизация произведений А.Н.Островского», </w:t>
            </w:r>
            <w:r w:rsidRPr="00F8001C">
              <w:rPr>
                <w:i/>
              </w:rPr>
              <w:t>«Крылатые выражения в произведениях А.Н.Островского и их роль в раскрытии характеров героев, идейного содержания».</w:t>
            </w:r>
          </w:p>
          <w:p w:rsidR="00622ACE" w:rsidRDefault="00622ACE" w:rsidP="00622ACE">
            <w:pPr>
              <w:autoSpaceDE w:val="0"/>
              <w:autoSpaceDN w:val="0"/>
              <w:adjustRightInd w:val="0"/>
              <w:jc w:val="both"/>
            </w:pPr>
            <w:r w:rsidRPr="00F8001C">
              <w:t xml:space="preserve"> </w:t>
            </w:r>
            <w:r w:rsidRPr="00F8001C">
              <w:rPr>
                <w:i/>
              </w:rPr>
              <w:t>Подготовка и проведение виртуальной экскурсии в один из музеев А.Н.Островского</w:t>
            </w:r>
            <w:r w:rsidRPr="00F8001C">
              <w:t xml:space="preserve"> (по выбору студентов).</w:t>
            </w:r>
          </w:p>
          <w:p w:rsidR="00622ACE" w:rsidRDefault="00622ACE" w:rsidP="00622ACE">
            <w:pPr>
              <w:autoSpaceDE w:val="0"/>
              <w:autoSpaceDN w:val="0"/>
              <w:adjustRightInd w:val="0"/>
              <w:jc w:val="both"/>
            </w:pPr>
            <w:r w:rsidRPr="001E2C05">
              <w:rPr>
                <w:b/>
              </w:rPr>
              <w:t>Виды учебной деятельности</w:t>
            </w:r>
            <w:r w:rsidRPr="001E2C05">
              <w:t>:</w:t>
            </w:r>
          </w:p>
          <w:p w:rsidR="00622ACE" w:rsidRPr="001E2C05" w:rsidRDefault="00622ACE" w:rsidP="00622ACE">
            <w:pPr>
              <w:autoSpaceDE w:val="0"/>
              <w:autoSpaceDN w:val="0"/>
              <w:adjustRightInd w:val="0"/>
              <w:jc w:val="both"/>
              <w:rPr>
                <w:bCs/>
                <w:lang w:eastAsia="en-US"/>
              </w:rPr>
            </w:pPr>
            <w:r w:rsidRPr="001E2C05">
              <w:rPr>
                <w:lang w:eastAsia="en-US"/>
              </w:rPr>
              <w:t xml:space="preserve"> </w:t>
            </w: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622ACE" w:rsidRPr="001E2C05" w:rsidTr="00622ACE">
        <w:trPr>
          <w:trHeight w:val="286"/>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2.3</w:t>
            </w:r>
            <w:r w:rsidRPr="001E2C05">
              <w:rPr>
                <w:b/>
                <w:bCs/>
              </w:rPr>
              <w:t xml:space="preserve"> Иван Александрович Гончаров</w:t>
            </w:r>
            <w:r>
              <w:rPr>
                <w:b/>
                <w:bCs/>
              </w:rPr>
              <w:t xml:space="preserve"> (1812-1891)</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autoSpaceDE w:val="0"/>
              <w:autoSpaceDN w:val="0"/>
              <w:adjustRightInd w:val="0"/>
              <w:jc w:val="both"/>
            </w:pPr>
            <w:r w:rsidRPr="001E2C05">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w:t>
            </w:r>
            <w:r w:rsidRPr="001E2C05">
              <w:lastRenderedPageBreak/>
              <w:t xml:space="preserve">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1E2C05">
              <w:t>вневременной</w:t>
            </w:r>
            <w:proofErr w:type="gramEnd"/>
            <w:r w:rsidRPr="001E2C05">
              <w:t xml:space="preserve"> образ. Типичность образа Обломова. Эволюция образа Обломова. </w:t>
            </w:r>
            <w:proofErr w:type="spellStart"/>
            <w:r w:rsidRPr="001E2C05">
              <w:t>Штольц</w:t>
            </w:r>
            <w:proofErr w:type="spellEnd"/>
            <w:r w:rsidRPr="001E2C05">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622ACE" w:rsidRDefault="00622ACE" w:rsidP="00622ACE">
            <w:pPr>
              <w:autoSpaceDE w:val="0"/>
              <w:autoSpaceDN w:val="0"/>
              <w:adjustRightInd w:val="0"/>
              <w:jc w:val="both"/>
            </w:pPr>
            <w:r w:rsidRPr="001E2C05">
              <w:t xml:space="preserve">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622ACE" w:rsidRPr="001E2C05" w:rsidRDefault="00622ACE" w:rsidP="00622ACE">
            <w:pPr>
              <w:autoSpaceDE w:val="0"/>
              <w:autoSpaceDN w:val="0"/>
              <w:adjustRightInd w:val="0"/>
              <w:jc w:val="both"/>
            </w:pPr>
            <w:r w:rsidRPr="001E2C05">
              <w:t>Гончаров — мастер пейзажа. Тема России в романах Гончарова.</w:t>
            </w:r>
          </w:p>
          <w:p w:rsidR="00622ACE" w:rsidRPr="001E2C05" w:rsidRDefault="00622ACE" w:rsidP="00622ACE">
            <w:pPr>
              <w:autoSpaceDE w:val="0"/>
              <w:autoSpaceDN w:val="0"/>
              <w:adjustRightInd w:val="0"/>
              <w:jc w:val="both"/>
            </w:pPr>
            <w:r w:rsidRPr="001E2C05">
              <w:rPr>
                <w:b/>
                <w:bCs/>
              </w:rPr>
              <w:t xml:space="preserve">Для чтения и изучения. </w:t>
            </w:r>
            <w:r w:rsidRPr="001E2C05">
              <w:t>Роман «Обломов».</w:t>
            </w:r>
          </w:p>
          <w:p w:rsidR="00622ACE" w:rsidRPr="00B01E0C" w:rsidRDefault="00622ACE" w:rsidP="00622ACE">
            <w:pPr>
              <w:autoSpaceDE w:val="0"/>
              <w:autoSpaceDN w:val="0"/>
              <w:adjustRightInd w:val="0"/>
              <w:jc w:val="both"/>
              <w:rPr>
                <w:i/>
              </w:rPr>
            </w:pPr>
            <w:r w:rsidRPr="001E2C05">
              <w:rPr>
                <w:b/>
                <w:bCs/>
              </w:rPr>
              <w:t xml:space="preserve">Для чтения и обсуждения. </w:t>
            </w:r>
            <w:r w:rsidRPr="00B01E0C">
              <w:rPr>
                <w:i/>
              </w:rPr>
              <w:t>Роман «Обрыв».</w:t>
            </w:r>
            <w:r w:rsidRPr="00B01E0C">
              <w:t xml:space="preserve"> Статьи: Н.А.Добролюбов «Что такое </w:t>
            </w:r>
            <w:proofErr w:type="gramStart"/>
            <w:r w:rsidRPr="00B01E0C">
              <w:t>обломовщина</w:t>
            </w:r>
            <w:proofErr w:type="gramEnd"/>
            <w:r w:rsidRPr="00B01E0C">
              <w:t xml:space="preserve">?», </w:t>
            </w:r>
            <w:r w:rsidRPr="00B01E0C">
              <w:rPr>
                <w:i/>
              </w:rPr>
              <w:t>А.В.Дружинина «Обломов. Роман И.А.Гончарова», Д.И.Писарева «Роман И.А. Гончарова “Обломов”».</w:t>
            </w:r>
          </w:p>
          <w:p w:rsidR="00622ACE" w:rsidRPr="001E2C05" w:rsidRDefault="00622ACE" w:rsidP="00622ACE">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622ACE" w:rsidRPr="001E2C05" w:rsidRDefault="00622ACE" w:rsidP="00622ACE">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622ACE" w:rsidRPr="001E2C05" w:rsidRDefault="00622ACE" w:rsidP="00622ACE">
            <w:pPr>
              <w:autoSpaceDE w:val="0"/>
              <w:autoSpaceDN w:val="0"/>
              <w:adjustRightInd w:val="0"/>
              <w:jc w:val="both"/>
            </w:pPr>
            <w:r w:rsidRPr="001E2C05">
              <w:rPr>
                <w:b/>
                <w:bCs/>
              </w:rPr>
              <w:t xml:space="preserve">Демонстрации. </w:t>
            </w:r>
            <w:r w:rsidRPr="001E2C05">
              <w:t xml:space="preserve">Иллюстрации Ю. С. Гершковича, К. А. </w:t>
            </w:r>
            <w:proofErr w:type="spellStart"/>
            <w:r w:rsidRPr="001E2C05">
              <w:t>Трутовского</w:t>
            </w:r>
            <w:proofErr w:type="spellEnd"/>
            <w:r w:rsidRPr="001E2C05">
              <w:t xml:space="preserve"> к романам Гончарова. </w:t>
            </w:r>
            <w:proofErr w:type="gramStart"/>
            <w:r w:rsidRPr="001E2C05">
              <w:t>Фрагменты из к/</w:t>
            </w:r>
            <w:proofErr w:type="spellStart"/>
            <w:r w:rsidRPr="001E2C05">
              <w:t>ф</w:t>
            </w:r>
            <w:proofErr w:type="spellEnd"/>
            <w:r w:rsidRPr="001E2C05">
              <w:t xml:space="preserve"> «Несколько дней из жизни И. И. Обломова» (</w:t>
            </w:r>
            <w:proofErr w:type="spellStart"/>
            <w:r w:rsidRPr="001E2C05">
              <w:t>реж</w:t>
            </w:r>
            <w:proofErr w:type="spellEnd"/>
            <w:r w:rsidRPr="001E2C05">
              <w:t>.</w:t>
            </w:r>
            <w:proofErr w:type="gramEnd"/>
            <w:r w:rsidRPr="001E2C05">
              <w:t xml:space="preserve"> </w:t>
            </w:r>
            <w:proofErr w:type="gramStart"/>
            <w:r w:rsidRPr="001E2C05">
              <w:t>Н. Михалков).</w:t>
            </w:r>
            <w:proofErr w:type="gramEnd"/>
          </w:p>
          <w:p w:rsidR="00622ACE" w:rsidRPr="00B01E0C" w:rsidRDefault="00622ACE" w:rsidP="00622ACE">
            <w:pPr>
              <w:spacing w:line="231" w:lineRule="auto"/>
              <w:jc w:val="both"/>
              <w:rPr>
                <w:i/>
              </w:rPr>
            </w:pPr>
            <w:r w:rsidRPr="001E2C05">
              <w:rPr>
                <w:b/>
                <w:bCs/>
              </w:rPr>
              <w:t xml:space="preserve">Творческие задания. </w:t>
            </w:r>
            <w:r w:rsidRPr="00B01E0C">
              <w:t xml:space="preserve">Исследование и подготовка реферата: </w:t>
            </w:r>
            <w:r w:rsidRPr="00B01E0C">
              <w:rPr>
                <w:i/>
              </w:rPr>
              <w:t>«Захар — второй Обломов»,</w:t>
            </w:r>
            <w:r w:rsidRPr="00B01E0C">
              <w:t xml:space="preserve"> «Женские образы в романах Гончарова», «В чем трагедия Обломова?», «Что такое “</w:t>
            </w:r>
            <w:proofErr w:type="gramStart"/>
            <w:r w:rsidRPr="00B01E0C">
              <w:t>обломовщина</w:t>
            </w:r>
            <w:proofErr w:type="gramEnd"/>
            <w:r w:rsidRPr="00B01E0C">
              <w:t xml:space="preserve">”?», </w:t>
            </w:r>
            <w:r w:rsidRPr="00B01E0C">
              <w:rPr>
                <w:i/>
              </w:rPr>
              <w:t>«Художественная деталь в романе “Обломов”».</w:t>
            </w:r>
          </w:p>
          <w:p w:rsidR="00622ACE" w:rsidRDefault="00622ACE" w:rsidP="00622ACE">
            <w:pPr>
              <w:spacing w:line="231" w:lineRule="auto"/>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spacing w:line="231" w:lineRule="auto"/>
              <w:jc w:val="both"/>
              <w:rPr>
                <w:sz w:val="20"/>
                <w:szCs w:val="20"/>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2.4</w:t>
            </w:r>
            <w:r w:rsidRPr="001E2C05">
              <w:rPr>
                <w:b/>
                <w:bCs/>
              </w:rPr>
              <w:t xml:space="preserve"> </w:t>
            </w:r>
            <w:r w:rsidRPr="001E2C05">
              <w:rPr>
                <w:b/>
                <w:bCs/>
                <w:lang w:eastAsia="en-US"/>
              </w:rPr>
              <w:t>Иван Сергеевич Тургенев</w:t>
            </w:r>
            <w:r>
              <w:rPr>
                <w:b/>
                <w:bCs/>
                <w:lang w:eastAsia="en-US"/>
              </w:rPr>
              <w:t xml:space="preserve"> (1818-1883)</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autoSpaceDE w:val="0"/>
              <w:autoSpaceDN w:val="0"/>
              <w:adjustRightInd w:val="0"/>
              <w:jc w:val="both"/>
            </w:pPr>
            <w:r w:rsidRPr="001E2C05">
              <w:t xml:space="preserve">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w:t>
            </w:r>
            <w:r w:rsidRPr="001E2C05">
              <w:lastRenderedPageBreak/>
              <w:t xml:space="preserve">«Первая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w:t>
            </w:r>
          </w:p>
          <w:p w:rsidR="00622ACE" w:rsidRDefault="00622ACE" w:rsidP="00622ACE">
            <w:pPr>
              <w:autoSpaceDE w:val="0"/>
              <w:autoSpaceDN w:val="0"/>
              <w:adjustRightInd w:val="0"/>
              <w:jc w:val="both"/>
            </w:pPr>
            <w:r w:rsidRPr="001E2C05">
              <w:t xml:space="preserve">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1E2C05">
              <w:t>Кукшина</w:t>
            </w:r>
            <w:proofErr w:type="spellEnd"/>
            <w:r w:rsidRPr="001E2C05">
              <w:t xml:space="preserve">). Взгляды Базарова на искусство, природу, общество. Базаров и </w:t>
            </w:r>
            <w:proofErr w:type="spellStart"/>
            <w:r w:rsidRPr="001E2C05">
              <w:t>Кирсановы</w:t>
            </w:r>
            <w:proofErr w:type="spellEnd"/>
            <w:r w:rsidRPr="001E2C05">
              <w:t xml:space="preserve">.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622ACE" w:rsidRPr="001E2C05" w:rsidRDefault="00622ACE" w:rsidP="00622ACE">
            <w:pPr>
              <w:autoSpaceDE w:val="0"/>
              <w:autoSpaceDN w:val="0"/>
              <w:adjustRightInd w:val="0"/>
              <w:jc w:val="both"/>
            </w:pPr>
            <w:r w:rsidRPr="001E2C05">
              <w:t>Полемика вокруг романа «Отцы и дети» (Д. И. Писарев, Н. Страхов, М. Антонович).</w:t>
            </w:r>
          </w:p>
          <w:p w:rsidR="00622ACE" w:rsidRDefault="00622ACE" w:rsidP="00622ACE">
            <w:pPr>
              <w:autoSpaceDE w:val="0"/>
              <w:autoSpaceDN w:val="0"/>
              <w:adjustRightInd w:val="0"/>
              <w:jc w:val="both"/>
              <w:rPr>
                <w:bCs/>
              </w:rPr>
            </w:pPr>
            <w:r w:rsidRPr="008D4885">
              <w:rPr>
                <w:b/>
                <w:bCs/>
              </w:rPr>
              <w:t>Для чтения и изучения.</w:t>
            </w:r>
            <w:r w:rsidRPr="008D4885">
              <w:rPr>
                <w:bCs/>
              </w:rPr>
              <w:t xml:space="preserve"> Роман «Отцы и дети». Д.И.Писарев. «Базаров».</w:t>
            </w:r>
          </w:p>
          <w:p w:rsidR="00622ACE" w:rsidRDefault="00622ACE" w:rsidP="00622ACE">
            <w:pPr>
              <w:autoSpaceDE w:val="0"/>
              <w:autoSpaceDN w:val="0"/>
              <w:adjustRightInd w:val="0"/>
              <w:jc w:val="both"/>
              <w:rPr>
                <w:bCs/>
              </w:rPr>
            </w:pPr>
            <w:r w:rsidRPr="008D4885">
              <w:rPr>
                <w:bCs/>
              </w:rPr>
              <w:t xml:space="preserve"> </w:t>
            </w:r>
            <w:r w:rsidRPr="00E01455">
              <w:rPr>
                <w:b/>
                <w:bCs/>
              </w:rPr>
              <w:t>Для чтения и обсуждения.</w:t>
            </w:r>
            <w:r w:rsidRPr="008D4885">
              <w:rPr>
                <w:bCs/>
              </w:rPr>
              <w:t xml:space="preserve"> Повести «Ася», «Первая любовь»; «Романы «Рудин», «Дворянское гнездо», «Накануне» (один-два романа по выбору преподавателя и студентов); </w:t>
            </w:r>
            <w:r w:rsidRPr="008D4885">
              <w:rPr>
                <w:bCs/>
                <w:i/>
              </w:rPr>
              <w:t>статья М.А.Антоновича. «</w:t>
            </w:r>
            <w:proofErr w:type="spellStart"/>
            <w:r w:rsidRPr="008D4885">
              <w:rPr>
                <w:bCs/>
                <w:i/>
              </w:rPr>
              <w:t>Асмодей</w:t>
            </w:r>
            <w:proofErr w:type="spellEnd"/>
            <w:r w:rsidRPr="008D4885">
              <w:rPr>
                <w:bCs/>
                <w:i/>
              </w:rPr>
              <w:t xml:space="preserve"> нашего времени». </w:t>
            </w:r>
            <w:r w:rsidRPr="008D4885">
              <w:rPr>
                <w:bCs/>
              </w:rPr>
              <w:t xml:space="preserve">Стихотворения в прозе (по выбору преподавателя). </w:t>
            </w:r>
          </w:p>
          <w:p w:rsidR="00622ACE" w:rsidRDefault="00622ACE" w:rsidP="00622ACE">
            <w:pPr>
              <w:autoSpaceDE w:val="0"/>
              <w:autoSpaceDN w:val="0"/>
              <w:adjustRightInd w:val="0"/>
              <w:jc w:val="both"/>
              <w:rPr>
                <w:bCs/>
              </w:rPr>
            </w:pPr>
            <w:r w:rsidRPr="008D4885">
              <w:rPr>
                <w:b/>
                <w:bCs/>
              </w:rPr>
              <w:t>Повторение.</w:t>
            </w:r>
            <w:r w:rsidRPr="008D4885">
              <w:rPr>
                <w:bCs/>
              </w:rPr>
              <w:t xml:space="preserve"> </w:t>
            </w:r>
            <w:r w:rsidRPr="008D4885">
              <w:rPr>
                <w:bCs/>
                <w:i/>
              </w:rPr>
              <w:t xml:space="preserve">Герой времени в творчестве М.Ю.Лермонтова и И.С.Тургенева (проблемы типизации). </w:t>
            </w:r>
            <w:r w:rsidRPr="008D4885">
              <w:rPr>
                <w:bCs/>
              </w:rPr>
              <w:t xml:space="preserve">Особенности реализма И.С.Тургенева («Записки охотника»). </w:t>
            </w:r>
          </w:p>
          <w:p w:rsidR="00622ACE" w:rsidRDefault="00622ACE" w:rsidP="00622ACE">
            <w:pPr>
              <w:autoSpaceDE w:val="0"/>
              <w:autoSpaceDN w:val="0"/>
              <w:adjustRightInd w:val="0"/>
              <w:jc w:val="both"/>
              <w:rPr>
                <w:bCs/>
              </w:rPr>
            </w:pPr>
            <w:r w:rsidRPr="008D4885">
              <w:rPr>
                <w:b/>
                <w:bCs/>
              </w:rPr>
              <w:t>Теория литературы.</w:t>
            </w:r>
            <w:r w:rsidRPr="008D4885">
              <w:rPr>
                <w:bCs/>
              </w:rPr>
              <w:t xml:space="preserve"> Социально-психологический роман. </w:t>
            </w:r>
          </w:p>
          <w:p w:rsidR="00622ACE" w:rsidRDefault="00622ACE" w:rsidP="00622ACE">
            <w:pPr>
              <w:autoSpaceDE w:val="0"/>
              <w:autoSpaceDN w:val="0"/>
              <w:adjustRightInd w:val="0"/>
              <w:jc w:val="both"/>
              <w:rPr>
                <w:bCs/>
              </w:rPr>
            </w:pPr>
            <w:r w:rsidRPr="008D4885">
              <w:rPr>
                <w:b/>
                <w:bCs/>
              </w:rPr>
              <w:t>Демонстрации.</w:t>
            </w:r>
            <w:r w:rsidRPr="008D4885">
              <w:rPr>
                <w:bCs/>
              </w:rPr>
              <w:t xml:space="preserve"> </w:t>
            </w:r>
            <w:proofErr w:type="gramStart"/>
            <w:r w:rsidRPr="008D4885">
              <w:rPr>
                <w:bCs/>
              </w:rPr>
              <w:t>Портреты И.С.Тургенева (худ.</w:t>
            </w:r>
            <w:proofErr w:type="gramEnd"/>
            <w:r w:rsidRPr="008D4885">
              <w:rPr>
                <w:bCs/>
              </w:rPr>
              <w:t xml:space="preserve"> </w:t>
            </w:r>
            <w:proofErr w:type="spellStart"/>
            <w:proofErr w:type="gramStart"/>
            <w:r w:rsidRPr="008D4885">
              <w:rPr>
                <w:bCs/>
              </w:rPr>
              <w:t>А.Либер</w:t>
            </w:r>
            <w:proofErr w:type="spellEnd"/>
            <w:r w:rsidRPr="008D4885">
              <w:rPr>
                <w:bCs/>
              </w:rPr>
              <w:t>, В.Перов и др.).</w:t>
            </w:r>
            <w:proofErr w:type="gramEnd"/>
            <w:r w:rsidRPr="008D4885">
              <w:rPr>
                <w:bCs/>
              </w:rPr>
              <w:t xml:space="preserve"> Иллюстрации к произведениям И.С.Тургенева художников </w:t>
            </w:r>
            <w:proofErr w:type="spellStart"/>
            <w:r w:rsidRPr="008D4885">
              <w:rPr>
                <w:bCs/>
              </w:rPr>
              <w:t>В.Домогацкого</w:t>
            </w:r>
            <w:proofErr w:type="spellEnd"/>
            <w:r w:rsidRPr="008D4885">
              <w:rPr>
                <w:bCs/>
              </w:rPr>
              <w:t xml:space="preserve">, </w:t>
            </w:r>
            <w:proofErr w:type="spellStart"/>
            <w:r w:rsidRPr="008D4885">
              <w:rPr>
                <w:bCs/>
              </w:rPr>
              <w:t>П.М.Боклевского</w:t>
            </w:r>
            <w:proofErr w:type="spellEnd"/>
            <w:r w:rsidRPr="008D4885">
              <w:rPr>
                <w:bCs/>
              </w:rPr>
              <w:t xml:space="preserve">, К.И.Рудакова (по выбору преподавателя). Романс А.М.Абазы на слова И.С.Тургенева «Утро туманное, утро седое…». </w:t>
            </w:r>
          </w:p>
          <w:p w:rsidR="00622ACE" w:rsidRPr="008D4885" w:rsidRDefault="00622ACE" w:rsidP="00622ACE">
            <w:pPr>
              <w:autoSpaceDE w:val="0"/>
              <w:autoSpaceDN w:val="0"/>
              <w:adjustRightInd w:val="0"/>
              <w:jc w:val="both"/>
              <w:rPr>
                <w:bCs/>
              </w:rPr>
            </w:pPr>
            <w:r w:rsidRPr="008D4885">
              <w:rPr>
                <w:b/>
                <w:bCs/>
              </w:rPr>
              <w:t>Творческие задания.</w:t>
            </w:r>
            <w:r w:rsidRPr="008D4885">
              <w:rPr>
                <w:bCs/>
              </w:rPr>
              <w:t xml:space="preserve"> </w:t>
            </w:r>
            <w:r w:rsidRPr="008D4885">
              <w:rPr>
                <w:bCs/>
                <w:i/>
              </w:rPr>
              <w:t>Исследование и подготовка реферата: «Нигилизм и нигилисты в жизни и литературе (Д.И.Писарев, М.А.Антонович, И.С.Тургенев)». Подготовка и проведение виртуальной экскурсии по литературным музеям И.С.Тургенева (по выбору студентов).</w:t>
            </w:r>
            <w:r w:rsidRPr="008D4885">
              <w:rPr>
                <w:bCs/>
              </w:rPr>
              <w:t xml:space="preserve"> </w:t>
            </w:r>
            <w:r w:rsidRPr="008D4885">
              <w:rPr>
                <w:b/>
                <w:bCs/>
              </w:rPr>
              <w:t>Наизусть.</w:t>
            </w:r>
            <w:r w:rsidRPr="008D4885">
              <w:rPr>
                <w:bCs/>
              </w:rPr>
              <w:t xml:space="preserve"> Одно стихотворен</w:t>
            </w:r>
            <w:r>
              <w:rPr>
                <w:bCs/>
              </w:rPr>
              <w:t>ие в прозе (по выбору студентов)</w:t>
            </w:r>
            <w:r w:rsidRPr="008D4885">
              <w:rPr>
                <w:bCs/>
              </w:rPr>
              <w:t>.</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w:t>
            </w:r>
            <w:r w:rsidRPr="001E2C05">
              <w:rPr>
                <w:lang w:eastAsia="en-US"/>
              </w:rPr>
              <w:lastRenderedPageBreak/>
              <w:t xml:space="preserve">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EC403B">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8</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2.5</w:t>
            </w:r>
            <w:r w:rsidRPr="001E2C05">
              <w:rPr>
                <w:b/>
                <w:bCs/>
              </w:rPr>
              <w:t xml:space="preserve"> Николай Гаврилович Чернышевский </w:t>
            </w:r>
            <w:r>
              <w:rPr>
                <w:b/>
                <w:bCs/>
              </w:rPr>
              <w:t>(1828-1889)</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Pr="001E2C05" w:rsidRDefault="00622ACE" w:rsidP="00622ACE">
            <w:pPr>
              <w:autoSpaceDE w:val="0"/>
              <w:autoSpaceDN w:val="0"/>
              <w:adjustRightInd w:val="0"/>
              <w:jc w:val="both"/>
            </w:pPr>
            <w:r w:rsidRPr="001E2C05">
              <w:t>Краткий очерк жизни и творчества Н. Г. Чернышевского. 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622ACE" w:rsidRDefault="00622ACE" w:rsidP="00622ACE">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22ACE" w:rsidRPr="00450DD5" w:rsidRDefault="00622ACE" w:rsidP="00622ACE">
            <w:pPr>
              <w:autoSpaceDE w:val="0"/>
              <w:autoSpaceDN w:val="0"/>
              <w:adjustRightInd w:val="0"/>
              <w:jc w:val="both"/>
              <w:rPr>
                <w:i/>
              </w:rPr>
            </w:pPr>
            <w:r w:rsidRPr="00450DD5">
              <w:rPr>
                <w:b/>
              </w:rPr>
              <w:t>Для чтения и обсуждения.</w:t>
            </w:r>
            <w:r w:rsidRPr="00450DD5">
              <w:t xml:space="preserve"> </w:t>
            </w:r>
            <w:r w:rsidRPr="00450DD5">
              <w:rPr>
                <w:i/>
              </w:rPr>
              <w:t>«Эстетические отношения искусства к действительности» Н.Г.Чернышевского (обзор с чтением фрагментов).</w:t>
            </w:r>
          </w:p>
          <w:p w:rsidR="00622ACE" w:rsidRPr="001E2C05" w:rsidRDefault="00622ACE" w:rsidP="00622ACE">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22ACE" w:rsidRPr="001E2C05" w:rsidRDefault="00622ACE" w:rsidP="00622ACE">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622ACE" w:rsidRPr="001E2C05" w:rsidRDefault="00622ACE" w:rsidP="00622ACE">
            <w:pPr>
              <w:autoSpaceDE w:val="0"/>
              <w:autoSpaceDN w:val="0"/>
              <w:adjustRightInd w:val="0"/>
              <w:jc w:val="both"/>
              <w:rPr>
                <w:bCs/>
              </w:rPr>
            </w:pPr>
            <w:r w:rsidRPr="001E2C05">
              <w:rPr>
                <w:b/>
                <w:bCs/>
              </w:rPr>
              <w:t>Демонстрации</w:t>
            </w:r>
            <w:r w:rsidRPr="001E2C05">
              <w:rPr>
                <w:bCs/>
              </w:rPr>
              <w:t xml:space="preserve">. Репродукции картин: А. Руднев «Н. Г. Чернышевский на допросе в сенате»; Ю. </w:t>
            </w:r>
            <w:proofErr w:type="spellStart"/>
            <w:r w:rsidRPr="001E2C05">
              <w:rPr>
                <w:bCs/>
              </w:rPr>
              <w:t>Казмичев</w:t>
            </w:r>
            <w:proofErr w:type="spellEnd"/>
            <w:r w:rsidRPr="001E2C05">
              <w:rPr>
                <w:bCs/>
              </w:rPr>
              <w:t xml:space="preserve"> «Защита диссертации Н. Г. Чернышевского»; В. </w:t>
            </w:r>
            <w:proofErr w:type="spellStart"/>
            <w:r w:rsidRPr="001E2C05">
              <w:rPr>
                <w:bCs/>
              </w:rPr>
              <w:t>Ладыженский</w:t>
            </w:r>
            <w:proofErr w:type="spellEnd"/>
            <w:r>
              <w:rPr>
                <w:bCs/>
              </w:rPr>
              <w:t xml:space="preserve"> </w:t>
            </w:r>
            <w:r w:rsidRPr="001E2C05">
              <w:rPr>
                <w:bCs/>
              </w:rPr>
              <w:t>«Т. Г. Шевченко и Н. Г. Чернышевский в кругу друзей». Иллюстрации к роману Н. Г. Чернышевского «Что делать?» художника В. Минаева.</w:t>
            </w:r>
          </w:p>
          <w:p w:rsidR="00622ACE" w:rsidRPr="001E2C05" w:rsidRDefault="00622ACE" w:rsidP="00622ACE">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r>
              <w:rPr>
                <w:bCs/>
              </w:rPr>
              <w:t xml:space="preserve"> </w:t>
            </w:r>
            <w:r w:rsidRPr="001E2C05">
              <w:rPr>
                <w:bCs/>
              </w:rPr>
              <w:t>в романе Н. Г. Чернышевского “Что делать?».</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lang w:eastAsia="en-US"/>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w:t>
            </w:r>
            <w:r w:rsidRPr="001E2C05">
              <w:rPr>
                <w:lang w:eastAsia="en-US"/>
              </w:rPr>
              <w:lastRenderedPageBreak/>
              <w:t xml:space="preserve">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2.6</w:t>
            </w:r>
            <w:r w:rsidRPr="001E2C05">
              <w:rPr>
                <w:b/>
                <w:bCs/>
              </w:rPr>
              <w:t xml:space="preserve"> Николай Семенович Лесков</w:t>
            </w:r>
            <w:r>
              <w:rPr>
                <w:b/>
                <w:bCs/>
              </w:rPr>
              <w:t xml:space="preserve"> (1831-1895)</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Pr="005E6762" w:rsidRDefault="00622ACE" w:rsidP="00622ACE">
            <w:pPr>
              <w:autoSpaceDE w:val="0"/>
              <w:autoSpaceDN w:val="0"/>
              <w:adjustRightInd w:val="0"/>
              <w:jc w:val="both"/>
              <w:rPr>
                <w:bCs/>
                <w:i/>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Pr>
                <w:bCs/>
              </w:rPr>
              <w:t xml:space="preserve"> </w:t>
            </w:r>
            <w:r w:rsidRPr="005E6762">
              <w:rPr>
                <w:bCs/>
                <w:i/>
              </w:rPr>
              <w:t>(обзор романа «Соборяне»).</w:t>
            </w:r>
            <w:r w:rsidRPr="001E2C05">
              <w:rPr>
                <w:bCs/>
              </w:rPr>
              <w:t xml:space="preserve"> Повесть «Очарованный странник». Особенности композиции и жанра. Образ Ивана </w:t>
            </w:r>
            <w:proofErr w:type="spellStart"/>
            <w:r w:rsidRPr="001E2C05">
              <w:rPr>
                <w:bCs/>
              </w:rPr>
              <w:t>Флягина</w:t>
            </w:r>
            <w:proofErr w:type="spellEnd"/>
            <w:r w:rsidRPr="001E2C05">
              <w:rPr>
                <w:bCs/>
              </w:rPr>
              <w:t xml:space="preserve">. Тема трагической судьбы талантливого русского человека. Смысл названия повести. Особенности повествовательной манеры Н. С. Лескова. </w:t>
            </w:r>
            <w:r w:rsidRPr="005E6762">
              <w:rPr>
                <w:bCs/>
                <w:i/>
              </w:rPr>
              <w:t>Традиции житийной литературы в повести «Очарованный странник».</w:t>
            </w:r>
          </w:p>
          <w:p w:rsidR="00622ACE" w:rsidRPr="001E2C05" w:rsidRDefault="00622ACE" w:rsidP="00622ACE">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622ACE" w:rsidRPr="005E6762" w:rsidRDefault="00622ACE" w:rsidP="00622ACE">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r w:rsidRPr="005E6762">
              <w:rPr>
                <w:bCs/>
                <w:i/>
              </w:rPr>
              <w:t xml:space="preserve">Роман «Соборяне», повесть «Леди Макбет </w:t>
            </w:r>
            <w:proofErr w:type="spellStart"/>
            <w:r w:rsidRPr="005E6762">
              <w:rPr>
                <w:bCs/>
                <w:i/>
              </w:rPr>
              <w:t>Мценского</w:t>
            </w:r>
            <w:proofErr w:type="spellEnd"/>
            <w:r w:rsidRPr="005E6762">
              <w:rPr>
                <w:bCs/>
                <w:i/>
              </w:rPr>
              <w:t xml:space="preserve"> уезда».</w:t>
            </w:r>
          </w:p>
          <w:p w:rsidR="00622ACE" w:rsidRDefault="00622ACE" w:rsidP="00622ACE">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w:t>
            </w:r>
            <w:proofErr w:type="gramStart"/>
            <w:r w:rsidRPr="001E2C05">
              <w:rPr>
                <w:bCs/>
              </w:rPr>
              <w:t>Портреты Н. С. Лескова (худ.</w:t>
            </w:r>
            <w:proofErr w:type="gramEnd"/>
            <w:r w:rsidRPr="001E2C05">
              <w:rPr>
                <w:bCs/>
              </w:rPr>
              <w:t xml:space="preserve"> </w:t>
            </w:r>
            <w:proofErr w:type="gramStart"/>
            <w:r w:rsidRPr="001E2C05">
              <w:rPr>
                <w:bCs/>
              </w:rPr>
              <w:t>В. А. Серов, И. Е. Репин).</w:t>
            </w:r>
            <w:proofErr w:type="gramEnd"/>
            <w:r w:rsidRPr="001E2C05">
              <w:rPr>
                <w:bCs/>
              </w:rPr>
              <w:t xml:space="preserve"> </w:t>
            </w:r>
            <w:proofErr w:type="gramStart"/>
            <w:r w:rsidRPr="001E2C05">
              <w:rPr>
                <w:bCs/>
              </w:rPr>
              <w:t>Иллюстрации к рассказу «Левша» (худ.</w:t>
            </w:r>
            <w:proofErr w:type="gramEnd"/>
            <w:r w:rsidRPr="001E2C05">
              <w:rPr>
                <w:bCs/>
              </w:rPr>
              <w:t xml:space="preserve"> </w:t>
            </w:r>
            <w:proofErr w:type="gramStart"/>
            <w:r w:rsidRPr="001E2C05">
              <w:rPr>
                <w:bCs/>
              </w:rPr>
              <w:t>Н. В. Кузьмин).</w:t>
            </w:r>
            <w:proofErr w:type="gramEnd"/>
            <w:r w:rsidRPr="001E2C05">
              <w:rPr>
                <w:bCs/>
              </w:rPr>
              <w:t xml:space="preserve"> </w:t>
            </w:r>
            <w:proofErr w:type="gramStart"/>
            <w:r w:rsidRPr="001E2C05">
              <w:rPr>
                <w:bCs/>
              </w:rPr>
              <w:t>Иллюстрации к повести «Очарованный странник» (худ.</w:t>
            </w:r>
            <w:proofErr w:type="gramEnd"/>
            <w:r w:rsidRPr="001E2C05">
              <w:rPr>
                <w:bCs/>
              </w:rPr>
              <w:t xml:space="preserve"> </w:t>
            </w:r>
            <w:proofErr w:type="gramStart"/>
            <w:r w:rsidRPr="001E2C05">
              <w:rPr>
                <w:bCs/>
              </w:rPr>
              <w:t>И. С. Глазунов).</w:t>
            </w:r>
            <w:proofErr w:type="gramEnd"/>
            <w:r w:rsidRPr="001E2C05">
              <w:rPr>
                <w:bCs/>
              </w:rPr>
              <w:t xml:space="preserve"> Репродукция картины В. В. Верещагина «Илья Муромец на пиру у князя Владимира».</w:t>
            </w:r>
          </w:p>
          <w:p w:rsidR="00622ACE" w:rsidRPr="005E6762" w:rsidRDefault="00622ACE" w:rsidP="00622ACE">
            <w:pPr>
              <w:autoSpaceDE w:val="0"/>
              <w:autoSpaceDN w:val="0"/>
              <w:adjustRightInd w:val="0"/>
              <w:jc w:val="both"/>
              <w:rPr>
                <w:bCs/>
                <w:i/>
              </w:rPr>
            </w:pPr>
            <w:r w:rsidRPr="005E6762">
              <w:rPr>
                <w:b/>
                <w:bCs/>
              </w:rPr>
              <w:t>Творческие задания.</w:t>
            </w:r>
            <w:r w:rsidRPr="005E6762">
              <w:rPr>
                <w:bCs/>
              </w:rPr>
              <w:t xml:space="preserve"> </w:t>
            </w:r>
            <w:r w:rsidRPr="005E6762">
              <w:rPr>
                <w:bCs/>
                <w:i/>
              </w:rPr>
              <w:t>Исследование и подготовка реферата: «Праведники в творчестве Н.С.Лескова» (на примере одного-двух произведений), «Художественный мир Н.С.Лескова».</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EC403B">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r w:rsidRPr="001E2C05">
              <w:rPr>
                <w:b/>
                <w:bCs/>
                <w:lang w:eastAsia="en-US"/>
              </w:rPr>
              <w:t xml:space="preserve">        </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2.7</w:t>
            </w:r>
            <w:r w:rsidRPr="001E2C05">
              <w:rPr>
                <w:b/>
                <w:bCs/>
              </w:rPr>
              <w:t xml:space="preserve"> Михаил </w:t>
            </w:r>
            <w:proofErr w:type="spellStart"/>
            <w:r w:rsidRPr="001E2C05">
              <w:rPr>
                <w:b/>
                <w:bCs/>
              </w:rPr>
              <w:t>Евграфович</w:t>
            </w:r>
            <w:proofErr w:type="spellEnd"/>
            <w:r w:rsidRPr="001E2C05">
              <w:rPr>
                <w:b/>
                <w:bCs/>
              </w:rPr>
              <w:t xml:space="preserve"> Салтыков-</w:t>
            </w:r>
            <w:r w:rsidRPr="001E2C05">
              <w:rPr>
                <w:b/>
                <w:bCs/>
              </w:rPr>
              <w:lastRenderedPageBreak/>
              <w:t>Щедрин</w:t>
            </w:r>
            <w:r>
              <w:rPr>
                <w:b/>
                <w:bCs/>
              </w:rPr>
              <w:t xml:space="preserve"> (1826-1889)</w:t>
            </w:r>
          </w:p>
        </w:tc>
        <w:tc>
          <w:tcPr>
            <w:tcW w:w="10039" w:type="dxa"/>
          </w:tcPr>
          <w:p w:rsidR="00622ACE" w:rsidRPr="001E2C05" w:rsidRDefault="00622ACE" w:rsidP="00622ACE">
            <w:pPr>
              <w:autoSpaceDE w:val="0"/>
              <w:autoSpaceDN w:val="0"/>
              <w:adjustRightInd w:val="0"/>
              <w:jc w:val="both"/>
              <w:rPr>
                <w:b/>
              </w:rPr>
            </w:pPr>
            <w:r w:rsidRPr="001E2C05">
              <w:rPr>
                <w:b/>
                <w:bCs/>
                <w:lang w:eastAsia="en-US"/>
              </w:rPr>
              <w:lastRenderedPageBreak/>
              <w:t xml:space="preserve"> </w:t>
            </w:r>
            <w:r w:rsidRPr="001E2C05">
              <w:rPr>
                <w:b/>
              </w:rPr>
              <w:t>Содержание учебного материала:</w:t>
            </w:r>
          </w:p>
          <w:p w:rsidR="00622ACE" w:rsidRDefault="00622ACE" w:rsidP="00622ACE">
            <w:pPr>
              <w:autoSpaceDE w:val="0"/>
              <w:autoSpaceDN w:val="0"/>
              <w:adjustRightInd w:val="0"/>
              <w:jc w:val="both"/>
              <w:rPr>
                <w:bCs/>
              </w:rPr>
            </w:pPr>
            <w:r w:rsidRPr="001E2C05">
              <w:rPr>
                <w:bCs/>
              </w:rPr>
              <w:t xml:space="preserve">Жизненный и творческий путь М. Е. Салтыкова-Щедрина (с обобщением ранее изученного). </w:t>
            </w:r>
            <w:r w:rsidRPr="001E2C05">
              <w:rPr>
                <w:bCs/>
              </w:rPr>
              <w:lastRenderedPageBreak/>
              <w:t xml:space="preserve">Мировоззрение писателя. </w:t>
            </w:r>
          </w:p>
          <w:p w:rsidR="00622ACE" w:rsidRDefault="00622ACE" w:rsidP="00622ACE">
            <w:pPr>
              <w:autoSpaceDE w:val="0"/>
              <w:autoSpaceDN w:val="0"/>
              <w:adjustRightInd w:val="0"/>
              <w:jc w:val="both"/>
              <w:rPr>
                <w:bCs/>
              </w:rPr>
            </w:pPr>
            <w:r w:rsidRPr="001E2C05">
              <w:rPr>
                <w:bCs/>
              </w:rPr>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622ACE" w:rsidRDefault="00622ACE" w:rsidP="00622ACE">
            <w:pPr>
              <w:autoSpaceDE w:val="0"/>
              <w:autoSpaceDN w:val="0"/>
              <w:adjustRightInd w:val="0"/>
              <w:jc w:val="both"/>
              <w:rPr>
                <w:bCs/>
              </w:rPr>
            </w:pPr>
            <w:r w:rsidRPr="001E2C05">
              <w:rPr>
                <w:bCs/>
              </w:rPr>
              <w:t xml:space="preserve">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622ACE" w:rsidRPr="001E2C05" w:rsidRDefault="00622ACE" w:rsidP="00622ACE">
            <w:pPr>
              <w:autoSpaceDE w:val="0"/>
              <w:autoSpaceDN w:val="0"/>
              <w:adjustRightInd w:val="0"/>
              <w:jc w:val="both"/>
              <w:rPr>
                <w:bCs/>
              </w:rPr>
            </w:pPr>
            <w:r w:rsidRPr="001E2C05">
              <w:rPr>
                <w:bCs/>
              </w:rPr>
              <w:t xml:space="preserve"> Роль Салтыкова-Щедрина в истории русской литературы.</w:t>
            </w:r>
          </w:p>
          <w:p w:rsidR="00622ACE" w:rsidRDefault="00622ACE" w:rsidP="00622ACE">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w:t>
            </w:r>
            <w:proofErr w:type="gramStart"/>
            <w:r w:rsidRPr="001E2C05">
              <w:rPr>
                <w:bCs/>
              </w:rPr>
              <w:t>Коняга</w:t>
            </w:r>
            <w:proofErr w:type="gramEnd"/>
            <w:r w:rsidRPr="001E2C05">
              <w:rPr>
                <w:bCs/>
              </w:rPr>
              <w:t xml:space="preserve">». </w:t>
            </w:r>
            <w:proofErr w:type="gramStart"/>
            <w:r w:rsidRPr="001E2C05">
              <w:rPr>
                <w:bCs/>
              </w:rPr>
              <w:t>«История одного города» (главы:</w:t>
            </w:r>
            <w:proofErr w:type="gramEnd"/>
            <w:r w:rsidRPr="001E2C05">
              <w:rPr>
                <w:bCs/>
              </w:rPr>
              <w:t xml:space="preserve"> «О </w:t>
            </w:r>
            <w:proofErr w:type="spellStart"/>
            <w:r w:rsidRPr="001E2C05">
              <w:rPr>
                <w:bCs/>
              </w:rPr>
              <w:t>корени</w:t>
            </w:r>
            <w:proofErr w:type="spellEnd"/>
            <w:r w:rsidRPr="001E2C05">
              <w:rPr>
                <w:bCs/>
              </w:rPr>
              <w:t xml:space="preserve"> происхождения </w:t>
            </w:r>
            <w:proofErr w:type="spellStart"/>
            <w:r w:rsidRPr="001E2C05">
              <w:rPr>
                <w:bCs/>
              </w:rPr>
              <w:t>глуповцев</w:t>
            </w:r>
            <w:proofErr w:type="spellEnd"/>
            <w:r w:rsidRPr="001E2C05">
              <w:rPr>
                <w:bCs/>
              </w:rPr>
              <w:t xml:space="preserve">», «Опись градоначальников», «Органчик», «Подтверждение покаяния. </w:t>
            </w:r>
            <w:proofErr w:type="gramStart"/>
            <w:r w:rsidRPr="001E2C05">
              <w:rPr>
                <w:bCs/>
              </w:rPr>
              <w:t>Заключение»).</w:t>
            </w:r>
            <w:proofErr w:type="gramEnd"/>
          </w:p>
          <w:p w:rsidR="00622ACE" w:rsidRPr="00F93342" w:rsidRDefault="00622ACE" w:rsidP="00622ACE">
            <w:pPr>
              <w:autoSpaceDE w:val="0"/>
              <w:autoSpaceDN w:val="0"/>
              <w:adjustRightInd w:val="0"/>
              <w:jc w:val="both"/>
              <w:rPr>
                <w:bCs/>
                <w:i/>
              </w:rPr>
            </w:pPr>
            <w:r w:rsidRPr="00F93342">
              <w:rPr>
                <w:b/>
                <w:bCs/>
              </w:rPr>
              <w:t>Для чтения и обсуждения</w:t>
            </w:r>
            <w:r w:rsidRPr="00F93342">
              <w:rPr>
                <w:bCs/>
              </w:rPr>
              <w:t xml:space="preserve"> (по выбору учителя). </w:t>
            </w:r>
            <w:r w:rsidRPr="00F93342">
              <w:rPr>
                <w:bCs/>
                <w:i/>
              </w:rPr>
              <w:t xml:space="preserve">Роман «Господа Головлевы»; сказки «Орел-меценат», «Либерал» </w:t>
            </w:r>
            <w:r w:rsidRPr="00E861D2">
              <w:rPr>
                <w:bCs/>
              </w:rPr>
              <w:t>(по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w:t>
            </w:r>
            <w:r w:rsidR="00EC403B">
              <w:rPr>
                <w:bCs/>
              </w:rPr>
              <w:t>, «Дикий помещик», «Премудрый пе</w:t>
            </w:r>
            <w:r w:rsidRPr="001E2C05">
              <w:rPr>
                <w:bCs/>
              </w:rPr>
              <w:t>скарь»).</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622ACE" w:rsidRPr="001E2C05" w:rsidRDefault="00622ACE" w:rsidP="00622ACE">
            <w:pPr>
              <w:autoSpaceDE w:val="0"/>
              <w:autoSpaceDN w:val="0"/>
              <w:adjustRightInd w:val="0"/>
              <w:jc w:val="both"/>
              <w:rPr>
                <w:bCs/>
              </w:rPr>
            </w:pPr>
            <w:r w:rsidRPr="001E2C05">
              <w:rPr>
                <w:bCs/>
              </w:rPr>
              <w:t>(гротеск, эзопов язык).</w:t>
            </w:r>
          </w:p>
          <w:p w:rsidR="00622ACE" w:rsidRDefault="00622ACE" w:rsidP="00622ACE">
            <w:pPr>
              <w:autoSpaceDE w:val="0"/>
              <w:autoSpaceDN w:val="0"/>
              <w:adjustRightInd w:val="0"/>
              <w:jc w:val="both"/>
              <w:rPr>
                <w:bCs/>
              </w:rPr>
            </w:pPr>
            <w:r w:rsidRPr="001E2C05">
              <w:rPr>
                <w:b/>
                <w:bCs/>
              </w:rPr>
              <w:t xml:space="preserve">Демонстрации. </w:t>
            </w:r>
            <w:r w:rsidRPr="001E2C05">
              <w:rPr>
                <w:bCs/>
              </w:rPr>
              <w:t xml:space="preserve">Портрет М. Е. Салтыкова-Щедрина работы И. Н. Крамского. Иллюстрации художников </w:t>
            </w:r>
            <w:proofErr w:type="spellStart"/>
            <w:r w:rsidRPr="001E2C05">
              <w:rPr>
                <w:bCs/>
              </w:rPr>
              <w:t>Кукрыниксов</w:t>
            </w:r>
            <w:proofErr w:type="spellEnd"/>
            <w:r w:rsidRPr="001E2C05">
              <w:rPr>
                <w:bCs/>
              </w:rPr>
              <w:t xml:space="preserve">, Ре-ми, Н. В. Кузмина, Д. А. </w:t>
            </w:r>
            <w:proofErr w:type="spellStart"/>
            <w:r w:rsidRPr="001E2C05">
              <w:rPr>
                <w:bCs/>
              </w:rPr>
              <w:t>Шмаринова</w:t>
            </w:r>
            <w:proofErr w:type="spellEnd"/>
            <w:r w:rsidRPr="001E2C05">
              <w:rPr>
                <w:bCs/>
              </w:rPr>
              <w:t xml:space="preserve"> к произведениям М. Е. Салтыкова-Щедрина.</w:t>
            </w:r>
          </w:p>
          <w:p w:rsidR="00622ACE" w:rsidRPr="00E861D2" w:rsidRDefault="00622ACE" w:rsidP="00622ACE">
            <w:pPr>
              <w:autoSpaceDE w:val="0"/>
              <w:autoSpaceDN w:val="0"/>
              <w:adjustRightInd w:val="0"/>
              <w:jc w:val="both"/>
              <w:rPr>
                <w:bCs/>
              </w:rPr>
            </w:pPr>
            <w:r w:rsidRPr="00F93342">
              <w:rPr>
                <w:b/>
                <w:bCs/>
              </w:rPr>
              <w:t>Творческие задания.</w:t>
            </w:r>
            <w:r w:rsidRPr="00F93342">
              <w:rPr>
                <w:bCs/>
              </w:rPr>
              <w:t xml:space="preserve"> </w:t>
            </w:r>
            <w:r w:rsidRPr="00F93342">
              <w:rPr>
                <w:bCs/>
                <w:i/>
              </w:rPr>
              <w:t xml:space="preserve">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w:t>
            </w:r>
            <w:proofErr w:type="spellStart"/>
            <w:r w:rsidRPr="00F93342">
              <w:rPr>
                <w:bCs/>
                <w:i/>
              </w:rPr>
              <w:t>М.Е.Салтыкова-Щедрина</w:t>
            </w:r>
            <w:proofErr w:type="spellEnd"/>
            <w:r w:rsidRPr="00F93342">
              <w:rPr>
                <w:bCs/>
                <w:i/>
              </w:rPr>
              <w:t xml:space="preserve"> </w:t>
            </w:r>
            <w:r w:rsidRPr="00E861D2">
              <w:rPr>
                <w:bCs/>
              </w:rPr>
              <w:t>(по выбору студентов).</w:t>
            </w:r>
          </w:p>
          <w:p w:rsidR="00622ACE" w:rsidRDefault="00622ACE" w:rsidP="00622ACE">
            <w:pPr>
              <w:tabs>
                <w:tab w:val="left" w:pos="3717"/>
              </w:tabs>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E861D2" w:rsidRDefault="00622ACE" w:rsidP="00622ACE">
            <w:pPr>
              <w:tabs>
                <w:tab w:val="left" w:pos="3717"/>
              </w:tabs>
              <w:autoSpaceDE w:val="0"/>
              <w:autoSpaceDN w:val="0"/>
              <w:adjustRightInd w:val="0"/>
              <w:jc w:val="both"/>
              <w:rPr>
                <w:lang w:eastAsia="en-US"/>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w:t>
            </w:r>
            <w:r w:rsidRPr="001E2C05">
              <w:rPr>
                <w:lang w:eastAsia="en-US"/>
              </w:rPr>
              <w:lastRenderedPageBreak/>
              <w:t xml:space="preserve">исследовательская работа; подготовка к семинару (в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proofErr w:type="gramStart"/>
            <w:r w:rsidRPr="001E2C05">
              <w:rPr>
                <w:lang w:eastAsia="en-US"/>
              </w:rPr>
              <w:t>..</w:t>
            </w:r>
            <w:proofErr w:type="gramEnd"/>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853"/>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2.8</w:t>
            </w:r>
            <w:r w:rsidRPr="001E2C05">
              <w:rPr>
                <w:b/>
                <w:bCs/>
              </w:rPr>
              <w:t xml:space="preserve">  Федор Михайлович Достоевский</w:t>
            </w:r>
            <w:r>
              <w:rPr>
                <w:b/>
                <w:bCs/>
              </w:rPr>
              <w:t xml:space="preserve"> (1821-1881)</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tabs>
                <w:tab w:val="left" w:pos="2560"/>
              </w:tabs>
              <w:autoSpaceDE w:val="0"/>
              <w:autoSpaceDN w:val="0"/>
              <w:adjustRightInd w:val="0"/>
              <w:jc w:val="both"/>
            </w:pPr>
            <w:r w:rsidRPr="001E2C05">
              <w:t xml:space="preserve">Ф.М. Достоевский - 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Pr="001E2C05">
              <w:t>Проблема «сильной личности» и «толпы», «твари дрожащей» и «имеющих право» и ее опровержение в романе.</w:t>
            </w:r>
            <w:proofErr w:type="gramEnd"/>
            <w:r w:rsidRPr="001E2C05">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1E2C05">
              <w:t>двойничества</w:t>
            </w:r>
            <w:proofErr w:type="spellEnd"/>
            <w:r w:rsidRPr="001E2C05">
              <w:t xml:space="preserve">».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622ACE" w:rsidRDefault="00622ACE" w:rsidP="00622ACE">
            <w:pPr>
              <w:tabs>
                <w:tab w:val="left" w:pos="2560"/>
              </w:tabs>
              <w:autoSpaceDE w:val="0"/>
              <w:autoSpaceDN w:val="0"/>
              <w:adjustRightInd w:val="0"/>
              <w:jc w:val="both"/>
            </w:pPr>
            <w:r w:rsidRPr="00F93342">
              <w:rPr>
                <w:i/>
              </w:rPr>
              <w:t>Роман «</w:t>
            </w:r>
            <w:proofErr w:type="gramStart"/>
            <w:r w:rsidRPr="00F93342">
              <w:rPr>
                <w:i/>
              </w:rPr>
              <w:t>Униженные</w:t>
            </w:r>
            <w:proofErr w:type="gramEnd"/>
            <w:r w:rsidRPr="00F93342">
              <w:rPr>
                <w:i/>
              </w:rPr>
              <w:t xml:space="preserve"> и оскорбленные».</w:t>
            </w:r>
            <w:r w:rsidRPr="00F93342">
              <w:t xml:space="preserve"> Жанровое своеобразие романа. Особенности сюжета. Боль за </w:t>
            </w:r>
            <w:proofErr w:type="gramStart"/>
            <w:r w:rsidRPr="00F93342">
              <w:t>униженных</w:t>
            </w:r>
            <w:proofErr w:type="gramEnd"/>
            <w:r w:rsidRPr="00F93342">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622ACE" w:rsidRPr="001E2C05" w:rsidRDefault="00622ACE" w:rsidP="00622ACE">
            <w:pPr>
              <w:tabs>
                <w:tab w:val="left" w:pos="2560"/>
              </w:tabs>
              <w:autoSpaceDE w:val="0"/>
              <w:autoSpaceDN w:val="0"/>
              <w:adjustRightInd w:val="0"/>
              <w:jc w:val="both"/>
            </w:pPr>
            <w:r w:rsidRPr="00F93342">
              <w:rPr>
                <w:i/>
              </w:rPr>
              <w:t>Роман «</w:t>
            </w:r>
            <w:proofErr w:type="spellStart"/>
            <w:r w:rsidRPr="00F93342">
              <w:rPr>
                <w:i/>
              </w:rPr>
              <w:t>Идиот</w:t>
            </w:r>
            <w:proofErr w:type="spellEnd"/>
            <w:r w:rsidRPr="00F93342">
              <w:rPr>
                <w:i/>
              </w:rPr>
              <w:t>».</w:t>
            </w:r>
            <w:r w:rsidRPr="00F93342">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622ACE" w:rsidRPr="001E2C05" w:rsidRDefault="00622ACE" w:rsidP="00622ACE">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622ACE" w:rsidRDefault="00622ACE" w:rsidP="00622ACE">
            <w:pPr>
              <w:autoSpaceDE w:val="0"/>
              <w:autoSpaceDN w:val="0"/>
              <w:adjustRightInd w:val="0"/>
              <w:jc w:val="both"/>
            </w:pPr>
            <w:r w:rsidRPr="00F93342">
              <w:rPr>
                <w:b/>
              </w:rPr>
              <w:t>Для чтения и обсуждения</w:t>
            </w:r>
            <w:r w:rsidRPr="00F93342">
              <w:t xml:space="preserve">. </w:t>
            </w:r>
            <w:r w:rsidRPr="00F93342">
              <w:rPr>
                <w:i/>
              </w:rPr>
              <w:t>Обзор романа «Униженные и оскорбленные» или «</w:t>
            </w:r>
            <w:proofErr w:type="spellStart"/>
            <w:r w:rsidRPr="00F93342">
              <w:rPr>
                <w:i/>
              </w:rPr>
              <w:t>Идиот</w:t>
            </w:r>
            <w:proofErr w:type="spellEnd"/>
            <w:r w:rsidRPr="00F93342">
              <w:rPr>
                <w:i/>
              </w:rPr>
              <w:t>»</w:t>
            </w:r>
            <w:r w:rsidRPr="00F93342">
              <w:t xml:space="preserve"> (по выбору преподавателя). </w:t>
            </w:r>
          </w:p>
          <w:p w:rsidR="00622ACE" w:rsidRPr="001E2C05" w:rsidRDefault="00622ACE" w:rsidP="00622ACE">
            <w:pPr>
              <w:autoSpaceDE w:val="0"/>
              <w:autoSpaceDN w:val="0"/>
              <w:adjustRightInd w:val="0"/>
              <w:jc w:val="both"/>
            </w:pPr>
            <w:r w:rsidRPr="00F93342">
              <w:rPr>
                <w:b/>
              </w:rPr>
              <w:t>Повторение.</w:t>
            </w:r>
            <w:r w:rsidRPr="00F93342">
              <w:t xml:space="preserve"> Тема «маленького человека» в русской литературе: А.С.Пушкин. «Станционный смотритель», Н.В.Гоголь. «Шинель». </w:t>
            </w:r>
            <w:r w:rsidRPr="00F93342">
              <w:rPr>
                <w:i/>
              </w:rPr>
              <w:t>Образ Петербурга: Н.В.Гоголь. «Невский проспект», «Мертвые души»; Н.А.Некрасов. Цикл «О погоде».</w:t>
            </w:r>
          </w:p>
          <w:p w:rsidR="00622ACE" w:rsidRPr="001E2C05" w:rsidRDefault="00622ACE" w:rsidP="00622ACE">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622ACE" w:rsidRDefault="00622ACE" w:rsidP="00622ACE">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w:t>
            </w:r>
            <w:r w:rsidRPr="00E861D2">
              <w:rPr>
                <w:i/>
              </w:rPr>
              <w:t xml:space="preserve">Д. И. Писарев. Статья «Борьба за жизнь». </w:t>
            </w:r>
            <w:r w:rsidRPr="001E2C05">
              <w:t xml:space="preserve">Иллюстрации П. М. </w:t>
            </w:r>
            <w:proofErr w:type="spellStart"/>
            <w:r w:rsidRPr="001E2C05">
              <w:t>Боклевского</w:t>
            </w:r>
            <w:proofErr w:type="spellEnd"/>
            <w:r w:rsidRPr="001E2C05">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w:t>
            </w:r>
            <w:proofErr w:type="gramStart"/>
            <w:r w:rsidRPr="001E2C05">
              <w:lastRenderedPageBreak/>
              <w:t xml:space="preserve">Кадры из </w:t>
            </w:r>
            <w:proofErr w:type="spellStart"/>
            <w:r w:rsidRPr="001E2C05">
              <w:t>х</w:t>
            </w:r>
            <w:proofErr w:type="spellEnd"/>
            <w:r w:rsidRPr="001E2C05">
              <w:t>/</w:t>
            </w:r>
            <w:proofErr w:type="spellStart"/>
            <w:r w:rsidRPr="001E2C05">
              <w:t>ф</w:t>
            </w:r>
            <w:proofErr w:type="spellEnd"/>
            <w:r w:rsidRPr="001E2C05">
              <w:t xml:space="preserve"> «Преступление и наказание» (</w:t>
            </w:r>
            <w:proofErr w:type="spellStart"/>
            <w:r w:rsidRPr="001E2C05">
              <w:t>реж</w:t>
            </w:r>
            <w:proofErr w:type="spellEnd"/>
            <w:r w:rsidRPr="001E2C05">
              <w:t>.</w:t>
            </w:r>
            <w:proofErr w:type="gramEnd"/>
            <w:r>
              <w:t xml:space="preserve"> </w:t>
            </w:r>
            <w:proofErr w:type="gramStart"/>
            <w:r w:rsidRPr="001E2C05">
              <w:t>Л. А. Кулиджанов).</w:t>
            </w:r>
            <w:proofErr w:type="gramEnd"/>
            <w:r>
              <w:t xml:space="preserve"> </w:t>
            </w:r>
            <w:proofErr w:type="gramStart"/>
            <w:r w:rsidRPr="00E861D2">
              <w:rPr>
                <w:i/>
              </w:rPr>
              <w:t xml:space="preserve">Кадры из </w:t>
            </w:r>
            <w:proofErr w:type="spellStart"/>
            <w:r w:rsidRPr="00E861D2">
              <w:rPr>
                <w:i/>
              </w:rPr>
              <w:t>х</w:t>
            </w:r>
            <w:proofErr w:type="spellEnd"/>
            <w:r w:rsidRPr="00E861D2">
              <w:rPr>
                <w:i/>
              </w:rPr>
              <w:t>/</w:t>
            </w:r>
            <w:proofErr w:type="spellStart"/>
            <w:r w:rsidRPr="00E861D2">
              <w:rPr>
                <w:i/>
              </w:rPr>
              <w:t>ф</w:t>
            </w:r>
            <w:proofErr w:type="spellEnd"/>
            <w:r w:rsidRPr="00E861D2">
              <w:rPr>
                <w:i/>
              </w:rPr>
              <w:t xml:space="preserve"> «</w:t>
            </w:r>
            <w:proofErr w:type="spellStart"/>
            <w:r w:rsidRPr="00E861D2">
              <w:rPr>
                <w:i/>
              </w:rPr>
              <w:t>Идиот</w:t>
            </w:r>
            <w:proofErr w:type="spellEnd"/>
            <w:r w:rsidRPr="00E861D2">
              <w:rPr>
                <w:i/>
              </w:rPr>
              <w:t>» (</w:t>
            </w:r>
            <w:proofErr w:type="spellStart"/>
            <w:r w:rsidRPr="00E861D2">
              <w:rPr>
                <w:i/>
              </w:rPr>
              <w:t>реж</w:t>
            </w:r>
            <w:proofErr w:type="spellEnd"/>
            <w:r w:rsidRPr="00E861D2">
              <w:rPr>
                <w:i/>
              </w:rPr>
              <w:t>.</w:t>
            </w:r>
            <w:proofErr w:type="gramEnd"/>
            <w:r w:rsidRPr="00E861D2">
              <w:rPr>
                <w:i/>
              </w:rPr>
              <w:t xml:space="preserve"> </w:t>
            </w:r>
            <w:proofErr w:type="spellStart"/>
            <w:proofErr w:type="gramStart"/>
            <w:r w:rsidRPr="00E861D2">
              <w:rPr>
                <w:i/>
              </w:rPr>
              <w:t>И.А.Пырьев</w:t>
            </w:r>
            <w:proofErr w:type="spellEnd"/>
            <w:r w:rsidRPr="00E861D2">
              <w:rPr>
                <w:i/>
              </w:rPr>
              <w:t>).</w:t>
            </w:r>
            <w:proofErr w:type="gramEnd"/>
            <w:r w:rsidRPr="001E2C05">
              <w:t xml:space="preserve"> </w:t>
            </w:r>
            <w:proofErr w:type="gramStart"/>
            <w:r w:rsidRPr="001E2C05">
              <w:t xml:space="preserve">Кадры из </w:t>
            </w:r>
            <w:proofErr w:type="spellStart"/>
            <w:r w:rsidRPr="001E2C05">
              <w:t>х</w:t>
            </w:r>
            <w:proofErr w:type="spellEnd"/>
            <w:r w:rsidRPr="001E2C05">
              <w:t>/</w:t>
            </w:r>
            <w:proofErr w:type="spellStart"/>
            <w:r w:rsidRPr="001E2C05">
              <w:t>ф</w:t>
            </w:r>
            <w:proofErr w:type="spellEnd"/>
            <w:r w:rsidRPr="001E2C05">
              <w:t xml:space="preserve"> «Тихие страницы» (</w:t>
            </w:r>
            <w:proofErr w:type="spellStart"/>
            <w:r w:rsidRPr="001E2C05">
              <w:t>реж</w:t>
            </w:r>
            <w:proofErr w:type="spellEnd"/>
            <w:r w:rsidRPr="001E2C05">
              <w:t>.</w:t>
            </w:r>
            <w:proofErr w:type="gramEnd"/>
            <w:r w:rsidRPr="001E2C05">
              <w:t xml:space="preserve"> </w:t>
            </w:r>
            <w:proofErr w:type="gramStart"/>
            <w:r w:rsidRPr="001E2C05">
              <w:t>А. Сокуров).</w:t>
            </w:r>
            <w:proofErr w:type="gramEnd"/>
          </w:p>
          <w:p w:rsidR="00622ACE" w:rsidRPr="00F93342" w:rsidRDefault="00622ACE" w:rsidP="00622ACE">
            <w:pPr>
              <w:autoSpaceDE w:val="0"/>
              <w:autoSpaceDN w:val="0"/>
              <w:adjustRightInd w:val="0"/>
              <w:jc w:val="both"/>
              <w:rPr>
                <w:i/>
              </w:rPr>
            </w:pPr>
            <w:r w:rsidRPr="00F93342">
              <w:rPr>
                <w:b/>
              </w:rPr>
              <w:t>Творческое задание.</w:t>
            </w:r>
            <w:r w:rsidRPr="00F93342">
              <w:t xml:space="preserve"> </w:t>
            </w:r>
            <w:r w:rsidRPr="00F93342">
              <w:rPr>
                <w:i/>
              </w:rPr>
              <w:t>Подготовка вопросов для проведения дискуссии «Личность Раскольникова».</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источники)</w:t>
            </w:r>
            <w:r w:rsidRPr="001E2C05">
              <w:rPr>
                <w:lang w:eastAsia="en-US"/>
              </w:rPr>
              <w:t>;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w:t>
            </w:r>
            <w:proofErr w:type="gramStart"/>
            <w:r>
              <w:rPr>
                <w:lang w:eastAsia="en-US"/>
              </w:rPr>
              <w:t xml:space="preserve"> </w:t>
            </w:r>
            <w:r w:rsidRPr="001E2C05">
              <w:rPr>
                <w:lang w:eastAsia="en-US"/>
              </w:rPr>
              <w:t>;</w:t>
            </w:r>
            <w:proofErr w:type="gramEnd"/>
            <w:r w:rsidRPr="001E2C05">
              <w:rPr>
                <w:lang w:eastAsia="en-US"/>
              </w:rPr>
              <w:t xml:space="preserve">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EC403B">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autoSpaceDE w:val="0"/>
              <w:autoSpaceDN w:val="0"/>
              <w:adjustRightInd w:val="0"/>
              <w:jc w:val="both"/>
              <w:rPr>
                <w:b/>
                <w:bCs/>
                <w:lang w:eastAsia="en-US"/>
              </w:rPr>
            </w:pPr>
            <w:r w:rsidRPr="001E2C05">
              <w:rPr>
                <w:b/>
                <w:bCs/>
                <w:lang w:eastAsia="en-US"/>
              </w:rPr>
              <w:lastRenderedPageBreak/>
              <w:t xml:space="preserve">    8</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2.9</w:t>
            </w:r>
            <w:r w:rsidRPr="001E2C05">
              <w:rPr>
                <w:b/>
                <w:bCs/>
              </w:rPr>
              <w:t xml:space="preserve"> Лев Николаевич Толстой</w:t>
            </w:r>
            <w:r>
              <w:rPr>
                <w:b/>
                <w:bCs/>
              </w:rPr>
              <w:t xml:space="preserve"> (1828-1910)</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autoSpaceDE w:val="0"/>
              <w:autoSpaceDN w:val="0"/>
              <w:adjustRightInd w:val="0"/>
              <w:jc w:val="both"/>
            </w:pPr>
            <w:r w:rsidRPr="001E2C05">
              <w:t xml:space="preserve">Жизненный путь и творческая биография Л.Н. Толстого (с обобщением ранее изученного). Духовные искания писателя. </w:t>
            </w:r>
          </w:p>
          <w:p w:rsidR="00622ACE" w:rsidRDefault="00622ACE" w:rsidP="00622ACE">
            <w:pPr>
              <w:autoSpaceDE w:val="0"/>
              <w:autoSpaceDN w:val="0"/>
              <w:adjustRightInd w:val="0"/>
              <w:jc w:val="both"/>
            </w:pP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1E2C05">
              <w:t>личного</w:t>
            </w:r>
            <w:proofErr w:type="gramEnd"/>
            <w:r w:rsidRPr="001E2C05">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1E2C05">
              <w:t>бездуховности</w:t>
            </w:r>
            <w:proofErr w:type="spellEnd"/>
            <w:r w:rsidRPr="001E2C05">
              <w:t xml:space="preserve"> и </w:t>
            </w:r>
            <w:proofErr w:type="spellStart"/>
            <w:r w:rsidRPr="001E2C05">
              <w:t>лжепатриотизма</w:t>
            </w:r>
            <w:proofErr w:type="spellEnd"/>
            <w:r w:rsidRPr="001E2C05">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1E2C05">
              <w:t>наполеонизма</w:t>
            </w:r>
            <w:proofErr w:type="spellEnd"/>
            <w:r w:rsidRPr="001E2C05">
              <w:t xml:space="preserve">». Патриотизм в понимании писателя. </w:t>
            </w:r>
          </w:p>
          <w:p w:rsidR="00622ACE" w:rsidRDefault="00622ACE" w:rsidP="00622ACE">
            <w:pPr>
              <w:autoSpaceDE w:val="0"/>
              <w:autoSpaceDN w:val="0"/>
              <w:adjustRightInd w:val="0"/>
              <w:jc w:val="both"/>
            </w:pP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w:t>
            </w:r>
            <w:r w:rsidRPr="001E2C05">
              <w:lastRenderedPageBreak/>
              <w:t>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622ACE" w:rsidRPr="001E2C05" w:rsidRDefault="00622ACE" w:rsidP="00622ACE">
            <w:pPr>
              <w:autoSpaceDE w:val="0"/>
              <w:autoSpaceDN w:val="0"/>
              <w:adjustRightInd w:val="0"/>
              <w:jc w:val="both"/>
            </w:pPr>
            <w:r w:rsidRPr="00B4401E">
              <w:rPr>
                <w:i/>
              </w:rPr>
              <w:t>Роман «Анна Каренина».</w:t>
            </w:r>
            <w:r w:rsidRPr="00B4401E">
              <w:t xml:space="preserve"> Светское общество конца XIX века в представлении Толстого. История Анны Карениной: долг и чувство. «Мысль семейная» в романе «Анна Каренина».</w:t>
            </w:r>
          </w:p>
          <w:p w:rsidR="00622ACE" w:rsidRPr="001E2C05" w:rsidRDefault="00622ACE" w:rsidP="00622ACE">
            <w:pPr>
              <w:autoSpaceDE w:val="0"/>
              <w:autoSpaceDN w:val="0"/>
              <w:adjustRightInd w:val="0"/>
              <w:jc w:val="both"/>
            </w:pPr>
            <w:r w:rsidRPr="001E2C05">
              <w:t xml:space="preserve"> Краткий обзор творчества позднего периода: «</w:t>
            </w:r>
            <w:proofErr w:type="spellStart"/>
            <w:r w:rsidRPr="001E2C05">
              <w:t>Крейцерова</w:t>
            </w:r>
            <w:proofErr w:type="spellEnd"/>
            <w:r w:rsidRPr="001E2C05">
              <w:t xml:space="preserve"> соната», «Хаджи-Мурат». Мировое значение творчества Л.Н.Толстого. Л.Н.Толстой и культура XX века.</w:t>
            </w:r>
          </w:p>
          <w:p w:rsidR="00622ACE" w:rsidRPr="001E2C05" w:rsidRDefault="00622ACE" w:rsidP="00622ACE">
            <w:pPr>
              <w:autoSpaceDE w:val="0"/>
              <w:autoSpaceDN w:val="0"/>
              <w:adjustRightInd w:val="0"/>
              <w:jc w:val="both"/>
            </w:pPr>
            <w:r w:rsidRPr="001E2C05">
              <w:rPr>
                <w:b/>
              </w:rPr>
              <w:t>Для чтения и изучения</w:t>
            </w:r>
            <w:r w:rsidRPr="001E2C05">
              <w:t>. Роман-эпопея «Война и мир».</w:t>
            </w:r>
          </w:p>
          <w:p w:rsidR="00622ACE" w:rsidRPr="00B4401E" w:rsidRDefault="00622ACE" w:rsidP="00622ACE">
            <w:pPr>
              <w:autoSpaceDE w:val="0"/>
              <w:autoSpaceDN w:val="0"/>
              <w:adjustRightInd w:val="0"/>
              <w:jc w:val="both"/>
              <w:rPr>
                <w:i/>
              </w:rPr>
            </w:pPr>
            <w:r w:rsidRPr="001E2C05">
              <w:rPr>
                <w:b/>
              </w:rPr>
              <w:t>Для чтения и обсуждения.</w:t>
            </w:r>
            <w:r w:rsidRPr="001E2C05">
              <w:t xml:space="preserve"> «Севастопольские рассказы». </w:t>
            </w:r>
            <w:r w:rsidRPr="00B4401E">
              <w:rPr>
                <w:i/>
              </w:rPr>
              <w:t>Роман «Анна Каренина» (общая характеристика).</w:t>
            </w:r>
          </w:p>
          <w:p w:rsidR="00622ACE" w:rsidRPr="001E2C05" w:rsidRDefault="00622ACE" w:rsidP="00622ACE">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622ACE" w:rsidRPr="001E2C05" w:rsidRDefault="00622ACE" w:rsidP="00622ACE">
            <w:pPr>
              <w:autoSpaceDE w:val="0"/>
              <w:autoSpaceDN w:val="0"/>
              <w:adjustRightInd w:val="0"/>
              <w:jc w:val="both"/>
            </w:pPr>
            <w:r w:rsidRPr="001E2C05">
              <w:rPr>
                <w:b/>
              </w:rPr>
              <w:t>Теория литературы.</w:t>
            </w:r>
            <w:r w:rsidRPr="001E2C05">
              <w:t xml:space="preserve"> Понятие о романе-эпопее.</w:t>
            </w:r>
          </w:p>
          <w:p w:rsidR="00622ACE" w:rsidRPr="001E2C05" w:rsidRDefault="00622ACE" w:rsidP="00622ACE">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w:t>
            </w:r>
            <w:proofErr w:type="spellStart"/>
            <w:r w:rsidRPr="001E2C05">
              <w:t>Мешкова</w:t>
            </w:r>
            <w:proofErr w:type="spellEnd"/>
            <w:r w:rsidRPr="001E2C05">
              <w:t xml:space="preserve">. Картины и пейзажи поместья и усадьбы Толстых в Ясной Поляне. Иллюстрации А. </w:t>
            </w:r>
            <w:proofErr w:type="spellStart"/>
            <w:r w:rsidRPr="001E2C05">
              <w:t>Кокорина</w:t>
            </w:r>
            <w:proofErr w:type="spellEnd"/>
            <w:r w:rsidRPr="001E2C05">
              <w:t xml:space="preserve">, П.Пинкисевича к «Севастопольским рассказам». Иллюстрации А. </w:t>
            </w:r>
            <w:proofErr w:type="spellStart"/>
            <w:r w:rsidRPr="001E2C05">
              <w:t>Апсита</w:t>
            </w:r>
            <w:proofErr w:type="spellEnd"/>
            <w:r w:rsidRPr="001E2C05">
              <w:t xml:space="preserve">, Д.А. </w:t>
            </w:r>
            <w:proofErr w:type="spellStart"/>
            <w:r w:rsidRPr="001E2C05">
              <w:t>Шмаринова</w:t>
            </w:r>
            <w:proofErr w:type="spellEnd"/>
            <w:r w:rsidRPr="001E2C05">
              <w:t xml:space="preserve">, К.И.Рудакова к роману-эпопее «Война и мир». Картины И.М.Прянишникова «В 1812 году» и А.Д. </w:t>
            </w:r>
            <w:proofErr w:type="spellStart"/>
            <w:r w:rsidRPr="001E2C05">
              <w:t>Кившенко</w:t>
            </w:r>
            <w:proofErr w:type="spellEnd"/>
            <w:r w:rsidRPr="001E2C05">
              <w:t xml:space="preserve"> «Совет в Филях». Портрет М.И.Кутузова работы Р.Волкова. Портрет Наполеона работы П. </w:t>
            </w:r>
            <w:proofErr w:type="spellStart"/>
            <w:r w:rsidRPr="001E2C05">
              <w:t>Деляроша</w:t>
            </w:r>
            <w:proofErr w:type="spellEnd"/>
            <w:r w:rsidRPr="001E2C05">
              <w:t xml:space="preserve">. Гравюры Л. </w:t>
            </w:r>
            <w:proofErr w:type="spellStart"/>
            <w:r w:rsidRPr="001E2C05">
              <w:t>Ругендаса</w:t>
            </w:r>
            <w:proofErr w:type="spellEnd"/>
            <w:r w:rsidRPr="001E2C05">
              <w:t xml:space="preserve"> «Пожар Москвы в 1812 году» и А.Адама «Бородинское сражение. Бой за батарею Раевского». </w:t>
            </w:r>
            <w:proofErr w:type="gramStart"/>
            <w:r w:rsidRPr="001E2C05">
              <w:t>Кадры из к/</w:t>
            </w:r>
            <w:proofErr w:type="spellStart"/>
            <w:r w:rsidRPr="001E2C05">
              <w:t>ф</w:t>
            </w:r>
            <w:proofErr w:type="spellEnd"/>
            <w:r w:rsidRPr="001E2C05">
              <w:t xml:space="preserve"> «Война и мир» (</w:t>
            </w:r>
            <w:proofErr w:type="spellStart"/>
            <w:r w:rsidRPr="001E2C05">
              <w:t>реж</w:t>
            </w:r>
            <w:proofErr w:type="spellEnd"/>
            <w:r w:rsidRPr="001E2C05">
              <w:t>.</w:t>
            </w:r>
            <w:proofErr w:type="gramEnd"/>
            <w:r w:rsidRPr="001E2C05">
              <w:t xml:space="preserve"> </w:t>
            </w:r>
            <w:proofErr w:type="gramStart"/>
            <w:r w:rsidRPr="001E2C05">
              <w:t>С.Ф.Бондарчук).</w:t>
            </w:r>
            <w:proofErr w:type="gramEnd"/>
            <w:r w:rsidRPr="001E2C05">
              <w:t xml:space="preserve"> Иллюстрации М.А.Врубеля, О.Г. </w:t>
            </w:r>
            <w:proofErr w:type="spellStart"/>
            <w:r w:rsidRPr="001E2C05">
              <w:t>Верейского</w:t>
            </w:r>
            <w:proofErr w:type="spellEnd"/>
            <w:r w:rsidRPr="001E2C05">
              <w:t xml:space="preserve">, А.Н. </w:t>
            </w:r>
            <w:proofErr w:type="spellStart"/>
            <w:r w:rsidRPr="001E2C05">
              <w:t>Самохвалова</w:t>
            </w:r>
            <w:proofErr w:type="spellEnd"/>
            <w:r w:rsidRPr="001E2C05">
              <w:t xml:space="preserve"> к роману «Анна Каренина». </w:t>
            </w:r>
            <w:proofErr w:type="gramStart"/>
            <w:r w:rsidRPr="001E2C05">
              <w:t>Фрагменты из к/</w:t>
            </w:r>
            <w:proofErr w:type="spellStart"/>
            <w:r w:rsidRPr="001E2C05">
              <w:t>ф</w:t>
            </w:r>
            <w:proofErr w:type="spellEnd"/>
            <w:r w:rsidRPr="001E2C05">
              <w:t xml:space="preserve"> «Анна Каренина» (</w:t>
            </w:r>
            <w:proofErr w:type="spellStart"/>
            <w:r w:rsidRPr="001E2C05">
              <w:t>реж</w:t>
            </w:r>
            <w:proofErr w:type="spellEnd"/>
            <w:r w:rsidRPr="001E2C05">
              <w:t>.</w:t>
            </w:r>
            <w:proofErr w:type="gramEnd"/>
            <w:r w:rsidRPr="001E2C05">
              <w:t xml:space="preserve"> </w:t>
            </w:r>
            <w:proofErr w:type="gramStart"/>
            <w:r w:rsidRPr="001E2C05">
              <w:t xml:space="preserve">А. </w:t>
            </w:r>
            <w:proofErr w:type="spellStart"/>
            <w:r w:rsidRPr="001E2C05">
              <w:t>Зархи</w:t>
            </w:r>
            <w:proofErr w:type="spellEnd"/>
            <w:r w:rsidRPr="001E2C05">
              <w:t>).</w:t>
            </w:r>
            <w:proofErr w:type="gramEnd"/>
          </w:p>
          <w:p w:rsidR="00622ACE" w:rsidRDefault="00622ACE" w:rsidP="00622ACE">
            <w:pPr>
              <w:autoSpaceDE w:val="0"/>
              <w:autoSpaceDN w:val="0"/>
              <w:adjustRightInd w:val="0"/>
              <w:jc w:val="both"/>
            </w:pPr>
            <w:r w:rsidRPr="00B4401E">
              <w:rPr>
                <w:b/>
              </w:rPr>
              <w:t xml:space="preserve">Творческие задания. </w:t>
            </w:r>
            <w:r w:rsidRPr="00B4401E">
              <w:t xml:space="preserve">Исследование и подготовка сообщения на одну из тем (по выбору студентов): </w:t>
            </w:r>
            <w:r w:rsidRPr="00B4401E">
              <w:rPr>
                <w:i/>
              </w:rPr>
              <w:t xml:space="preserve">«Изображение войны в «Севастопольских рассказах» и романе «Война и мир; </w:t>
            </w:r>
            <w:r w:rsidRPr="00B4401E">
              <w:t xml:space="preserve">«Наташа Ростова — любимая героиня Толстого», </w:t>
            </w:r>
            <w:r w:rsidRPr="00B4401E">
              <w:rPr>
                <w:i/>
              </w:rPr>
              <w:t>«Тема дома в романе «Война и мир»;</w:t>
            </w:r>
            <w:r w:rsidRPr="00B4401E">
              <w:t xml:space="preserve"> «Мой Толстой», «Мои любимые страницы романа “Война и мир”». </w:t>
            </w:r>
          </w:p>
          <w:p w:rsidR="00622ACE" w:rsidRDefault="00622ACE" w:rsidP="00622ACE">
            <w:pPr>
              <w:autoSpaceDE w:val="0"/>
              <w:autoSpaceDN w:val="0"/>
              <w:adjustRightInd w:val="0"/>
              <w:jc w:val="both"/>
            </w:pPr>
            <w:r w:rsidRPr="00B4401E">
              <w:t xml:space="preserve">Составление текста диктанта по материалам жизни и творчества Л.Н.Толстого. </w:t>
            </w:r>
          </w:p>
          <w:p w:rsidR="00622ACE" w:rsidRDefault="00622ACE" w:rsidP="00622ACE">
            <w:pPr>
              <w:autoSpaceDE w:val="0"/>
              <w:autoSpaceDN w:val="0"/>
              <w:adjustRightInd w:val="0"/>
              <w:jc w:val="both"/>
            </w:pPr>
            <w:r w:rsidRPr="00B4401E">
              <w:rPr>
                <w:i/>
              </w:rPr>
              <w:t>Составление сценария вечера «Ожившие страницы “Войны и мира”».</w:t>
            </w:r>
            <w:r w:rsidRPr="00B4401E">
              <w:t xml:space="preserve"> </w:t>
            </w:r>
          </w:p>
          <w:p w:rsidR="00622ACE" w:rsidRDefault="00622ACE" w:rsidP="00622ACE">
            <w:pPr>
              <w:autoSpaceDE w:val="0"/>
              <w:autoSpaceDN w:val="0"/>
              <w:adjustRightInd w:val="0"/>
              <w:jc w:val="both"/>
              <w:rPr>
                <w:b/>
              </w:rPr>
            </w:pPr>
            <w:r w:rsidRPr="00B4401E">
              <w:t>Подготовка и проведение заочной экскурсии в один из музеев Л.Н.Толстого.</w:t>
            </w:r>
            <w:r w:rsidRPr="00B4401E">
              <w:rPr>
                <w:b/>
              </w:rPr>
              <w:t xml:space="preserve"> </w:t>
            </w:r>
          </w:p>
          <w:p w:rsidR="00622ACE" w:rsidRPr="001E2C05" w:rsidRDefault="00622ACE" w:rsidP="00622ACE">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xml:space="preserve">; конспектирование; чтение; комментированное чтение; подготовка сообщений и </w:t>
            </w:r>
            <w:r w:rsidRPr="001E2C05">
              <w:rPr>
                <w:lang w:eastAsia="en-US"/>
              </w:rPr>
              <w:lastRenderedPageBreak/>
              <w:t>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EC403B">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16</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2.10</w:t>
            </w:r>
            <w:r w:rsidRPr="001E2C05">
              <w:rPr>
                <w:b/>
                <w:bCs/>
                <w:lang w:eastAsia="en-US"/>
              </w:rPr>
              <w:t xml:space="preserve"> Антон Павлович  Чехов</w:t>
            </w:r>
            <w:r>
              <w:rPr>
                <w:b/>
                <w:bCs/>
                <w:lang w:eastAsia="en-US"/>
              </w:rPr>
              <w:t xml:space="preserve"> (1860-1904)</w:t>
            </w:r>
          </w:p>
        </w:tc>
        <w:tc>
          <w:tcPr>
            <w:tcW w:w="10039" w:type="dxa"/>
          </w:tcPr>
          <w:p w:rsidR="00622ACE" w:rsidRPr="001E2C05" w:rsidRDefault="00622ACE" w:rsidP="00622ACE">
            <w:pPr>
              <w:autoSpaceDE w:val="0"/>
              <w:autoSpaceDN w:val="0"/>
              <w:adjustRightInd w:val="0"/>
              <w:jc w:val="both"/>
              <w:rPr>
                <w:b/>
              </w:rPr>
            </w:pPr>
            <w:r w:rsidRPr="001E2C05">
              <w:rPr>
                <w:b/>
              </w:rPr>
              <w:t>Содержание учебного материала:</w:t>
            </w:r>
          </w:p>
          <w:p w:rsidR="00622ACE" w:rsidRDefault="00622ACE" w:rsidP="00622ACE">
            <w:pPr>
              <w:autoSpaceDE w:val="0"/>
              <w:autoSpaceDN w:val="0"/>
              <w:adjustRightInd w:val="0"/>
              <w:jc w:val="both"/>
              <w:rPr>
                <w:bCs/>
              </w:rPr>
            </w:pPr>
            <w:r w:rsidRPr="001E2C05">
              <w:rPr>
                <w:bCs/>
              </w:rPr>
              <w:t xml:space="preserve">Сведения из биографии А.П. Чехова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w:t>
            </w:r>
          </w:p>
          <w:p w:rsidR="00622ACE" w:rsidRDefault="00622ACE" w:rsidP="00622ACE">
            <w:pPr>
              <w:autoSpaceDE w:val="0"/>
              <w:autoSpaceDN w:val="0"/>
              <w:adjustRightInd w:val="0"/>
              <w:jc w:val="both"/>
              <w:rPr>
                <w:bCs/>
              </w:rPr>
            </w:pPr>
            <w:r w:rsidRPr="001E2C05">
              <w:rPr>
                <w:bCs/>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 </w:t>
            </w:r>
          </w:p>
          <w:p w:rsidR="00622ACE" w:rsidRDefault="00622ACE" w:rsidP="00622ACE">
            <w:pPr>
              <w:autoSpaceDE w:val="0"/>
              <w:autoSpaceDN w:val="0"/>
              <w:adjustRightInd w:val="0"/>
              <w:jc w:val="both"/>
              <w:rPr>
                <w:bCs/>
              </w:rPr>
            </w:pPr>
            <w:r w:rsidRPr="001E2C05">
              <w:rPr>
                <w:bCs/>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1E2C05">
              <w:rPr>
                <w:bCs/>
              </w:rPr>
              <w:t>комического</w:t>
            </w:r>
            <w:proofErr w:type="gramEnd"/>
            <w:r w:rsidRPr="001E2C05">
              <w:rPr>
                <w:bCs/>
              </w:rPr>
              <w:t xml:space="preserve"> и драматического в пьесе «Вишневый сад». Лиризм и юмор в пьесе «Вишневый сад». Смысл названия пьесы. Особенности символов.</w:t>
            </w:r>
          </w:p>
          <w:p w:rsidR="00622ACE" w:rsidRDefault="00622ACE" w:rsidP="00622ACE">
            <w:pPr>
              <w:autoSpaceDE w:val="0"/>
              <w:autoSpaceDN w:val="0"/>
              <w:adjustRightInd w:val="0"/>
              <w:jc w:val="both"/>
              <w:rPr>
                <w:bCs/>
              </w:rPr>
            </w:pPr>
            <w:r w:rsidRPr="001E2C05">
              <w:rPr>
                <w:bCs/>
              </w:rPr>
              <w:t xml:space="preserve"> Драматургия А. П. Чехова и Московский Художественный театр. Театр Чехова </w:t>
            </w:r>
            <w:proofErr w:type="gramStart"/>
            <w:r w:rsidRPr="001E2C05">
              <w:rPr>
                <w:bCs/>
              </w:rPr>
              <w:t>—в</w:t>
            </w:r>
            <w:proofErr w:type="gramEnd"/>
            <w:r w:rsidRPr="001E2C05">
              <w:rPr>
                <w:bCs/>
              </w:rPr>
              <w:t xml:space="preserve">оплощение кризиса современного общества. Роль А. П. Чехова в мировой драматургии театра. </w:t>
            </w:r>
          </w:p>
          <w:p w:rsidR="00622ACE" w:rsidRPr="001E2C05" w:rsidRDefault="00622ACE" w:rsidP="00622ACE">
            <w:pPr>
              <w:autoSpaceDE w:val="0"/>
              <w:autoSpaceDN w:val="0"/>
              <w:adjustRightInd w:val="0"/>
              <w:jc w:val="both"/>
              <w:rPr>
                <w:bCs/>
              </w:rPr>
            </w:pPr>
            <w:r w:rsidRPr="001E2C05">
              <w:rPr>
                <w:bCs/>
              </w:rPr>
              <w:t xml:space="preserve">Критика о Чехове (И. Анненский, В. </w:t>
            </w:r>
            <w:proofErr w:type="spellStart"/>
            <w:r w:rsidRPr="001E2C05">
              <w:rPr>
                <w:bCs/>
              </w:rPr>
              <w:t>Пьецух</w:t>
            </w:r>
            <w:proofErr w:type="spellEnd"/>
            <w:r w:rsidRPr="001E2C05">
              <w:rPr>
                <w:bCs/>
              </w:rPr>
              <w:t>).</w:t>
            </w:r>
          </w:p>
          <w:p w:rsidR="00622ACE" w:rsidRPr="00A15314" w:rsidRDefault="00622ACE" w:rsidP="00622ACE">
            <w:pPr>
              <w:autoSpaceDE w:val="0"/>
              <w:autoSpaceDN w:val="0"/>
              <w:adjustRightInd w:val="0"/>
              <w:jc w:val="both"/>
              <w:rPr>
                <w:bCs/>
              </w:rPr>
            </w:pPr>
            <w:r w:rsidRPr="00A15314">
              <w:rPr>
                <w:b/>
                <w:bCs/>
              </w:rPr>
              <w:t xml:space="preserve">Для чтения и изучения. </w:t>
            </w:r>
            <w:proofErr w:type="gramStart"/>
            <w:r w:rsidRPr="00A15314">
              <w:rPr>
                <w:bCs/>
              </w:rPr>
              <w:t xml:space="preserve">Рассказы </w:t>
            </w:r>
            <w:r w:rsidRPr="00A15314">
              <w:rPr>
                <w:bCs/>
                <w:i/>
              </w:rPr>
              <w:t>«Попрыгунья», «Душечка»,</w:t>
            </w:r>
            <w:r w:rsidRPr="00A15314">
              <w:rPr>
                <w:bCs/>
              </w:rPr>
              <w:t xml:space="preserve"> «Дом с мезонином», «</w:t>
            </w:r>
            <w:r w:rsidRPr="00A15314">
              <w:rPr>
                <w:bCs/>
                <w:i/>
              </w:rPr>
              <w:t>Студент</w:t>
            </w:r>
            <w:r w:rsidRPr="00A15314">
              <w:rPr>
                <w:bCs/>
              </w:rPr>
              <w:t>», «</w:t>
            </w:r>
            <w:proofErr w:type="spellStart"/>
            <w:r w:rsidRPr="00A15314">
              <w:rPr>
                <w:bCs/>
              </w:rPr>
              <w:t>Ионыч</w:t>
            </w:r>
            <w:proofErr w:type="spellEnd"/>
            <w:r w:rsidRPr="00A15314">
              <w:rPr>
                <w:bCs/>
              </w:rPr>
              <w:t>», «Человек в футляре», «Крыжовник», «О любви».</w:t>
            </w:r>
            <w:proofErr w:type="gramEnd"/>
            <w:r w:rsidRPr="00A15314">
              <w:rPr>
                <w:bCs/>
              </w:rPr>
              <w:t xml:space="preserve"> Пьеса «Вишневый сад».</w:t>
            </w:r>
          </w:p>
          <w:p w:rsidR="00622ACE" w:rsidRPr="001E2C05" w:rsidRDefault="00622ACE" w:rsidP="00622ACE">
            <w:pPr>
              <w:autoSpaceDE w:val="0"/>
              <w:autoSpaceDN w:val="0"/>
              <w:adjustRightInd w:val="0"/>
              <w:jc w:val="both"/>
              <w:rPr>
                <w:bCs/>
              </w:rPr>
            </w:pPr>
            <w:r w:rsidRPr="00A15314">
              <w:rPr>
                <w:b/>
                <w:bCs/>
              </w:rPr>
              <w:t xml:space="preserve"> Для чтения и обсуждения. </w:t>
            </w:r>
            <w:r w:rsidRPr="00A15314">
              <w:rPr>
                <w:bCs/>
              </w:rPr>
              <w:t xml:space="preserve">Рассказы </w:t>
            </w:r>
            <w:r w:rsidRPr="00A15314">
              <w:rPr>
                <w:bCs/>
                <w:i/>
              </w:rPr>
              <w:t>«Дома»,</w:t>
            </w:r>
            <w:r w:rsidRPr="00A15314">
              <w:rPr>
                <w:bCs/>
              </w:rPr>
              <w:t xml:space="preserve"> «Дама с собачкой», «</w:t>
            </w:r>
            <w:r w:rsidRPr="00A15314">
              <w:rPr>
                <w:bCs/>
                <w:i/>
              </w:rPr>
              <w:t>Палата № 6».</w:t>
            </w:r>
            <w:r w:rsidRPr="00A15314">
              <w:rPr>
                <w:b/>
                <w:bCs/>
              </w:rPr>
              <w:t xml:space="preserve"> </w:t>
            </w: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622ACE" w:rsidRPr="001E2C05" w:rsidRDefault="00622ACE" w:rsidP="00622ACE">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622ACE" w:rsidRPr="001E2C05" w:rsidRDefault="00622ACE" w:rsidP="00622ACE">
            <w:pPr>
              <w:autoSpaceDE w:val="0"/>
              <w:autoSpaceDN w:val="0"/>
              <w:adjustRightInd w:val="0"/>
              <w:jc w:val="both"/>
              <w:rPr>
                <w:bCs/>
              </w:rPr>
            </w:pPr>
            <w:r w:rsidRPr="001E2C05">
              <w:rPr>
                <w:bCs/>
              </w:rPr>
              <w:lastRenderedPageBreak/>
              <w:t xml:space="preserve">В. А. Серова. Иллюстрации </w:t>
            </w:r>
            <w:proofErr w:type="spellStart"/>
            <w:r w:rsidRPr="001E2C05">
              <w:rPr>
                <w:bCs/>
              </w:rPr>
              <w:t>Кукрыниксов</w:t>
            </w:r>
            <w:proofErr w:type="spellEnd"/>
            <w:r w:rsidRPr="001E2C05">
              <w:rPr>
                <w:bCs/>
              </w:rPr>
              <w:t xml:space="preserve">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622ACE" w:rsidRPr="00A15314" w:rsidRDefault="00622ACE" w:rsidP="00622ACE">
            <w:pPr>
              <w:autoSpaceDE w:val="0"/>
              <w:autoSpaceDN w:val="0"/>
              <w:adjustRightInd w:val="0"/>
              <w:jc w:val="both"/>
              <w:rPr>
                <w:bCs/>
                <w:i/>
              </w:rPr>
            </w:pPr>
            <w:r w:rsidRPr="00A15314">
              <w:rPr>
                <w:b/>
                <w:bCs/>
              </w:rPr>
              <w:t xml:space="preserve">Творческие задания. </w:t>
            </w:r>
            <w:r w:rsidRPr="00A15314">
              <w:rPr>
                <w:bCs/>
              </w:rPr>
              <w:t xml:space="preserve">Исследование и подготовка реферата: «Тема интеллигентного человека в творчестве А.П.Чехова»; </w:t>
            </w:r>
            <w:r w:rsidRPr="00A15314">
              <w:rPr>
                <w:bCs/>
                <w:i/>
              </w:rPr>
              <w:t>«Пушкинские мотивы и их роль в рассказе “</w:t>
            </w:r>
            <w:proofErr w:type="spellStart"/>
            <w:r w:rsidRPr="00A15314">
              <w:rPr>
                <w:bCs/>
                <w:i/>
              </w:rPr>
              <w:t>Ионыч</w:t>
            </w:r>
            <w:proofErr w:type="spellEnd"/>
            <w:r w:rsidRPr="00A15314">
              <w:rPr>
                <w:bCs/>
                <w:i/>
              </w:rPr>
              <w:t>”».</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w:t>
            </w:r>
            <w:proofErr w:type="gramStart"/>
            <w:r w:rsidRPr="001E2C05">
              <w:rPr>
                <w:lang w:eastAsia="en-US"/>
              </w:rPr>
              <w:t xml:space="preserve"> ;</w:t>
            </w:r>
            <w:proofErr w:type="gramEnd"/>
            <w:r w:rsidRPr="001E2C05">
              <w:rPr>
                <w:lang w:eastAsia="en-US"/>
              </w:rPr>
              <w:t xml:space="preserve">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EC403B">
              <w:rPr>
                <w:lang w:eastAsia="en-US"/>
              </w:rPr>
              <w:t>работа; подготовка к семинару (</w:t>
            </w:r>
            <w:r w:rsidRPr="001E2C05">
              <w:rPr>
                <w:lang w:eastAsia="en-US"/>
              </w:rPr>
              <w:t xml:space="preserve">в том числе подготовка  компьютерных презентаций);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7</w:t>
            </w:r>
          </w:p>
        </w:tc>
      </w:tr>
      <w:tr w:rsidR="00622ACE" w:rsidRPr="001E2C05" w:rsidTr="00622ACE">
        <w:trPr>
          <w:trHeight w:val="285"/>
        </w:trPr>
        <w:tc>
          <w:tcPr>
            <w:tcW w:w="2866" w:type="dxa"/>
            <w:gridSpan w:val="3"/>
            <w:tcBorders>
              <w:top w:val="nil"/>
            </w:tcBorders>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622ACE" w:rsidRPr="001E2C05" w:rsidRDefault="00622ACE" w:rsidP="00622ACE">
            <w:pPr>
              <w:autoSpaceDE w:val="0"/>
              <w:autoSpaceDN w:val="0"/>
              <w:adjustRightInd w:val="0"/>
              <w:jc w:val="center"/>
              <w:rPr>
                <w:b/>
                <w:bCs/>
              </w:rPr>
            </w:pPr>
            <w:r w:rsidRPr="001E2C05">
              <w:rPr>
                <w:b/>
                <w:bCs/>
              </w:rPr>
              <w:t>ПОЭЗИЯ ВТОРОЙ ПОЛОВИНЫ Х1Х ВЕКА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12 </w:t>
            </w:r>
          </w:p>
        </w:tc>
      </w:tr>
      <w:tr w:rsidR="00622ACE" w:rsidRPr="001E2C05" w:rsidTr="00622ACE">
        <w:trPr>
          <w:trHeight w:val="546"/>
        </w:trPr>
        <w:tc>
          <w:tcPr>
            <w:tcW w:w="2866" w:type="dxa"/>
            <w:gridSpan w:val="3"/>
            <w:tcBorders>
              <w:top w:val="single" w:sz="4" w:space="0" w:color="auto"/>
            </w:tcBorders>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 xml:space="preserve">Тема 3.1 </w:t>
            </w:r>
            <w:r w:rsidRPr="001E2C05">
              <w:rPr>
                <w:b/>
                <w:bCs/>
                <w:lang w:eastAsia="en-US"/>
              </w:rPr>
              <w:t>Обзор русской поэзии  второй половины Х1Хвека</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622ACE" w:rsidRPr="001E2C05" w:rsidRDefault="00622ACE" w:rsidP="00622ACE">
            <w:pPr>
              <w:autoSpaceDE w:val="0"/>
              <w:autoSpaceDN w:val="0"/>
              <w:adjustRightInd w:val="0"/>
              <w:jc w:val="both"/>
              <w:rPr>
                <w:b/>
                <w:bCs/>
              </w:rPr>
            </w:pPr>
            <w:r w:rsidRPr="001E2C05">
              <w:rPr>
                <w:b/>
                <w:bCs/>
              </w:rPr>
              <w:t>Содержание учебного материала:</w:t>
            </w:r>
          </w:p>
          <w:p w:rsidR="00622ACE" w:rsidRPr="001E2C05" w:rsidRDefault="00622ACE" w:rsidP="00622ACE">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622ACE" w:rsidRPr="00597BB9" w:rsidRDefault="00622ACE" w:rsidP="00622ACE">
            <w:pPr>
              <w:autoSpaceDE w:val="0"/>
              <w:autoSpaceDN w:val="0"/>
              <w:adjustRightInd w:val="0"/>
              <w:jc w:val="both"/>
              <w:rPr>
                <w:b/>
                <w:bCs/>
                <w:i/>
              </w:rPr>
            </w:pPr>
            <w:r w:rsidRPr="00597BB9">
              <w:rPr>
                <w:b/>
                <w:bCs/>
              </w:rPr>
              <w:t xml:space="preserve">Для чтения и обсуждения </w:t>
            </w:r>
            <w:r w:rsidRPr="00597BB9">
              <w:rPr>
                <w:bCs/>
              </w:rPr>
              <w:t>(по выбору преподавателя и студентов). А.Н.Майков «Осень», «Пейзаж», «И город вот опять! Опять сияет бал…», «Рыбная ловля», «У Мраморного моря», «</w:t>
            </w:r>
            <w:r w:rsidRPr="00597BB9">
              <w:rPr>
                <w:bCs/>
                <w:i/>
              </w:rPr>
              <w:t>Мысль поэта», «Емшан», «Из славянского мира», «Отзывы истории», литературное переложение «Слова о полку Игореве».</w:t>
            </w:r>
            <w:r w:rsidRPr="00597BB9">
              <w:rPr>
                <w:bCs/>
              </w:rPr>
              <w:t xml:space="preserve"> </w:t>
            </w:r>
            <w:proofErr w:type="gramStart"/>
            <w:r w:rsidRPr="00597BB9">
              <w:rPr>
                <w:bCs/>
              </w:rPr>
              <w:t xml:space="preserve">Я.П.Полонский «Солнце и Месяц», «Зимний путь», «Затворница», «Колокольчик», «Узница», «Песня цыганки», </w:t>
            </w:r>
            <w:r w:rsidRPr="00597BB9">
              <w:rPr>
                <w:bCs/>
                <w:i/>
              </w:rPr>
              <w:t>«В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w:t>
            </w:r>
            <w:proofErr w:type="spellStart"/>
            <w:r w:rsidRPr="00597BB9">
              <w:rPr>
                <w:bCs/>
                <w:i/>
              </w:rPr>
              <w:t>Н.А.Грибоедова</w:t>
            </w:r>
            <w:proofErr w:type="spellEnd"/>
            <w:r w:rsidRPr="00597BB9">
              <w:rPr>
                <w:bCs/>
                <w:i/>
              </w:rPr>
              <w:t>».</w:t>
            </w:r>
            <w:proofErr w:type="gramEnd"/>
            <w:r w:rsidRPr="00597BB9">
              <w:rPr>
                <w:bCs/>
              </w:rPr>
              <w:t xml:space="preserve"> А.А.Григорьев. </w:t>
            </w:r>
            <w:proofErr w:type="gramStart"/>
            <w:r w:rsidRPr="00597BB9">
              <w:rPr>
                <w:bCs/>
              </w:rPr>
              <w:t xml:space="preserve">«О, говори хоть ты со мной, подруга семиструнная!..», «Цыганская венгерка» («Две гитары, зазвенев…»), «Вы рождены меня терзать…», «Я ее не люблю, не люблю…», </w:t>
            </w:r>
            <w:r w:rsidRPr="00597BB9">
              <w:rPr>
                <w:bCs/>
                <w:i/>
              </w:rPr>
              <w:t xml:space="preserve">«Над тобою мне тайная сила дана…», «Я измучен, истерзан тоскою…», «К </w:t>
            </w:r>
            <w:proofErr w:type="spellStart"/>
            <w:r w:rsidRPr="00597BB9">
              <w:rPr>
                <w:bCs/>
                <w:i/>
              </w:rPr>
              <w:t>Лавинии</w:t>
            </w:r>
            <w:proofErr w:type="spellEnd"/>
            <w:r w:rsidRPr="00597BB9">
              <w:rPr>
                <w:bCs/>
                <w:i/>
              </w:rPr>
              <w:t>»,</w:t>
            </w:r>
            <w:r w:rsidRPr="00597BB9">
              <w:rPr>
                <w:bCs/>
              </w:rPr>
              <w:t xml:space="preserve"> «Героям нашего времени», «Прощание с Петербургом», </w:t>
            </w:r>
            <w:r w:rsidRPr="00597BB9">
              <w:rPr>
                <w:bCs/>
                <w:i/>
              </w:rPr>
              <w:t xml:space="preserve">«Нет, не рожден я биться лбом…», «Когда колокола </w:t>
            </w:r>
            <w:r w:rsidRPr="00597BB9">
              <w:rPr>
                <w:bCs/>
                <w:i/>
              </w:rPr>
              <w:lastRenderedPageBreak/>
              <w:t>торжественно звучат…».</w:t>
            </w:r>
            <w:r w:rsidRPr="00597BB9">
              <w:rPr>
                <w:b/>
                <w:bCs/>
                <w:i/>
              </w:rPr>
              <w:t xml:space="preserve"> </w:t>
            </w:r>
            <w:proofErr w:type="gramEnd"/>
          </w:p>
          <w:p w:rsidR="00622ACE" w:rsidRPr="00597BB9" w:rsidRDefault="00622ACE" w:rsidP="00622ACE">
            <w:pPr>
              <w:autoSpaceDE w:val="0"/>
              <w:autoSpaceDN w:val="0"/>
              <w:adjustRightInd w:val="0"/>
              <w:jc w:val="both"/>
              <w:rPr>
                <w:bCs/>
              </w:rPr>
            </w:pPr>
            <w:r w:rsidRPr="00597BB9">
              <w:rPr>
                <w:b/>
                <w:bCs/>
              </w:rPr>
              <w:t xml:space="preserve">Литература народов России. </w:t>
            </w:r>
            <w:r w:rsidRPr="00597BB9">
              <w:rPr>
                <w:bCs/>
              </w:rPr>
              <w:t>К.Л.Хетагуров «Послание», «Песня бедняка», «На кладбище», «</w:t>
            </w:r>
            <w:proofErr w:type="spellStart"/>
            <w:r w:rsidRPr="00597BB9">
              <w:rPr>
                <w:bCs/>
              </w:rPr>
              <w:t>Фсати</w:t>
            </w:r>
            <w:proofErr w:type="spellEnd"/>
            <w:r w:rsidRPr="00597BB9">
              <w:rPr>
                <w:bCs/>
              </w:rPr>
              <w:t xml:space="preserve">», </w:t>
            </w:r>
            <w:r w:rsidRPr="00597BB9">
              <w:rPr>
                <w:bCs/>
                <w:i/>
              </w:rPr>
              <w:t>поэма «Кому живется весело».</w:t>
            </w:r>
            <w:r w:rsidRPr="00597BB9">
              <w:rPr>
                <w:bCs/>
              </w:rPr>
              <w:t xml:space="preserve"> </w:t>
            </w:r>
          </w:p>
          <w:p w:rsidR="00622ACE" w:rsidRPr="001E2C05" w:rsidRDefault="00622ACE" w:rsidP="00622ACE">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622ACE" w:rsidRPr="001E2C05" w:rsidRDefault="00622ACE" w:rsidP="00622ACE">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w:t>
            </w:r>
            <w:proofErr w:type="spellStart"/>
            <w:r w:rsidRPr="001E2C05">
              <w:rPr>
                <w:bCs/>
              </w:rPr>
              <w:t>Саврасова</w:t>
            </w:r>
            <w:proofErr w:type="spellEnd"/>
            <w:r w:rsidRPr="001E2C05">
              <w:rPr>
                <w:bCs/>
              </w:rPr>
              <w:t xml:space="preserve">, И. И. Шишкина, Ф. А. Васильева, А. И. Куинджи, В. Д. Поленова, И. Е. Репина, В. М. Васнецова, И. И. Левитана. Романсы на стихи А. Н. </w:t>
            </w:r>
            <w:proofErr w:type="spellStart"/>
            <w:r w:rsidRPr="001E2C05">
              <w:rPr>
                <w:bCs/>
              </w:rPr>
              <w:t>Майкова</w:t>
            </w:r>
            <w:proofErr w:type="spellEnd"/>
            <w:r w:rsidRPr="001E2C05">
              <w:rPr>
                <w:bCs/>
              </w:rPr>
              <w:t xml:space="preserve"> и А. А. Григорьева.</w:t>
            </w:r>
          </w:p>
          <w:p w:rsidR="00622ACE" w:rsidRPr="001E2C05" w:rsidRDefault="00622ACE" w:rsidP="00622ACE">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622ACE" w:rsidRPr="001E2C05" w:rsidRDefault="00622ACE" w:rsidP="00622ACE">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622ACE"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r>
              <w:rPr>
                <w:lang w:eastAsia="en-US"/>
              </w:rPr>
              <w:t>.</w:t>
            </w:r>
          </w:p>
        </w:tc>
        <w:tc>
          <w:tcPr>
            <w:tcW w:w="1276" w:type="dxa"/>
            <w:tcBorders>
              <w:top w:val="single" w:sz="4" w:space="0" w:color="auto"/>
            </w:tcBorders>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3.2</w:t>
            </w:r>
            <w:r w:rsidRPr="001E2C05">
              <w:rPr>
                <w:b/>
                <w:bCs/>
                <w:lang w:eastAsia="en-US"/>
              </w:rPr>
              <w:t xml:space="preserve"> Федор Иванович Тютчев</w:t>
            </w:r>
            <w:r>
              <w:rPr>
                <w:b/>
                <w:bCs/>
                <w:lang w:eastAsia="en-US"/>
              </w:rPr>
              <w:t xml:space="preserve"> (1803-1873)</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622ACE" w:rsidRPr="001E2C05" w:rsidRDefault="00622ACE" w:rsidP="00622ACE">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622ACE" w:rsidRDefault="00622ACE" w:rsidP="00622ACE">
            <w:pPr>
              <w:autoSpaceDE w:val="0"/>
              <w:autoSpaceDN w:val="0"/>
              <w:adjustRightInd w:val="0"/>
              <w:jc w:val="both"/>
              <w:rPr>
                <w:b/>
                <w:bCs/>
              </w:rPr>
            </w:pPr>
            <w:r w:rsidRPr="00246E95">
              <w:rPr>
                <w:b/>
                <w:bCs/>
              </w:rPr>
              <w:t xml:space="preserve">Для чтения и изучения. </w:t>
            </w:r>
            <w:proofErr w:type="gramStart"/>
            <w:r w:rsidRPr="00246E95">
              <w:rPr>
                <w:bCs/>
              </w:rPr>
              <w:t>Стихотворения «</w:t>
            </w:r>
            <w:proofErr w:type="spellStart"/>
            <w:r w:rsidRPr="00246E95">
              <w:rPr>
                <w:bCs/>
              </w:rPr>
              <w:t>Silentium</w:t>
            </w:r>
            <w:proofErr w:type="spellEnd"/>
            <w:r w:rsidRPr="00246E95">
              <w:rPr>
                <w:bCs/>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r w:rsidRPr="00246E95">
              <w:rPr>
                <w:bCs/>
                <w:i/>
              </w:rPr>
              <w:t>«Тени сизые смесились…», «29-е января 1837», «Я очи знал, — о, эти очи», «Природа — сфинкс.</w:t>
            </w:r>
            <w:proofErr w:type="gramEnd"/>
            <w:r w:rsidRPr="00246E95">
              <w:rPr>
                <w:bCs/>
                <w:i/>
              </w:rPr>
              <w:t xml:space="preserve"> И тем она верней…», «Нам не дано предугадать…».</w:t>
            </w:r>
            <w:r w:rsidRPr="00246E95">
              <w:rPr>
                <w:b/>
                <w:bCs/>
              </w:rPr>
              <w:t xml:space="preserve"> </w:t>
            </w:r>
          </w:p>
          <w:p w:rsidR="00622ACE" w:rsidRPr="00246E95" w:rsidRDefault="00622ACE" w:rsidP="00622ACE">
            <w:pPr>
              <w:autoSpaceDE w:val="0"/>
              <w:autoSpaceDN w:val="0"/>
              <w:adjustRightInd w:val="0"/>
              <w:jc w:val="both"/>
              <w:rPr>
                <w:bCs/>
                <w:i/>
              </w:rPr>
            </w:pPr>
            <w:r w:rsidRPr="00246E95">
              <w:rPr>
                <w:b/>
                <w:bCs/>
              </w:rPr>
              <w:t xml:space="preserve">Для чтения и обсуждения. </w:t>
            </w:r>
            <w:r w:rsidRPr="00246E95">
              <w:rPr>
                <w:bCs/>
              </w:rPr>
              <w:t xml:space="preserve">Стихотворения: </w:t>
            </w:r>
            <w:proofErr w:type="gramStart"/>
            <w:r w:rsidRPr="00246E95">
              <w:rPr>
                <w:bCs/>
              </w:rPr>
              <w:t xml:space="preserve">«Сны», «О чем ты воешь, </w:t>
            </w:r>
            <w:proofErr w:type="spellStart"/>
            <w:r w:rsidRPr="00246E95">
              <w:rPr>
                <w:bCs/>
              </w:rPr>
              <w:t>ветр</w:t>
            </w:r>
            <w:proofErr w:type="spellEnd"/>
            <w:r w:rsidRPr="00246E95">
              <w:rPr>
                <w:bCs/>
              </w:rPr>
              <w:t xml:space="preserve"> ночной?», </w:t>
            </w:r>
            <w:r w:rsidRPr="00246E95">
              <w:rPr>
                <w:bCs/>
                <w:i/>
              </w:rPr>
              <w:t>«Видение», «Святая ночь на небосклон взошла…»,</w:t>
            </w:r>
            <w:r w:rsidRPr="00246E95">
              <w:rPr>
                <w:bCs/>
              </w:rPr>
              <w:t xml:space="preserve"> «Русская география», «Море и утес», «Пророчество», </w:t>
            </w:r>
            <w:r w:rsidRPr="00246E95">
              <w:rPr>
                <w:bCs/>
                <w:i/>
              </w:rPr>
              <w:t>«Над этой темною толпой…»,</w:t>
            </w:r>
            <w:r w:rsidRPr="00246E95">
              <w:rPr>
                <w:bCs/>
              </w:rPr>
              <w:t xml:space="preserve"> «Русской женщине», «29-е января 1837», </w:t>
            </w:r>
            <w:r w:rsidRPr="00246E95">
              <w:rPr>
                <w:bCs/>
                <w:i/>
              </w:rPr>
              <w:t>«Я лютеран люблю богослуженье…»,</w:t>
            </w:r>
            <w:r w:rsidRPr="00246E95">
              <w:rPr>
                <w:bCs/>
              </w:rPr>
              <w:t xml:space="preserve"> </w:t>
            </w:r>
            <w:r w:rsidRPr="00246E95">
              <w:rPr>
                <w:bCs/>
                <w:i/>
              </w:rPr>
              <w:t>«Твой милый взор, невинной страсти полный…», «Еще томлюсь тоской желаний…», «Люблю глаза твои, мой друг…», «Мечта»,</w:t>
            </w:r>
            <w:r w:rsidRPr="00246E95">
              <w:rPr>
                <w:bCs/>
              </w:rPr>
              <w:t xml:space="preserve"> «В разлуке есть высокое значенье…», </w:t>
            </w:r>
            <w:r w:rsidRPr="00246E95">
              <w:rPr>
                <w:bCs/>
                <w:i/>
              </w:rPr>
              <w:t>«Не знаю я, коснется ль благодать…»,</w:t>
            </w:r>
            <w:r w:rsidRPr="00246E95">
              <w:rPr>
                <w:bCs/>
              </w:rPr>
              <w:t xml:space="preserve"> «Она</w:t>
            </w:r>
            <w:proofErr w:type="gramEnd"/>
            <w:r w:rsidRPr="00246E95">
              <w:rPr>
                <w:bCs/>
              </w:rPr>
              <w:t xml:space="preserve"> сидела на полу…», «Чему молилась ты с любовью…», «Весь день она лежала в забытьи…», </w:t>
            </w:r>
            <w:r w:rsidRPr="00246E95">
              <w:rPr>
                <w:bCs/>
                <w:i/>
              </w:rPr>
              <w:t>«Есть и в моем страдальческом застое…», «Опять стою я над Невой…», «Предопределение».</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622ACE" w:rsidRPr="001E2C05" w:rsidRDefault="00622ACE" w:rsidP="00622ACE">
            <w:pPr>
              <w:autoSpaceDE w:val="0"/>
              <w:autoSpaceDN w:val="0"/>
              <w:adjustRightInd w:val="0"/>
              <w:jc w:val="both"/>
              <w:rPr>
                <w:bCs/>
              </w:rPr>
            </w:pPr>
            <w:r w:rsidRPr="001E2C05">
              <w:rPr>
                <w:b/>
                <w:bCs/>
              </w:rPr>
              <w:lastRenderedPageBreak/>
              <w:t xml:space="preserve">Теория литературы. </w:t>
            </w:r>
            <w:r w:rsidRPr="001E2C05">
              <w:rPr>
                <w:bCs/>
              </w:rPr>
              <w:t>Жанры лирики. Авторский афоризм.</w:t>
            </w:r>
          </w:p>
          <w:p w:rsidR="00622ACE" w:rsidRPr="001E2C05" w:rsidRDefault="00622ACE" w:rsidP="00622ACE">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622ACE" w:rsidRPr="001E2C05" w:rsidRDefault="00622ACE" w:rsidP="00622ACE">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622ACE" w:rsidRPr="001E2C05" w:rsidRDefault="00622ACE" w:rsidP="00622ACE">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3.3</w:t>
            </w:r>
            <w:r w:rsidRPr="001E2C05">
              <w:rPr>
                <w:b/>
                <w:bCs/>
                <w:lang w:eastAsia="en-US"/>
              </w:rPr>
              <w:t xml:space="preserve"> Афанасий Афанасьевич Фет</w:t>
            </w:r>
            <w:r>
              <w:rPr>
                <w:b/>
                <w:bCs/>
                <w:lang w:eastAsia="en-US"/>
              </w:rPr>
              <w:t xml:space="preserve"> (1820-1892)</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622ACE" w:rsidRPr="00DB2F16" w:rsidRDefault="00622ACE" w:rsidP="00622ACE">
            <w:pPr>
              <w:autoSpaceDE w:val="0"/>
              <w:autoSpaceDN w:val="0"/>
              <w:adjustRightInd w:val="0"/>
              <w:jc w:val="both"/>
              <w:rPr>
                <w:b/>
                <w:bCs/>
                <w:i/>
              </w:rPr>
            </w:pPr>
            <w:r w:rsidRPr="00DB2F16">
              <w:rPr>
                <w:b/>
                <w:bCs/>
              </w:rPr>
              <w:t xml:space="preserve">Для чтения и изучения. </w:t>
            </w:r>
            <w:r w:rsidRPr="00DB2F16">
              <w:rPr>
                <w:bCs/>
              </w:rPr>
              <w:t>«Шепот, робкое дыханье…», «Это утро, радость эта…», «Вечер», «Я пришел к тебе с приветом…», «</w:t>
            </w:r>
            <w:r w:rsidRPr="00DB2F16">
              <w:rPr>
                <w:bCs/>
                <w:i/>
              </w:rPr>
              <w:t>Еще одно забывчивое слово», «Одним толчком согнать ладью живую…», «Сияла ночь. Луной был полон сад…», «Еще майская ночь…».</w:t>
            </w:r>
            <w:r w:rsidRPr="00DB2F16">
              <w:rPr>
                <w:b/>
                <w:bCs/>
                <w:i/>
              </w:rPr>
              <w:t xml:space="preserve"> </w:t>
            </w:r>
          </w:p>
          <w:p w:rsidR="00622ACE" w:rsidRPr="001E2C05" w:rsidRDefault="00622ACE" w:rsidP="00622ACE">
            <w:pPr>
              <w:autoSpaceDE w:val="0"/>
              <w:autoSpaceDN w:val="0"/>
              <w:adjustRightInd w:val="0"/>
              <w:jc w:val="both"/>
              <w:rPr>
                <w:bCs/>
              </w:rPr>
            </w:pPr>
            <w:r w:rsidRPr="00DB2F16">
              <w:rPr>
                <w:b/>
                <w:bCs/>
              </w:rPr>
              <w:t xml:space="preserve">Для чтения и обсуждения. </w:t>
            </w:r>
            <w:r w:rsidRPr="00DB2F16">
              <w:rPr>
                <w:bCs/>
              </w:rPr>
              <w:t xml:space="preserve">Стихотворения «Облаком волнистым…», «Какое счастье — ночь, и мы одни…», «Уж верба вся пушистая…», «Вечер», «Я тебе ничего не скажу…». Автобиографическая повесть </w:t>
            </w:r>
            <w:r w:rsidRPr="00DB2F16">
              <w:rPr>
                <w:bCs/>
                <w:i/>
              </w:rPr>
              <w:t>«Жизнь Степановки, или Лирическое хозяйство».</w:t>
            </w:r>
            <w:r w:rsidRPr="00DB2F16">
              <w:rPr>
                <w:b/>
                <w:bCs/>
              </w:rPr>
              <w:t xml:space="preserve">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622ACE" w:rsidRPr="001E2C05" w:rsidRDefault="00622ACE" w:rsidP="00622ACE">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622ACE" w:rsidRDefault="00622ACE" w:rsidP="00622ACE">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xml:space="preserve">; чтение и комментированное чтение; выразительное чтение и чтение наизусть; </w:t>
            </w:r>
            <w:r w:rsidRPr="001E2C05">
              <w:rPr>
                <w:lang w:eastAsia="en-US"/>
              </w:rPr>
              <w:lastRenderedPageBreak/>
              <w:t>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r>
              <w:rPr>
                <w:lang w:eastAsia="en-US"/>
              </w:rPr>
              <w:t>.</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622ACE" w:rsidRPr="001E2C05" w:rsidTr="00622ACE">
        <w:trPr>
          <w:trHeight w:val="158"/>
        </w:trPr>
        <w:tc>
          <w:tcPr>
            <w:tcW w:w="2866"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3.4</w:t>
            </w:r>
            <w:r w:rsidRPr="001E2C05">
              <w:rPr>
                <w:b/>
                <w:bCs/>
                <w:lang w:eastAsia="en-US"/>
              </w:rPr>
              <w:t xml:space="preserve"> Алексей Константинович  Толстой</w:t>
            </w:r>
            <w:r>
              <w:rPr>
                <w:b/>
                <w:bCs/>
                <w:lang w:eastAsia="en-US"/>
              </w:rPr>
              <w:t xml:space="preserve"> (1817-1875)</w:t>
            </w:r>
          </w:p>
        </w:tc>
        <w:tc>
          <w:tcPr>
            <w:tcW w:w="10039" w:type="dxa"/>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особенности лирики А. К. Толстого. </w:t>
            </w:r>
            <w:proofErr w:type="spellStart"/>
            <w:r w:rsidRPr="001E2C05">
              <w:rPr>
                <w:bCs/>
              </w:rPr>
              <w:t>Многожанровость</w:t>
            </w:r>
            <w:proofErr w:type="spellEnd"/>
            <w:r w:rsidRPr="001E2C05">
              <w:rPr>
                <w:bCs/>
              </w:rPr>
              <w:t xml:space="preserve"> наследия А. К. Толстого. Сатирическое мастерство Толстого.</w:t>
            </w:r>
          </w:p>
          <w:p w:rsidR="00622ACE" w:rsidRPr="00CE64E0" w:rsidRDefault="00622ACE" w:rsidP="00622ACE">
            <w:pPr>
              <w:autoSpaceDE w:val="0"/>
              <w:autoSpaceDN w:val="0"/>
              <w:adjustRightInd w:val="0"/>
              <w:jc w:val="both"/>
              <w:rPr>
                <w:bCs/>
                <w:i/>
              </w:rPr>
            </w:pPr>
            <w:r w:rsidRPr="001E2C05">
              <w:rPr>
                <w:b/>
                <w:bCs/>
              </w:rPr>
              <w:t>Для чтения и изучения.</w:t>
            </w:r>
            <w:r w:rsidRPr="001E2C05">
              <w:rPr>
                <w:bCs/>
              </w:rPr>
              <w:t xml:space="preserve"> Стихотворения: </w:t>
            </w:r>
            <w:proofErr w:type="gramStart"/>
            <w:r w:rsidRPr="001E2C05">
              <w:rPr>
                <w:bCs/>
              </w:rPr>
              <w:t>«Тщетно,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r>
              <w:rPr>
                <w:bCs/>
              </w:rPr>
              <w:t xml:space="preserve">, </w:t>
            </w:r>
            <w:r w:rsidRPr="00CE64E0">
              <w:rPr>
                <w:bCs/>
                <w:i/>
              </w:rPr>
              <w:t xml:space="preserve">«То было раннею весной…», «Тебя так любят все; один твой тихий вид…». </w:t>
            </w:r>
            <w:proofErr w:type="gramEnd"/>
          </w:p>
          <w:p w:rsidR="00622ACE" w:rsidRPr="00CE64E0" w:rsidRDefault="00622ACE" w:rsidP="00622ACE">
            <w:pPr>
              <w:autoSpaceDE w:val="0"/>
              <w:autoSpaceDN w:val="0"/>
              <w:adjustRightInd w:val="0"/>
              <w:jc w:val="both"/>
              <w:rPr>
                <w:bCs/>
              </w:rPr>
            </w:pPr>
            <w:r w:rsidRPr="00CE64E0">
              <w:rPr>
                <w:b/>
                <w:bCs/>
              </w:rPr>
              <w:t xml:space="preserve">Для чтения и обсуждения. </w:t>
            </w:r>
            <w:r w:rsidRPr="00CE64E0">
              <w:rPr>
                <w:bCs/>
              </w:rPr>
              <w:t xml:space="preserve">Стихотворения: </w:t>
            </w:r>
            <w:proofErr w:type="gramStart"/>
            <w:r w:rsidRPr="00CE64E0">
              <w:rPr>
                <w:bCs/>
              </w:rPr>
              <w:t xml:space="preserve">«Слеза дрожит в твоем ревнивом взоре…», «Не верь мне, друг, когда в избытке горя…», «Минула страсть, и пыл ее тревожный…», «Не ветер, вея с высоты…», </w:t>
            </w:r>
            <w:r w:rsidRPr="00CE64E0">
              <w:rPr>
                <w:bCs/>
                <w:i/>
              </w:rPr>
              <w:t>«Ты не спрашивай, не распытывай…», «Кабы знала я, кабы ведала…», «Ты, как утро весны…», «Милый друг, тебе не спится…», «Не верь мне, друг, когда в избытке горя…»,</w:t>
            </w:r>
            <w:r w:rsidRPr="00CE64E0">
              <w:rPr>
                <w:bCs/>
              </w:rPr>
              <w:t xml:space="preserve"> «Вот уж снег последний в поле тает…», «Прозрачных</w:t>
            </w:r>
            <w:proofErr w:type="gramEnd"/>
            <w:r w:rsidRPr="00CE64E0">
              <w:rPr>
                <w:bCs/>
              </w:rPr>
              <w:t xml:space="preserve"> облаков спокойное движенье…», «Земля цвела. В лугу, весной одетом…». </w:t>
            </w:r>
            <w:r w:rsidRPr="00CE64E0">
              <w:rPr>
                <w:bCs/>
                <w:i/>
              </w:rPr>
              <w:t>Роман «Князь Серебряный». Драматическая трилогия «Смерть Иоанна Грозного», «Царь Федор Иоаннович», «Царь Борис».</w:t>
            </w:r>
            <w:r w:rsidRPr="00CE64E0">
              <w:rPr>
                <w:bCs/>
              </w:rPr>
              <w:t xml:space="preserve"> </w:t>
            </w:r>
          </w:p>
          <w:p w:rsidR="00622ACE" w:rsidRPr="001E2C05" w:rsidRDefault="00622ACE" w:rsidP="00622ACE">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 xml:space="preserve">Портреты и фотографии А. К. Толстого. Портреты </w:t>
            </w:r>
            <w:proofErr w:type="spellStart"/>
            <w:r w:rsidRPr="001E2C05">
              <w:rPr>
                <w:bCs/>
              </w:rPr>
              <w:t>Козьмы</w:t>
            </w:r>
            <w:proofErr w:type="spellEnd"/>
            <w:r w:rsidRPr="001E2C05">
              <w:rPr>
                <w:bCs/>
              </w:rPr>
              <w:t xml:space="preserve"> Пруткова работы А.М.Жемчужникова, </w:t>
            </w:r>
            <w:proofErr w:type="spellStart"/>
            <w:r w:rsidRPr="001E2C05">
              <w:rPr>
                <w:bCs/>
              </w:rPr>
              <w:t>Бейдельмана</w:t>
            </w:r>
            <w:proofErr w:type="spellEnd"/>
            <w:r w:rsidRPr="001E2C05">
              <w:rPr>
                <w:bCs/>
              </w:rPr>
              <w:t xml:space="preserve">, Л.Ф. </w:t>
            </w:r>
            <w:proofErr w:type="spellStart"/>
            <w:r w:rsidRPr="001E2C05">
              <w:rPr>
                <w:bCs/>
              </w:rPr>
              <w:t>Лагорио</w:t>
            </w:r>
            <w:proofErr w:type="spellEnd"/>
            <w:r w:rsidRPr="001E2C05">
              <w:rPr>
                <w:bCs/>
              </w:rPr>
              <w:t>. Романс П. И. Чайковского на стихи А. К. Толстого «Средь шумного бала…».</w:t>
            </w:r>
          </w:p>
          <w:p w:rsidR="00622ACE" w:rsidRPr="001E2C05" w:rsidRDefault="00622ACE" w:rsidP="00622ACE">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w:t>
            </w:r>
            <w:r w:rsidRPr="00104FCE">
              <w:rPr>
                <w:bCs/>
                <w:i/>
              </w:rPr>
              <w:t>«А.К.Толстой — прозаик», «А.К.Толстой — драматург»,</w:t>
            </w:r>
            <w:r w:rsidRPr="00104FCE">
              <w:rPr>
                <w:bCs/>
              </w:rPr>
              <w:t xml:space="preserve"> </w:t>
            </w:r>
            <w:r w:rsidRPr="001E2C05">
              <w:rPr>
                <w:bCs/>
              </w:rPr>
              <w:t xml:space="preserve">«А. К. Толстой в воспоминаниях современников», «Феномен </w:t>
            </w:r>
            <w:proofErr w:type="spellStart"/>
            <w:r w:rsidRPr="001E2C05">
              <w:rPr>
                <w:bCs/>
              </w:rPr>
              <w:t>Козьмы</w:t>
            </w:r>
            <w:proofErr w:type="spellEnd"/>
            <w:r w:rsidRPr="001E2C05">
              <w:rPr>
                <w:bCs/>
              </w:rPr>
              <w:t xml:space="preserve"> Пруткова», «Жизнь поэзии А. К. Толстого в музыкальном искусстве».</w:t>
            </w:r>
          </w:p>
          <w:p w:rsidR="00622ACE" w:rsidRPr="001E2C05" w:rsidRDefault="00622ACE" w:rsidP="00622ACE">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622ACE" w:rsidRPr="001E2C05" w:rsidRDefault="00622ACE" w:rsidP="00622ACE">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xml:space="preserve">;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w:t>
            </w:r>
            <w:r w:rsidRPr="001E2C05">
              <w:rPr>
                <w:lang w:eastAsia="en-US"/>
              </w:rPr>
              <w:lastRenderedPageBreak/>
              <w:t>стихотворений; составление тезисного плана выступления и сочинения; подготовка сообщения;  выступление  на семинаре</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622ACE" w:rsidRPr="001E2C05" w:rsidTr="00622ACE">
        <w:trPr>
          <w:trHeight w:val="1278"/>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3.5</w:t>
            </w:r>
            <w:r w:rsidRPr="001E2C05">
              <w:rPr>
                <w:b/>
                <w:bCs/>
              </w:rPr>
              <w:t xml:space="preserve"> Николай Алексеевич Некрасов </w:t>
            </w:r>
            <w:r>
              <w:rPr>
                <w:b/>
                <w:bCs/>
              </w:rPr>
              <w:t>(1821-1878)</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622ACE" w:rsidRDefault="00622ACE" w:rsidP="00622ACE">
            <w:pPr>
              <w:autoSpaceDE w:val="0"/>
              <w:autoSpaceDN w:val="0"/>
              <w:adjustRightInd w:val="0"/>
              <w:jc w:val="both"/>
              <w:rPr>
                <w:b/>
                <w:bCs/>
              </w:rPr>
            </w:pPr>
            <w:r w:rsidRPr="00D045B7">
              <w:rPr>
                <w:b/>
                <w:bCs/>
              </w:rPr>
              <w:t xml:space="preserve">Для чтения и изучения. </w:t>
            </w:r>
            <w:r w:rsidRPr="00D045B7">
              <w:rPr>
                <w:bCs/>
              </w:rPr>
              <w:t xml:space="preserve">Стихотворения: «Родина», «Элегия» («Пускай нам говорит изменчивая мода…»), «Вчерашний день, часу в шестом…», «Еду ли ночью по улице темной…», «В дороге», </w:t>
            </w:r>
            <w:r w:rsidRPr="00D045B7">
              <w:rPr>
                <w:bCs/>
                <w:i/>
              </w:rPr>
              <w:t>«Поэт и гражданин», «Муза», «Мы с тобой бестолковые люди», «Я не люблю иронии твоей…»,</w:t>
            </w:r>
            <w:r w:rsidRPr="00D045B7">
              <w:rPr>
                <w:bCs/>
              </w:rPr>
              <w:t xml:space="preserve"> «</w:t>
            </w:r>
            <w:proofErr w:type="gramStart"/>
            <w:r w:rsidRPr="00D045B7">
              <w:rPr>
                <w:bCs/>
              </w:rPr>
              <w:t>О</w:t>
            </w:r>
            <w:proofErr w:type="gramEnd"/>
            <w:r w:rsidRPr="00D045B7">
              <w:rPr>
                <w:bCs/>
              </w:rPr>
              <w:t xml:space="preserve"> </w:t>
            </w:r>
            <w:proofErr w:type="gramStart"/>
            <w:r w:rsidRPr="00D045B7">
              <w:rPr>
                <w:bCs/>
              </w:rPr>
              <w:t>Муза</w:t>
            </w:r>
            <w:proofErr w:type="gramEnd"/>
            <w:r w:rsidRPr="00D045B7">
              <w:rPr>
                <w:bCs/>
              </w:rPr>
              <w:t xml:space="preserve">, я у двери гроба…», </w:t>
            </w:r>
            <w:r w:rsidRPr="00D045B7">
              <w:rPr>
                <w:bCs/>
                <w:i/>
              </w:rPr>
              <w:t>«Блажен незлобивый поэт…», «Внимая ужасам войны…», «</w:t>
            </w:r>
            <w:proofErr w:type="spellStart"/>
            <w:r w:rsidRPr="00D045B7">
              <w:rPr>
                <w:bCs/>
                <w:i/>
              </w:rPr>
              <w:t>Орина</w:t>
            </w:r>
            <w:proofErr w:type="spellEnd"/>
            <w:r w:rsidRPr="00D045B7">
              <w:rPr>
                <w:bCs/>
                <w:i/>
              </w:rPr>
              <w:t xml:space="preserve"> — мать солдатская». </w:t>
            </w:r>
            <w:r w:rsidRPr="00D045B7">
              <w:rPr>
                <w:bCs/>
              </w:rPr>
              <w:t>Поэма «Кому на Руси жить хорошо» (обзор с чтением отрывков).</w:t>
            </w:r>
            <w:r w:rsidRPr="00D045B7">
              <w:rPr>
                <w:b/>
                <w:bCs/>
              </w:rPr>
              <w:t xml:space="preserve"> </w:t>
            </w:r>
          </w:p>
          <w:p w:rsidR="00622ACE" w:rsidRDefault="00622ACE" w:rsidP="00622ACE">
            <w:pPr>
              <w:autoSpaceDE w:val="0"/>
              <w:autoSpaceDN w:val="0"/>
              <w:adjustRightInd w:val="0"/>
              <w:jc w:val="both"/>
              <w:rPr>
                <w:bCs/>
              </w:rPr>
            </w:pPr>
            <w:r w:rsidRPr="00D045B7">
              <w:rPr>
                <w:b/>
                <w:bCs/>
              </w:rPr>
              <w:t xml:space="preserve">Для чтения и обсуждения. </w:t>
            </w:r>
            <w:r w:rsidRPr="00D045B7">
              <w:rPr>
                <w:bCs/>
              </w:rPr>
              <w:t xml:space="preserve">Стихотворения: </w:t>
            </w:r>
            <w:proofErr w:type="gramStart"/>
            <w:r w:rsidRPr="00D045B7">
              <w:rPr>
                <w:bCs/>
              </w:rPr>
              <w:t xml:space="preserve">«Замолкни, Муза мести и печали…», «Современная ода», «Зине», «14 июня 1854 года», «Тишина», </w:t>
            </w:r>
            <w:r w:rsidRPr="00D045B7">
              <w:rPr>
                <w:bCs/>
                <w:i/>
              </w:rPr>
              <w:t xml:space="preserve">«Еще мучимый </w:t>
            </w:r>
            <w:proofErr w:type="spellStart"/>
            <w:r w:rsidRPr="00D045B7">
              <w:rPr>
                <w:bCs/>
                <w:i/>
              </w:rPr>
              <w:t>страстию</w:t>
            </w:r>
            <w:proofErr w:type="spellEnd"/>
            <w:r w:rsidRPr="00D045B7">
              <w:rPr>
                <w:bCs/>
                <w:i/>
              </w:rPr>
              <w:t xml:space="preserve"> мятежной…», «Да, наша жизнь текла мятежно…», «Слезы и нервы»</w:t>
            </w:r>
            <w:r w:rsidRPr="00D045B7">
              <w:rPr>
                <w:bCs/>
              </w:rPr>
              <w:t xml:space="preserve">, «В деревне», «Несжатая полоса», «Забытая деревня», </w:t>
            </w:r>
            <w:r w:rsidRPr="00D045B7">
              <w:rPr>
                <w:bCs/>
                <w:i/>
              </w:rPr>
              <w:t xml:space="preserve">«Школьник», «Песня </w:t>
            </w:r>
            <w:proofErr w:type="spellStart"/>
            <w:r w:rsidRPr="00D045B7">
              <w:rPr>
                <w:bCs/>
                <w:i/>
              </w:rPr>
              <w:t>Еремушке</w:t>
            </w:r>
            <w:proofErr w:type="spellEnd"/>
            <w:r w:rsidRPr="00D045B7">
              <w:rPr>
                <w:bCs/>
                <w:i/>
              </w:rPr>
              <w:t xml:space="preserve">», «…одинокий, потерянный…», «Что ты, сердце мое, </w:t>
            </w:r>
            <w:proofErr w:type="spellStart"/>
            <w:r w:rsidRPr="00D045B7">
              <w:rPr>
                <w:bCs/>
                <w:i/>
              </w:rPr>
              <w:t>расходилося</w:t>
            </w:r>
            <w:proofErr w:type="spellEnd"/>
            <w:r w:rsidRPr="00D045B7">
              <w:rPr>
                <w:bCs/>
                <w:i/>
              </w:rPr>
              <w:t>?», «Пододвинь перо, бумагу, книги…».</w:t>
            </w:r>
            <w:proofErr w:type="gramEnd"/>
            <w:r w:rsidRPr="00D045B7">
              <w:rPr>
                <w:bCs/>
                <w:i/>
              </w:rPr>
              <w:t xml:space="preserve"> Поэма «Современники». </w:t>
            </w:r>
            <w:proofErr w:type="spellStart"/>
            <w:r w:rsidRPr="00D045B7">
              <w:rPr>
                <w:bCs/>
                <w:i/>
              </w:rPr>
              <w:t>Ю.И.Айхенвальд</w:t>
            </w:r>
            <w:proofErr w:type="spellEnd"/>
            <w:r w:rsidRPr="00D045B7">
              <w:rPr>
                <w:bCs/>
                <w:i/>
              </w:rPr>
              <w:t xml:space="preserve"> «Некрасов»,</w:t>
            </w:r>
            <w:r w:rsidRPr="00D045B7">
              <w:rPr>
                <w:bCs/>
              </w:rPr>
              <w:t xml:space="preserve"> К.И.Чуковский «Тема денег в творчестве Некрасова». </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622ACE" w:rsidRPr="001E2C05" w:rsidRDefault="00622ACE" w:rsidP="00622ACE">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622ACE" w:rsidRDefault="00622ACE" w:rsidP="00622ACE">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w:t>
            </w:r>
            <w:r w:rsidRPr="001E2C05">
              <w:rPr>
                <w:bCs/>
              </w:rPr>
              <w:lastRenderedPageBreak/>
              <w:t xml:space="preserve">творчестве русских художников-иллюстраторов». </w:t>
            </w:r>
          </w:p>
          <w:p w:rsidR="00622ACE" w:rsidRPr="001E2C05" w:rsidRDefault="00622ACE" w:rsidP="00622ACE">
            <w:pPr>
              <w:autoSpaceDE w:val="0"/>
              <w:autoSpaceDN w:val="0"/>
              <w:adjustRightInd w:val="0"/>
              <w:jc w:val="both"/>
              <w:rPr>
                <w:bCs/>
              </w:rPr>
            </w:pPr>
            <w:r w:rsidRPr="001E2C05">
              <w:rPr>
                <w:bCs/>
              </w:rPr>
              <w:t xml:space="preserve">Подготовка и проведение заочной экскурсии в один из музеев Н. А. Некрасова. </w:t>
            </w:r>
          </w:p>
          <w:p w:rsidR="00622ACE" w:rsidRPr="001E2C05" w:rsidRDefault="00622ACE" w:rsidP="00622ACE">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622ACE" w:rsidRPr="001E2C05" w:rsidRDefault="00622ACE" w:rsidP="00622ACE">
            <w:pPr>
              <w:autoSpaceDE w:val="0"/>
              <w:autoSpaceDN w:val="0"/>
              <w:adjustRightInd w:val="0"/>
              <w:jc w:val="both"/>
            </w:pPr>
            <w:r w:rsidRPr="001E2C05">
              <w:rPr>
                <w:b/>
                <w:bCs/>
              </w:rPr>
              <w:t>Виды учебной деятельности:</w:t>
            </w: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tc>
      </w:tr>
      <w:tr w:rsidR="00EC403B" w:rsidRPr="001E2C05" w:rsidTr="00EC403B">
        <w:trPr>
          <w:trHeight w:val="300"/>
        </w:trPr>
        <w:tc>
          <w:tcPr>
            <w:tcW w:w="14181" w:type="dxa"/>
            <w:gridSpan w:val="5"/>
          </w:tcPr>
          <w:p w:rsidR="00EC403B" w:rsidRPr="00EC403B" w:rsidRDefault="00EC403B" w:rsidP="00EC4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ЛИТЕРАТУРА  ХХ ВЕКА</w:t>
            </w:r>
          </w:p>
        </w:tc>
      </w:tr>
      <w:tr w:rsidR="00622ACE" w:rsidRPr="001E2C05" w:rsidTr="00EC403B">
        <w:trPr>
          <w:trHeight w:val="578"/>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Раздел 4.</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12</w:t>
            </w:r>
          </w:p>
        </w:tc>
      </w:tr>
      <w:tr w:rsidR="00622ACE" w:rsidRPr="001E2C05" w:rsidTr="00622ACE">
        <w:trPr>
          <w:trHeight w:val="848"/>
        </w:trPr>
        <w:tc>
          <w:tcPr>
            <w:tcW w:w="2840" w:type="dxa"/>
            <w:gridSpan w:val="2"/>
            <w:vMerge w:val="restart"/>
          </w:tcPr>
          <w:p w:rsidR="00622ACE" w:rsidRPr="001E2C05" w:rsidRDefault="00622ACE" w:rsidP="00622ACE">
            <w:pPr>
              <w:autoSpaceDE w:val="0"/>
              <w:autoSpaceDN w:val="0"/>
              <w:adjustRightInd w:val="0"/>
              <w:jc w:val="both"/>
              <w:rPr>
                <w:b/>
                <w:bCs/>
              </w:rPr>
            </w:pPr>
            <w:r w:rsidRPr="001E2C05">
              <w:rPr>
                <w:b/>
                <w:bCs/>
                <w:lang w:eastAsia="en-US"/>
              </w:rPr>
              <w:t>Тема 4</w:t>
            </w:r>
            <w:r>
              <w:rPr>
                <w:b/>
                <w:bCs/>
                <w:lang w:eastAsia="en-US"/>
              </w:rPr>
              <w:t>.1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622ACE" w:rsidRPr="001E2C05" w:rsidRDefault="00622ACE" w:rsidP="00622ACE">
            <w:pPr>
              <w:autoSpaceDE w:val="0"/>
              <w:autoSpaceDN w:val="0"/>
              <w:adjustRightInd w:val="0"/>
              <w:jc w:val="both"/>
              <w:rPr>
                <w:b/>
                <w:bCs/>
              </w:rPr>
            </w:pPr>
            <w:r w:rsidRPr="001E2C05">
              <w:rPr>
                <w:b/>
                <w:bCs/>
              </w:rPr>
              <w:t>Содержание учебного материала:</w:t>
            </w:r>
          </w:p>
          <w:p w:rsidR="00622ACE" w:rsidRPr="001E2C05" w:rsidRDefault="00622ACE" w:rsidP="00622ACE">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rsidRPr="001E2C05">
              <w:rPr>
                <w:bCs/>
              </w:rPr>
              <w:t>Сатирикон</w:t>
            </w:r>
            <w:proofErr w:type="spellEnd"/>
            <w:r w:rsidRPr="001E2C05">
              <w:rPr>
                <w:bCs/>
              </w:rPr>
              <w:t>», «</w:t>
            </w:r>
            <w:proofErr w:type="gramStart"/>
            <w:r w:rsidRPr="001E2C05">
              <w:rPr>
                <w:bCs/>
              </w:rPr>
              <w:t>Новый</w:t>
            </w:r>
            <w:proofErr w:type="gramEnd"/>
            <w:r w:rsidRPr="001E2C05">
              <w:rPr>
                <w:bCs/>
              </w:rPr>
              <w:t xml:space="preserve"> </w:t>
            </w:r>
            <w:proofErr w:type="spellStart"/>
            <w:r w:rsidRPr="001E2C05">
              <w:rPr>
                <w:bCs/>
              </w:rPr>
              <w:t>Сатирикон</w:t>
            </w:r>
            <w:proofErr w:type="spellEnd"/>
            <w:r w:rsidRPr="001E2C05">
              <w:rPr>
                <w:bCs/>
              </w:rPr>
              <w:t>»).</w:t>
            </w:r>
          </w:p>
          <w:p w:rsidR="00622ACE" w:rsidRPr="00092AD3" w:rsidRDefault="00622ACE" w:rsidP="00622ACE">
            <w:pPr>
              <w:autoSpaceDE w:val="0"/>
              <w:autoSpaceDN w:val="0"/>
              <w:adjustRightInd w:val="0"/>
              <w:jc w:val="both"/>
              <w:rPr>
                <w:bCs/>
                <w:i/>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r w:rsidRPr="00092AD3">
              <w:rPr>
                <w:bCs/>
                <w:i/>
              </w:rPr>
              <w:t>В.И.Ленин «Партийная организация и партийная литература»; Н.А.Бердяев «Смысл искусства».</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622ACE" w:rsidRDefault="00622ACE" w:rsidP="00622ACE">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w:t>
            </w:r>
            <w:proofErr w:type="spellStart"/>
            <w:r w:rsidRPr="001E2C05">
              <w:rPr>
                <w:bCs/>
              </w:rPr>
              <w:t>Кустодиева</w:t>
            </w:r>
            <w:proofErr w:type="spellEnd"/>
            <w:r w:rsidRPr="001E2C05">
              <w:rPr>
                <w:bCs/>
              </w:rPr>
              <w:t xml:space="preserve">, К. С. Малевича (по выбору учителя). «Мир искусства» (А. Н. Бенуа, Л. С. </w:t>
            </w:r>
            <w:proofErr w:type="spellStart"/>
            <w:r w:rsidRPr="001E2C05">
              <w:rPr>
                <w:bCs/>
              </w:rPr>
              <w:t>Бакст</w:t>
            </w:r>
            <w:proofErr w:type="spellEnd"/>
            <w:r w:rsidRPr="001E2C05">
              <w:rPr>
                <w:bCs/>
              </w:rPr>
              <w:t xml:space="preserve">, С. П. Дягилев, К. А. Сомов и др.). Музыка А. К. Глазунова, А. Н. Скрябина, С. В. Рахманинова, И.Ф. Стравинского, С. С. Прокофьева, Н. Я. </w:t>
            </w:r>
            <w:proofErr w:type="spellStart"/>
            <w:r w:rsidRPr="001E2C05">
              <w:rPr>
                <w:bCs/>
              </w:rPr>
              <w:t>Мясковского</w:t>
            </w:r>
            <w:proofErr w:type="spellEnd"/>
            <w:r w:rsidRPr="001E2C05">
              <w:rPr>
                <w:bCs/>
              </w:rPr>
              <w:t>.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622ACE" w:rsidRPr="00092AD3" w:rsidRDefault="00622ACE" w:rsidP="00622ACE">
            <w:pPr>
              <w:autoSpaceDE w:val="0"/>
              <w:autoSpaceDN w:val="0"/>
              <w:adjustRightInd w:val="0"/>
              <w:jc w:val="both"/>
              <w:rPr>
                <w:bCs/>
                <w:i/>
              </w:rPr>
            </w:pPr>
            <w:r w:rsidRPr="00092AD3">
              <w:rPr>
                <w:b/>
                <w:bCs/>
              </w:rPr>
              <w:lastRenderedPageBreak/>
              <w:t xml:space="preserve">Творческие задания. </w:t>
            </w:r>
            <w:r w:rsidRPr="00092AD3">
              <w:rPr>
                <w:bCs/>
                <w:i/>
              </w:rPr>
              <w:t>Подготовка заочной экскурсии по Третьяковской галерее. Подготовка сценария музыкальной гостиной «Музыка серебряного века».</w:t>
            </w:r>
          </w:p>
          <w:p w:rsidR="00622ACE"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w:t>
            </w:r>
            <w:r w:rsidR="00EC403B">
              <w:rPr>
                <w:lang w:eastAsia="en-US"/>
              </w:rPr>
              <w:t>работа с источниками информации</w:t>
            </w:r>
            <w:r w:rsidRPr="001E2C05">
              <w:rPr>
                <w:lang w:eastAsia="en-US"/>
              </w:rPr>
              <w:t>)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00EC403B">
              <w:rPr>
                <w:lang w:eastAsia="en-US"/>
              </w:rPr>
              <w:t>источники</w:t>
            </w:r>
            <w:r w:rsidRPr="001E2C05">
              <w:rPr>
                <w:lang w:eastAsia="en-US"/>
              </w:rPr>
              <w:t>);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EC403B">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622ACE" w:rsidRPr="001E2C05" w:rsidTr="00622ACE">
        <w:trPr>
          <w:trHeight w:val="2208"/>
        </w:trPr>
        <w:tc>
          <w:tcPr>
            <w:tcW w:w="2840" w:type="dxa"/>
            <w:gridSpan w:val="2"/>
            <w:vMerge/>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EC403B" w:rsidRPr="001E2C05" w:rsidTr="00EC403B">
        <w:trPr>
          <w:trHeight w:val="661"/>
        </w:trPr>
        <w:tc>
          <w:tcPr>
            <w:tcW w:w="14181" w:type="dxa"/>
            <w:gridSpan w:val="5"/>
          </w:tcPr>
          <w:p w:rsidR="00EC403B" w:rsidRDefault="00EC403B" w:rsidP="00EC403B">
            <w:pPr>
              <w:autoSpaceDE w:val="0"/>
              <w:autoSpaceDN w:val="0"/>
              <w:adjustRightInd w:val="0"/>
              <w:jc w:val="center"/>
              <w:rPr>
                <w:b/>
              </w:rPr>
            </w:pPr>
          </w:p>
          <w:p w:rsidR="00EC403B" w:rsidRPr="001E2C05" w:rsidRDefault="00EC403B" w:rsidP="00EC4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РУССКАЯ ЛИТЕРАТУРА НА РУБЕЖЕ ВЕКОВ</w:t>
            </w:r>
          </w:p>
        </w:tc>
      </w:tr>
      <w:tr w:rsidR="00622ACE" w:rsidRPr="001E2C05" w:rsidTr="00622ACE">
        <w:trPr>
          <w:trHeight w:val="972"/>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4.2 Иван Алексеевич Бунин</w:t>
            </w:r>
            <w:r>
              <w:rPr>
                <w:b/>
                <w:bCs/>
              </w:rPr>
              <w:t xml:space="preserve"> (1870-1953)</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014DE0">
              <w:rPr>
                <w:bCs/>
              </w:rPr>
              <w:t xml:space="preserve">Сведения из биографии (с обобщением ранее изученного). </w:t>
            </w:r>
          </w:p>
          <w:p w:rsidR="00622ACE" w:rsidRDefault="00622ACE" w:rsidP="00622ACE">
            <w:pPr>
              <w:autoSpaceDE w:val="0"/>
              <w:autoSpaceDN w:val="0"/>
              <w:adjustRightInd w:val="0"/>
              <w:jc w:val="both"/>
              <w:rPr>
                <w:bCs/>
              </w:rPr>
            </w:pPr>
            <w:r w:rsidRPr="00014DE0">
              <w:rPr>
                <w:bCs/>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622ACE" w:rsidRDefault="00622ACE" w:rsidP="00622ACE">
            <w:pPr>
              <w:autoSpaceDE w:val="0"/>
              <w:autoSpaceDN w:val="0"/>
              <w:adjustRightInd w:val="0"/>
              <w:jc w:val="both"/>
              <w:rPr>
                <w:bCs/>
              </w:rPr>
            </w:pPr>
            <w:r w:rsidRPr="00014DE0">
              <w:rPr>
                <w:bCs/>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Pr="00014DE0">
              <w:rPr>
                <w:bCs/>
                <w:i/>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Pr="00014DE0">
              <w:rPr>
                <w:bCs/>
              </w:rPr>
              <w:t>Реалистическое</w:t>
            </w:r>
            <w:proofErr w:type="gramEnd"/>
            <w:r w:rsidRPr="00014DE0">
              <w:rPr>
                <w:bCs/>
              </w:rPr>
              <w:t xml:space="preserve"> и символическое в прозе и поэзии.</w:t>
            </w:r>
          </w:p>
          <w:p w:rsidR="00622ACE" w:rsidRPr="001E2C05" w:rsidRDefault="00622ACE" w:rsidP="00622ACE">
            <w:pPr>
              <w:autoSpaceDE w:val="0"/>
              <w:autoSpaceDN w:val="0"/>
              <w:adjustRightInd w:val="0"/>
              <w:jc w:val="both"/>
              <w:rPr>
                <w:bCs/>
                <w:i/>
                <w:iCs/>
              </w:rPr>
            </w:pPr>
            <w:r w:rsidRPr="00014DE0">
              <w:rPr>
                <w:bCs/>
              </w:rPr>
              <w:t xml:space="preserve"> </w:t>
            </w:r>
            <w:r w:rsidRPr="00014DE0">
              <w:rPr>
                <w:bCs/>
                <w:i/>
              </w:rPr>
              <w:t xml:space="preserve">Критики о Бунине (В.Брюсов, </w:t>
            </w:r>
            <w:proofErr w:type="spellStart"/>
            <w:r w:rsidRPr="00014DE0">
              <w:rPr>
                <w:bCs/>
                <w:i/>
              </w:rPr>
              <w:t>Ю.Айхенвальд</w:t>
            </w:r>
            <w:proofErr w:type="spellEnd"/>
            <w:r w:rsidRPr="00014DE0">
              <w:rPr>
                <w:bCs/>
                <w:i/>
              </w:rPr>
              <w:t xml:space="preserve">, З.Шаховская, О.Михайлов) </w:t>
            </w:r>
            <w:r w:rsidRPr="00014DE0">
              <w:rPr>
                <w:bCs/>
              </w:rPr>
              <w:t>(по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Для чтения и изучения. </w:t>
            </w:r>
            <w:r w:rsidRPr="001E2C05">
              <w:rPr>
                <w:bCs/>
              </w:rPr>
              <w:t>Рассказы</w:t>
            </w:r>
            <w:r>
              <w:rPr>
                <w:bCs/>
              </w:rPr>
              <w:t xml:space="preserve"> </w:t>
            </w:r>
            <w:r w:rsidRPr="00014DE0">
              <w:rPr>
                <w:bCs/>
                <w:i/>
              </w:rPr>
              <w:t>«Антоновские яблоки»,</w:t>
            </w:r>
            <w:r w:rsidRPr="001E2C05">
              <w:rPr>
                <w:bCs/>
              </w:rPr>
              <w:t xml:space="preserve"> «Чистый понедельник», «Темные аллеи». Стихотворения Вечер», «Не устану воспевать вас, звезды!..», «И цветы, и шмели, и трава, и колосья…».</w:t>
            </w:r>
          </w:p>
          <w:p w:rsidR="00622ACE" w:rsidRPr="001E2C05" w:rsidRDefault="00622ACE" w:rsidP="00622ACE">
            <w:pPr>
              <w:autoSpaceDE w:val="0"/>
              <w:autoSpaceDN w:val="0"/>
              <w:adjustRightInd w:val="0"/>
              <w:jc w:val="both"/>
              <w:rPr>
                <w:b/>
                <w:bCs/>
              </w:rPr>
            </w:pPr>
            <w:r w:rsidRPr="001E2C05">
              <w:rPr>
                <w:b/>
                <w:bCs/>
              </w:rPr>
              <w:t xml:space="preserve">Для чтения и обсуждения. </w:t>
            </w:r>
            <w:proofErr w:type="gramStart"/>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1E2C05">
              <w:rPr>
                <w:bCs/>
              </w:rPr>
              <w:t xml:space="preserve"> Стихотворения: «Мы встретились случайно на углу», «Я к ней пришел в </w:t>
            </w:r>
            <w:r w:rsidRPr="001E2C05">
              <w:rPr>
                <w:bCs/>
              </w:rPr>
              <w:lastRenderedPageBreak/>
              <w:t>полночный час…», «Ковыль».</w:t>
            </w:r>
          </w:p>
          <w:p w:rsidR="00622ACE" w:rsidRPr="00014DE0" w:rsidRDefault="00622ACE" w:rsidP="00622ACE">
            <w:pPr>
              <w:autoSpaceDE w:val="0"/>
              <w:autoSpaceDN w:val="0"/>
              <w:adjustRightInd w:val="0"/>
              <w:jc w:val="both"/>
              <w:rPr>
                <w:bCs/>
                <w:i/>
              </w:rPr>
            </w:pPr>
            <w:r w:rsidRPr="001E2C05">
              <w:rPr>
                <w:b/>
                <w:bCs/>
              </w:rPr>
              <w:t xml:space="preserve">Повторение. </w:t>
            </w:r>
            <w:r w:rsidRPr="001E2C05">
              <w:rPr>
                <w:bCs/>
              </w:rPr>
              <w:t xml:space="preserve">Тема «дворянских гнезд» в русской литературе (И. С. Тургенев, А. П. Чехов). </w:t>
            </w:r>
            <w:r w:rsidRPr="00014DE0">
              <w:rPr>
                <w:bCs/>
                <w:i/>
              </w:rPr>
              <w:t>Русский национальный характер (на примере творчества Н.В.Гоголя и Л.Н.Толстого).</w:t>
            </w:r>
          </w:p>
          <w:p w:rsidR="00622ACE" w:rsidRDefault="00622ACE" w:rsidP="00622ACE">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622ACE" w:rsidRPr="00014DE0" w:rsidRDefault="00622ACE" w:rsidP="00622ACE">
            <w:pPr>
              <w:autoSpaceDE w:val="0"/>
              <w:autoSpaceDN w:val="0"/>
              <w:adjustRightInd w:val="0"/>
              <w:jc w:val="both"/>
              <w:rPr>
                <w:bCs/>
                <w:i/>
              </w:rPr>
            </w:pPr>
            <w:r w:rsidRPr="00014DE0">
              <w:rPr>
                <w:b/>
                <w:bCs/>
              </w:rPr>
              <w:t xml:space="preserve">Творческие задания. </w:t>
            </w:r>
            <w:r w:rsidRPr="00014DE0">
              <w:rPr>
                <w:bCs/>
              </w:rPr>
              <w:t xml:space="preserve">Исследование и подготовка реферата: </w:t>
            </w:r>
            <w:r w:rsidRPr="00014DE0">
              <w:rPr>
                <w:bCs/>
                <w:i/>
              </w:rPr>
              <w:t>«Женские образы в творчестве И.С.Тургенева и И.А.Бунина»; «Тема дворянских гне</w:t>
            </w:r>
            <w:proofErr w:type="gramStart"/>
            <w:r w:rsidRPr="00014DE0">
              <w:rPr>
                <w:bCs/>
                <w:i/>
              </w:rPr>
              <w:t>зд в тв</w:t>
            </w:r>
            <w:proofErr w:type="gramEnd"/>
            <w:r w:rsidRPr="00014DE0">
              <w:rPr>
                <w:bCs/>
                <w:i/>
              </w:rPr>
              <w:t>орчестве А.П.Чехова и И.А.Бунина».</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w:t>
            </w:r>
            <w:r w:rsidR="00EC403B">
              <w:rPr>
                <w:lang w:eastAsia="en-US"/>
              </w:rPr>
              <w:t>работа с источниками информации</w:t>
            </w:r>
            <w:r w:rsidRPr="001E2C05">
              <w:rPr>
                <w:lang w:eastAsia="en-US"/>
              </w:rPr>
              <w:t>)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EC403B">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4.3</w:t>
            </w:r>
            <w:r w:rsidRPr="001E2C05">
              <w:rPr>
                <w:b/>
                <w:bCs/>
                <w:lang w:eastAsia="en-US"/>
              </w:rPr>
              <w:t xml:space="preserve"> Александр  Иванович Куприн</w:t>
            </w:r>
            <w:r>
              <w:rPr>
                <w:b/>
                <w:bCs/>
                <w:lang w:eastAsia="en-US"/>
              </w:rPr>
              <w:t xml:space="preserve"> (1870-1938)</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06753F">
              <w:rPr>
                <w:bCs/>
              </w:rPr>
              <w:t xml:space="preserve">Сведения из биографии (с обобщением ранее изученного). </w:t>
            </w:r>
          </w:p>
          <w:p w:rsidR="00622ACE" w:rsidRDefault="00622ACE" w:rsidP="00622ACE">
            <w:pPr>
              <w:autoSpaceDE w:val="0"/>
              <w:autoSpaceDN w:val="0"/>
              <w:adjustRightInd w:val="0"/>
              <w:jc w:val="both"/>
              <w:rPr>
                <w:bCs/>
              </w:rPr>
            </w:pPr>
            <w:r w:rsidRPr="0006753F">
              <w:rPr>
                <w:bCs/>
              </w:rPr>
              <w:t>Повести «Гранатовый браслет», «Олеся». Воспевание здоровых человеческих чу</w:t>
            </w:r>
            <w:proofErr w:type="gramStart"/>
            <w:r w:rsidRPr="0006753F">
              <w:rPr>
                <w:bCs/>
              </w:rPr>
              <w:t>вств в пр</w:t>
            </w:r>
            <w:proofErr w:type="gramEnd"/>
            <w:r w:rsidRPr="0006753F">
              <w:rPr>
                <w:bCs/>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622ACE" w:rsidRDefault="00622ACE" w:rsidP="00622ACE">
            <w:pPr>
              <w:autoSpaceDE w:val="0"/>
              <w:autoSpaceDN w:val="0"/>
              <w:adjustRightInd w:val="0"/>
              <w:jc w:val="both"/>
              <w:rPr>
                <w:bCs/>
              </w:rPr>
            </w:pPr>
            <w:r w:rsidRPr="0006753F">
              <w:rPr>
                <w:bCs/>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 </w:t>
            </w:r>
          </w:p>
          <w:p w:rsidR="00622ACE" w:rsidRDefault="00622ACE" w:rsidP="00622ACE">
            <w:pPr>
              <w:autoSpaceDE w:val="0"/>
              <w:autoSpaceDN w:val="0"/>
              <w:adjustRightInd w:val="0"/>
              <w:jc w:val="both"/>
              <w:rPr>
                <w:bCs/>
                <w:i/>
              </w:rPr>
            </w:pPr>
            <w:r w:rsidRPr="0006753F">
              <w:rPr>
                <w:bCs/>
                <w:i/>
              </w:rPr>
              <w:t>Решение темы любви и истолкование библейского сюжета в повести «</w:t>
            </w:r>
            <w:proofErr w:type="spellStart"/>
            <w:r w:rsidRPr="0006753F">
              <w:rPr>
                <w:bCs/>
                <w:i/>
              </w:rPr>
              <w:t>Суламифь</w:t>
            </w:r>
            <w:proofErr w:type="spellEnd"/>
            <w:r w:rsidRPr="0006753F">
              <w:rPr>
                <w:bCs/>
                <w:i/>
              </w:rPr>
              <w:t>».</w:t>
            </w:r>
          </w:p>
          <w:p w:rsidR="00622ACE" w:rsidRPr="0006753F" w:rsidRDefault="00622ACE" w:rsidP="00622ACE">
            <w:pPr>
              <w:autoSpaceDE w:val="0"/>
              <w:autoSpaceDN w:val="0"/>
              <w:adjustRightInd w:val="0"/>
              <w:jc w:val="both"/>
              <w:rPr>
                <w:bCs/>
              </w:rPr>
            </w:pPr>
            <w:r w:rsidRPr="0006753F">
              <w:rPr>
                <w:bCs/>
                <w:i/>
              </w:rPr>
              <w:t>Обличительные мотивы в творчестве А.И.Куприна.</w:t>
            </w:r>
            <w:r w:rsidRPr="0006753F">
              <w:rPr>
                <w:bCs/>
              </w:rPr>
              <w:t xml:space="preserve">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w:t>
            </w:r>
            <w:r w:rsidRPr="0006753F">
              <w:rPr>
                <w:bCs/>
              </w:rPr>
              <w:lastRenderedPageBreak/>
              <w:t>проблемы в повести. Традиции психологизма Л.Н.Толстого в творчестве Куприна.</w:t>
            </w:r>
          </w:p>
          <w:p w:rsidR="00622ACE" w:rsidRDefault="00622ACE" w:rsidP="00622ACE">
            <w:pPr>
              <w:autoSpaceDE w:val="0"/>
              <w:autoSpaceDN w:val="0"/>
              <w:adjustRightInd w:val="0"/>
              <w:jc w:val="both"/>
              <w:rPr>
                <w:bCs/>
              </w:rPr>
            </w:pPr>
            <w:r w:rsidRPr="0006753F">
              <w:rPr>
                <w:bCs/>
                <w:i/>
              </w:rPr>
              <w:t>Критики о Куприне (</w:t>
            </w:r>
            <w:proofErr w:type="spellStart"/>
            <w:r w:rsidRPr="0006753F">
              <w:rPr>
                <w:bCs/>
                <w:i/>
              </w:rPr>
              <w:t>Ю.Айхенвальд</w:t>
            </w:r>
            <w:proofErr w:type="spellEnd"/>
            <w:r w:rsidRPr="0006753F">
              <w:rPr>
                <w:bCs/>
                <w:i/>
              </w:rPr>
              <w:t xml:space="preserve">, М.Горький, О.Михайлов) </w:t>
            </w:r>
            <w:r w:rsidRPr="0006753F">
              <w:rPr>
                <w:bCs/>
              </w:rPr>
              <w:t>(по выбору преподавателя).</w:t>
            </w:r>
          </w:p>
          <w:p w:rsidR="00622ACE" w:rsidRDefault="00622ACE" w:rsidP="00622ACE">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622ACE" w:rsidRPr="001E2C05" w:rsidRDefault="00622ACE" w:rsidP="00622ACE">
            <w:pPr>
              <w:autoSpaceDE w:val="0"/>
              <w:autoSpaceDN w:val="0"/>
              <w:adjustRightInd w:val="0"/>
              <w:jc w:val="both"/>
              <w:rPr>
                <w:bCs/>
              </w:rPr>
            </w:pPr>
            <w:r w:rsidRPr="0006753F">
              <w:rPr>
                <w:b/>
                <w:bCs/>
              </w:rPr>
              <w:t>Для чтения и обсуждения.</w:t>
            </w:r>
            <w:r w:rsidRPr="0006753F">
              <w:rPr>
                <w:bCs/>
              </w:rPr>
              <w:t xml:space="preserve"> Повести: «</w:t>
            </w:r>
            <w:r w:rsidRPr="0006753F">
              <w:rPr>
                <w:bCs/>
                <w:i/>
              </w:rPr>
              <w:t>Поединок», «</w:t>
            </w:r>
            <w:proofErr w:type="spellStart"/>
            <w:r w:rsidRPr="0006753F">
              <w:rPr>
                <w:bCs/>
                <w:i/>
              </w:rPr>
              <w:t>Суламифь</w:t>
            </w:r>
            <w:proofErr w:type="spellEnd"/>
            <w:r w:rsidRPr="0006753F">
              <w:rPr>
                <w:bCs/>
                <w:i/>
              </w:rPr>
              <w:t>», «Олеся».</w:t>
            </w:r>
          </w:p>
          <w:p w:rsidR="00622ACE" w:rsidRPr="0006753F" w:rsidRDefault="00622ACE" w:rsidP="00622ACE">
            <w:pPr>
              <w:autoSpaceDE w:val="0"/>
              <w:autoSpaceDN w:val="0"/>
              <w:adjustRightInd w:val="0"/>
              <w:jc w:val="both"/>
              <w:rPr>
                <w:bCs/>
                <w:i/>
                <w:iCs/>
              </w:rPr>
            </w:pPr>
            <w:r w:rsidRPr="001E2C05">
              <w:rPr>
                <w:b/>
                <w:bCs/>
              </w:rPr>
              <w:t>Повторение.</w:t>
            </w:r>
            <w:r w:rsidRPr="001E2C05">
              <w:rPr>
                <w:bCs/>
              </w:rPr>
              <w:t xml:space="preserve"> Романтические поэмы А. С. Пушкина «Цыганы», «Кавказский пленник». </w:t>
            </w:r>
            <w:r w:rsidRPr="0006753F">
              <w:rPr>
                <w:bCs/>
                <w:i/>
              </w:rPr>
              <w:t>Тема любви в повести И.С.Тургенева “Ася”».</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622ACE" w:rsidRDefault="00622ACE" w:rsidP="00622ACE">
            <w:pPr>
              <w:autoSpaceDE w:val="0"/>
              <w:autoSpaceDN w:val="0"/>
              <w:adjustRightInd w:val="0"/>
              <w:jc w:val="both"/>
              <w:rPr>
                <w:bCs/>
              </w:rPr>
            </w:pPr>
            <w:r w:rsidRPr="001E2C05">
              <w:rPr>
                <w:b/>
                <w:bCs/>
              </w:rPr>
              <w:t xml:space="preserve">Демонстрация. </w:t>
            </w:r>
            <w:r w:rsidRPr="001E2C05">
              <w:rPr>
                <w:bCs/>
              </w:rPr>
              <w:t xml:space="preserve">Бетховен. Соната № 2, ор. 2. </w:t>
            </w:r>
            <w:proofErr w:type="spellStart"/>
            <w:r w:rsidRPr="001E2C05">
              <w:rPr>
                <w:bCs/>
              </w:rPr>
              <w:t>Largo</w:t>
            </w:r>
            <w:proofErr w:type="spellEnd"/>
            <w:r w:rsidRPr="001E2C05">
              <w:rPr>
                <w:bCs/>
              </w:rPr>
              <w:t xml:space="preserve"> </w:t>
            </w:r>
            <w:proofErr w:type="spellStart"/>
            <w:r w:rsidRPr="001E2C05">
              <w:rPr>
                <w:bCs/>
              </w:rPr>
              <w:t>Appassionato</w:t>
            </w:r>
            <w:proofErr w:type="spellEnd"/>
            <w:r w:rsidRPr="001E2C05">
              <w:rPr>
                <w:bCs/>
              </w:rPr>
              <w:t>.</w:t>
            </w:r>
          </w:p>
          <w:p w:rsidR="00622ACE" w:rsidRPr="0006753F" w:rsidRDefault="00622ACE" w:rsidP="00622ACE">
            <w:pPr>
              <w:autoSpaceDE w:val="0"/>
              <w:autoSpaceDN w:val="0"/>
              <w:adjustRightInd w:val="0"/>
              <w:jc w:val="both"/>
              <w:rPr>
                <w:bCs/>
                <w:i/>
              </w:rPr>
            </w:pPr>
            <w:r w:rsidRPr="0006753F">
              <w:rPr>
                <w:b/>
                <w:bCs/>
              </w:rPr>
              <w:t>Творческие задания.</w:t>
            </w:r>
            <w:r w:rsidRPr="0006753F">
              <w:rPr>
                <w:bCs/>
              </w:rPr>
              <w:t xml:space="preserve"> </w:t>
            </w:r>
            <w:r w:rsidRPr="0006753F">
              <w:rPr>
                <w:bCs/>
                <w:i/>
              </w:rPr>
              <w:t>Исследование и подготовка реферата «Тема любви в творчестве И.А.Бунина и А.И.Куприна: общее и различное».</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r>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4.4 Серебряный век русской поэзии</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Обзор русской поэзии и поэзии народов России конца XIX — начала XX века.</w:t>
            </w:r>
          </w:p>
          <w:p w:rsidR="00622ACE" w:rsidRPr="001E2C05" w:rsidRDefault="00622ACE" w:rsidP="00622ACE">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622ACE" w:rsidRDefault="00622ACE" w:rsidP="00622ACE">
            <w:pPr>
              <w:autoSpaceDE w:val="0"/>
              <w:autoSpaceDN w:val="0"/>
              <w:adjustRightInd w:val="0"/>
              <w:jc w:val="both"/>
              <w:rPr>
                <w:bCs/>
              </w:rPr>
            </w:pPr>
            <w:r w:rsidRPr="001E2C05">
              <w:rPr>
                <w:bCs/>
              </w:rPr>
              <w:t xml:space="preserve">Мандельштам, Марина Цветаева, Георгий Иванов, Владислав Ходасевич, Игорь Северянин, Михаил Кузмин, </w:t>
            </w:r>
            <w:proofErr w:type="spellStart"/>
            <w:r w:rsidRPr="001E2C05">
              <w:rPr>
                <w:bCs/>
              </w:rPr>
              <w:t>Габдулла</w:t>
            </w:r>
            <w:proofErr w:type="spellEnd"/>
            <w:proofErr w:type="gramStart"/>
            <w:r w:rsidRPr="001E2C05">
              <w:rPr>
                <w:bCs/>
              </w:rPr>
              <w:t xml:space="preserve"> Т</w:t>
            </w:r>
            <w:proofErr w:type="gramEnd"/>
            <w:r w:rsidRPr="001E2C05">
              <w:rPr>
                <w:bCs/>
              </w:rPr>
              <w:t xml:space="preserve">укай и др. Общая характеристика творчества (стихотворения не менее трех авторов по выбору). </w:t>
            </w:r>
          </w:p>
          <w:p w:rsidR="00622ACE" w:rsidRDefault="00622ACE" w:rsidP="00622ACE">
            <w:pPr>
              <w:autoSpaceDE w:val="0"/>
              <w:autoSpaceDN w:val="0"/>
              <w:adjustRightInd w:val="0"/>
              <w:jc w:val="both"/>
              <w:rPr>
                <w:bCs/>
              </w:rPr>
            </w:pPr>
            <w:r w:rsidRPr="001E2C05">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w:t>
            </w:r>
            <w:proofErr w:type="spellStart"/>
            <w:r w:rsidRPr="001E2C05">
              <w:rPr>
                <w:bCs/>
              </w:rPr>
              <w:t>новокрестьянская</w:t>
            </w:r>
            <w:proofErr w:type="spellEnd"/>
            <w:r w:rsidRPr="001E2C05">
              <w:rPr>
                <w:bCs/>
              </w:rPr>
              <w:t xml:space="preserve">  поэзия (общая характеристика направлений). </w:t>
            </w:r>
          </w:p>
          <w:p w:rsidR="00622ACE" w:rsidRPr="001E2C05" w:rsidRDefault="00622ACE" w:rsidP="00622ACE">
            <w:pPr>
              <w:autoSpaceDE w:val="0"/>
              <w:autoSpaceDN w:val="0"/>
              <w:adjustRightInd w:val="0"/>
              <w:jc w:val="both"/>
              <w:rPr>
                <w:bCs/>
              </w:rPr>
            </w:pPr>
            <w:r w:rsidRPr="001E2C05">
              <w:rPr>
                <w:bCs/>
              </w:rPr>
              <w:t>Поэты, творившие вне литературных течений: И.Ф.Анненский, М.Цветаева.</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proofErr w:type="gramStart"/>
            <w:r w:rsidRPr="001E2C05">
              <w:rPr>
                <w:lang w:eastAsia="en-US"/>
              </w:rPr>
              <w:t>Аудирование</w:t>
            </w:r>
            <w:proofErr w:type="spellEnd"/>
            <w:r w:rsidRPr="001E2C05">
              <w:rPr>
                <w:lang w:eastAsia="en-US"/>
              </w:rPr>
              <w:t xml:space="preserve">; участие </w:t>
            </w:r>
            <w:r>
              <w:rPr>
                <w:lang w:eastAsia="en-US"/>
              </w:rPr>
              <w:t>в</w:t>
            </w:r>
            <w:r w:rsidRPr="001E2C05">
              <w:rPr>
                <w:lang w:eastAsia="en-US"/>
              </w:rPr>
              <w:t xml:space="preserve">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составление тезисного плана; составление плана сочинения; аналитическая работа с текстом </w:t>
            </w:r>
            <w:r w:rsidRPr="001E2C05">
              <w:rPr>
                <w:lang w:eastAsia="en-US"/>
              </w:rPr>
              <w:lastRenderedPageBreak/>
              <w:t>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w:t>
            </w:r>
            <w:proofErr w:type="gramEnd"/>
            <w:r w:rsidRPr="001E2C05">
              <w:rPr>
                <w:lang w:eastAsia="en-US"/>
              </w:rPr>
              <w:t xml:space="preserve">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4.5 Символизм</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w:t>
            </w:r>
            <w:proofErr w:type="spellStart"/>
            <w:r w:rsidRPr="001E2C05">
              <w:rPr>
                <w:rFonts w:eastAsia="Arial"/>
              </w:rPr>
              <w:t>младосимволисты</w:t>
            </w:r>
            <w:proofErr w:type="spellEnd"/>
            <w:r w:rsidRPr="001E2C05">
              <w:rPr>
                <w:rFonts w:eastAsia="Arial"/>
              </w:rPr>
              <w:t>» (А.Белый, А.А.Блок). Философские основы и эстетические принципы символизма, его связь с романтизмом.</w:t>
            </w:r>
          </w:p>
          <w:p w:rsidR="00622ACE" w:rsidRPr="001E2C05" w:rsidRDefault="00622ACE" w:rsidP="00622ACE">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622ACE" w:rsidRPr="001E2C05" w:rsidRDefault="00622ACE" w:rsidP="00622ACE">
            <w:pPr>
              <w:spacing w:line="229" w:lineRule="auto"/>
              <w:rPr>
                <w:rFonts w:eastAsia="Arial"/>
              </w:rPr>
            </w:pPr>
            <w:r w:rsidRPr="001E2C05">
              <w:rPr>
                <w:rFonts w:eastAsia="Arial"/>
                <w:b/>
                <w:bCs/>
              </w:rPr>
              <w:t>Литература народов России</w:t>
            </w:r>
            <w:r w:rsidRPr="001E2C05">
              <w:rPr>
                <w:rFonts w:eastAsia="Arial"/>
              </w:rPr>
              <w:t xml:space="preserve">. </w:t>
            </w:r>
            <w:proofErr w:type="spellStart"/>
            <w:r w:rsidRPr="001E2C05">
              <w:rPr>
                <w:rFonts w:eastAsia="Arial"/>
              </w:rPr>
              <w:t>Габдулла</w:t>
            </w:r>
            <w:proofErr w:type="spellEnd"/>
            <w:proofErr w:type="gramStart"/>
            <w:r w:rsidRPr="001E2C05">
              <w:rPr>
                <w:rFonts w:eastAsia="Arial"/>
              </w:rPr>
              <w:t xml:space="preserve"> Т</w:t>
            </w:r>
            <w:proofErr w:type="gramEnd"/>
            <w:r w:rsidRPr="001E2C05">
              <w:rPr>
                <w:rFonts w:eastAsia="Arial"/>
              </w:rPr>
              <w:t>укай, стихотворения (по выбору преподавателя).</w:t>
            </w:r>
          </w:p>
          <w:p w:rsidR="00622ACE" w:rsidRPr="001E2C05" w:rsidRDefault="00622ACE" w:rsidP="00622ACE">
            <w:pPr>
              <w:spacing w:line="3" w:lineRule="exact"/>
              <w:rPr>
                <w:rFonts w:eastAsia="Arial"/>
              </w:rPr>
            </w:pPr>
          </w:p>
          <w:p w:rsidR="00622ACE" w:rsidRPr="001E2C05" w:rsidRDefault="00622ACE" w:rsidP="00622ACE">
            <w:pPr>
              <w:spacing w:line="230" w:lineRule="auto"/>
              <w:rPr>
                <w:rFonts w:eastAsia="Arial"/>
              </w:rPr>
            </w:pPr>
            <w:r w:rsidRPr="001E2C05">
              <w:rPr>
                <w:rFonts w:eastAsia="Arial"/>
                <w:b/>
                <w:bCs/>
              </w:rPr>
              <w:t>Зарубежная литература</w:t>
            </w:r>
            <w:r w:rsidRPr="001E2C05">
              <w:rPr>
                <w:rFonts w:eastAsia="Arial"/>
              </w:rPr>
              <w:t xml:space="preserve">. </w:t>
            </w:r>
            <w:proofErr w:type="spellStart"/>
            <w:r w:rsidRPr="001E2C05">
              <w:rPr>
                <w:rFonts w:eastAsia="Arial"/>
              </w:rPr>
              <w:t>Ш.Бодлер</w:t>
            </w:r>
            <w:proofErr w:type="spellEnd"/>
            <w:r w:rsidRPr="001E2C05">
              <w:rPr>
                <w:rFonts w:eastAsia="Arial"/>
              </w:rPr>
              <w:t>,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622ACE" w:rsidRPr="001E2C05" w:rsidRDefault="00622ACE" w:rsidP="00622ACE">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622ACE" w:rsidRDefault="00622ACE" w:rsidP="00622ACE">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 xml:space="preserve">на снегу». Импрессионизм в живописи. Европейский символизм. Творчество А.Рембо, </w:t>
            </w:r>
            <w:proofErr w:type="spellStart"/>
            <w:r w:rsidRPr="001E2C05">
              <w:rPr>
                <w:rFonts w:eastAsia="Arial"/>
              </w:rPr>
              <w:t>С.Малларме</w:t>
            </w:r>
            <w:proofErr w:type="spellEnd"/>
            <w:r w:rsidRPr="001E2C05">
              <w:rPr>
                <w:rFonts w:eastAsia="Arial"/>
              </w:rPr>
              <w:t>, П.Верлена, Э.Верхарна, М.Метерлинка, позднего Г.Ибсена и К.Гамсуна (по выбору учителя).</w:t>
            </w:r>
          </w:p>
          <w:p w:rsidR="00622ACE" w:rsidRDefault="00622ACE" w:rsidP="00622ACE">
            <w:pPr>
              <w:spacing w:line="230" w:lineRule="auto"/>
              <w:jc w:val="both"/>
              <w:rPr>
                <w:rFonts w:eastAsia="Arial"/>
              </w:rPr>
            </w:pPr>
            <w:r w:rsidRPr="008D5491">
              <w:rPr>
                <w:rFonts w:eastAsia="Arial"/>
                <w:b/>
              </w:rPr>
              <w:t>Творческие задания.</w:t>
            </w:r>
            <w:r w:rsidRPr="008D5491">
              <w:rPr>
                <w:rFonts w:eastAsia="Arial"/>
              </w:rPr>
              <w:t xml:space="preserve"> Подготовка сценария литературного вечера </w:t>
            </w:r>
            <w:r w:rsidRPr="008D5491">
              <w:rPr>
                <w:rFonts w:eastAsia="Arial"/>
                <w:i/>
              </w:rPr>
              <w:t>«“Среда на башне” Вячеслава Иванова».</w:t>
            </w:r>
            <w:r w:rsidRPr="008D5491">
              <w:rPr>
                <w:rFonts w:eastAsia="Arial"/>
              </w:rPr>
              <w:t xml:space="preserve"> </w:t>
            </w:r>
          </w:p>
          <w:p w:rsidR="00622ACE" w:rsidRDefault="00622ACE" w:rsidP="00622ACE">
            <w:pPr>
              <w:spacing w:line="230" w:lineRule="auto"/>
              <w:jc w:val="both"/>
              <w:rPr>
                <w:rFonts w:eastAsia="Arial"/>
              </w:rPr>
            </w:pPr>
            <w:r w:rsidRPr="008D5491">
              <w:rPr>
                <w:rFonts w:eastAsia="Arial"/>
                <w:b/>
                <w:i/>
              </w:rPr>
              <w:t>Валерий Яковлевич Брюсов</w:t>
            </w:r>
            <w:r w:rsidRPr="008D5491">
              <w:rPr>
                <w:rFonts w:eastAsia="Arial"/>
                <w:i/>
              </w:rPr>
              <w:t xml:space="preserve"> Сведения из биографии. Основные темы и мотивы поэзии Брюсова. Своеобразие решения темы поэта и поэзии. Культ формы в лирике Брюсова.</w:t>
            </w:r>
            <w:r w:rsidRPr="008D5491">
              <w:rPr>
                <w:rFonts w:eastAsia="Arial"/>
              </w:rPr>
              <w:t xml:space="preserve"> </w:t>
            </w:r>
          </w:p>
          <w:p w:rsidR="00622ACE" w:rsidRPr="008D5491" w:rsidRDefault="00622ACE" w:rsidP="00622ACE">
            <w:pPr>
              <w:spacing w:line="230" w:lineRule="auto"/>
              <w:jc w:val="both"/>
              <w:rPr>
                <w:rFonts w:eastAsia="Arial"/>
              </w:rPr>
            </w:pPr>
            <w:r w:rsidRPr="008D5491">
              <w:rPr>
                <w:rFonts w:eastAsia="Arial"/>
                <w:b/>
              </w:rPr>
              <w:t>Для чтения и изучения.</w:t>
            </w:r>
            <w:r w:rsidRPr="008D5491">
              <w:rPr>
                <w:rFonts w:eastAsia="Arial"/>
              </w:rPr>
              <w:t xml:space="preserve"> </w:t>
            </w:r>
            <w:r w:rsidRPr="008D5491">
              <w:rPr>
                <w:rFonts w:eastAsia="Arial"/>
                <w:i/>
              </w:rPr>
              <w:t>Стихотворения: «Сонет к форме», «Юному поэту», «Грядущие гунны» (</w:t>
            </w:r>
            <w:r w:rsidRPr="008D5491">
              <w:rPr>
                <w:rFonts w:eastAsia="Arial"/>
              </w:rPr>
              <w:t>возможен выбор трех других стихотворений).</w:t>
            </w:r>
          </w:p>
          <w:p w:rsidR="00622ACE" w:rsidRDefault="00622ACE" w:rsidP="00622ACE">
            <w:pPr>
              <w:spacing w:line="230" w:lineRule="auto"/>
              <w:jc w:val="both"/>
              <w:rPr>
                <w:rFonts w:eastAsia="Arial"/>
                <w:i/>
              </w:rPr>
            </w:pPr>
            <w:r w:rsidRPr="008D5491">
              <w:rPr>
                <w:rFonts w:eastAsia="Arial"/>
              </w:rPr>
              <w:t xml:space="preserve"> </w:t>
            </w:r>
            <w:r w:rsidRPr="008D5491">
              <w:rPr>
                <w:rFonts w:eastAsia="Arial"/>
                <w:b/>
                <w:i/>
              </w:rPr>
              <w:t>Константин Дмитриевич Бальмонт</w:t>
            </w:r>
            <w:r w:rsidRPr="008D5491">
              <w:rPr>
                <w:rFonts w:eastAsia="Arial"/>
                <w:i/>
              </w:rPr>
              <w:t xml:space="preserve"> 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 </w:t>
            </w:r>
          </w:p>
          <w:p w:rsidR="00622ACE" w:rsidRPr="008324E6" w:rsidRDefault="00622ACE" w:rsidP="00622ACE">
            <w:pPr>
              <w:spacing w:line="230" w:lineRule="auto"/>
              <w:jc w:val="both"/>
              <w:rPr>
                <w:rFonts w:eastAsia="Arial"/>
              </w:rPr>
            </w:pPr>
            <w:r w:rsidRPr="008D5491">
              <w:rPr>
                <w:rFonts w:eastAsia="Arial"/>
                <w:b/>
              </w:rPr>
              <w:t>Для чтения и изучения.</w:t>
            </w:r>
            <w:r w:rsidRPr="008D5491">
              <w:rPr>
                <w:rFonts w:eastAsia="Arial"/>
                <w:i/>
              </w:rPr>
              <w:t xml:space="preserve"> Стихотворения: «Я мечтою ловил уходящие тени…», «</w:t>
            </w:r>
            <w:proofErr w:type="spellStart"/>
            <w:r w:rsidRPr="008D5491">
              <w:rPr>
                <w:rFonts w:eastAsia="Arial"/>
                <w:i/>
              </w:rPr>
              <w:t>Безглагольность</w:t>
            </w:r>
            <w:proofErr w:type="spellEnd"/>
            <w:r w:rsidRPr="008D5491">
              <w:rPr>
                <w:rFonts w:eastAsia="Arial"/>
                <w:i/>
              </w:rPr>
              <w:t xml:space="preserve">», «Я в этот мир пришел, чтоб видеть солнце…» </w:t>
            </w:r>
            <w:r w:rsidRPr="008324E6">
              <w:rPr>
                <w:rFonts w:eastAsia="Arial"/>
              </w:rPr>
              <w:t>(возможен выбор трех других стихотворений).</w:t>
            </w:r>
          </w:p>
          <w:p w:rsidR="00622ACE" w:rsidRDefault="00622ACE" w:rsidP="00622ACE">
            <w:pPr>
              <w:spacing w:line="230" w:lineRule="auto"/>
              <w:jc w:val="both"/>
              <w:rPr>
                <w:rFonts w:eastAsia="Arial"/>
                <w:i/>
              </w:rPr>
            </w:pPr>
            <w:r w:rsidRPr="008D5491">
              <w:rPr>
                <w:rFonts w:eastAsia="Arial"/>
                <w:b/>
                <w:i/>
              </w:rPr>
              <w:t>Андрей Белый</w:t>
            </w:r>
            <w:r w:rsidRPr="008D5491">
              <w:rPr>
                <w:rFonts w:eastAsia="Arial"/>
                <w:i/>
              </w:rPr>
              <w:t xml:space="preserve"> 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w:t>
            </w:r>
            <w:r w:rsidRPr="008D5491">
              <w:rPr>
                <w:rFonts w:eastAsia="Arial"/>
              </w:rPr>
              <w:t xml:space="preserve"> </w:t>
            </w:r>
          </w:p>
          <w:p w:rsidR="00622ACE" w:rsidRPr="008324E6" w:rsidRDefault="00622ACE" w:rsidP="00622ACE">
            <w:pPr>
              <w:spacing w:line="230" w:lineRule="auto"/>
              <w:jc w:val="both"/>
              <w:rPr>
                <w:rFonts w:eastAsia="Arial"/>
              </w:rPr>
            </w:pPr>
            <w:r w:rsidRPr="008D5491">
              <w:rPr>
                <w:rFonts w:eastAsia="Arial"/>
                <w:b/>
              </w:rPr>
              <w:lastRenderedPageBreak/>
              <w:t>Для чтения и изучения.</w:t>
            </w:r>
            <w:r w:rsidRPr="008D5491">
              <w:rPr>
                <w:rFonts w:eastAsia="Arial"/>
                <w:i/>
              </w:rPr>
              <w:t xml:space="preserve"> Стихотворения: «Раздумье», «Русь», «Родине» </w:t>
            </w:r>
            <w:r w:rsidRPr="008324E6">
              <w:rPr>
                <w:rFonts w:eastAsia="Arial"/>
              </w:rPr>
              <w:t>(возможен выбор трех других стихотворений).</w:t>
            </w:r>
          </w:p>
          <w:p w:rsidR="00622ACE" w:rsidRPr="008D5491" w:rsidRDefault="00622ACE" w:rsidP="00622ACE">
            <w:pPr>
              <w:spacing w:line="230" w:lineRule="auto"/>
              <w:jc w:val="both"/>
              <w:rPr>
                <w:rFonts w:eastAsia="Arial"/>
                <w:i/>
              </w:rPr>
            </w:pPr>
            <w:r w:rsidRPr="008D5491">
              <w:rPr>
                <w:rFonts w:eastAsia="Arial"/>
                <w:i/>
              </w:rPr>
              <w:t xml:space="preserve"> </w:t>
            </w:r>
            <w:r w:rsidRPr="008D5491">
              <w:rPr>
                <w:rFonts w:eastAsia="Arial"/>
                <w:b/>
              </w:rPr>
              <w:t>Зарубежная литература</w:t>
            </w:r>
            <w:r w:rsidRPr="008D5491">
              <w:rPr>
                <w:rFonts w:eastAsia="Arial"/>
                <w:i/>
              </w:rPr>
              <w:t xml:space="preserve">. Поль Верлен </w:t>
            </w:r>
            <w:r w:rsidRPr="008324E6">
              <w:rPr>
                <w:rFonts w:eastAsia="Arial"/>
              </w:rPr>
              <w:t>(одно-два стихотворения по выбору преподавателя)</w:t>
            </w:r>
            <w:r w:rsidRPr="008D5491">
              <w:rPr>
                <w:rFonts w:eastAsia="Arial"/>
                <w:i/>
              </w:rPr>
              <w:t xml:space="preserve"> из сборника «Романсы без слов». Морис Метерлинк пьеса «Принцесса </w:t>
            </w:r>
            <w:proofErr w:type="spellStart"/>
            <w:r w:rsidRPr="008D5491">
              <w:rPr>
                <w:rFonts w:eastAsia="Arial"/>
                <w:i/>
              </w:rPr>
              <w:t>Мален</w:t>
            </w:r>
            <w:proofErr w:type="spellEnd"/>
            <w:r w:rsidRPr="008D5491">
              <w:rPr>
                <w:rFonts w:eastAsia="Arial"/>
                <w:i/>
              </w:rPr>
              <w:t>» (обзор с чтением фрагментов).</w:t>
            </w:r>
          </w:p>
          <w:p w:rsidR="00622ACE" w:rsidRPr="001E2C05" w:rsidRDefault="00622ACE" w:rsidP="00622ACE">
            <w:pPr>
              <w:spacing w:line="1" w:lineRule="exact"/>
              <w:rPr>
                <w:rFonts w:eastAsia="Arial"/>
              </w:rPr>
            </w:pPr>
          </w:p>
          <w:p w:rsidR="00622ACE" w:rsidRPr="001E2C05" w:rsidRDefault="00622ACE" w:rsidP="00622ACE">
            <w:pPr>
              <w:spacing w:line="1" w:lineRule="exact"/>
            </w:pP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rPr>
            </w:pP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 xml:space="preserve">Тема 4.6 Акмеизм </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622ACE" w:rsidRPr="00903805" w:rsidRDefault="00622ACE" w:rsidP="00622ACE">
            <w:pPr>
              <w:spacing w:line="229" w:lineRule="auto"/>
              <w:jc w:val="both"/>
              <w:rPr>
                <w:rFonts w:eastAsia="Arial"/>
                <w:b/>
                <w:i/>
              </w:rPr>
            </w:pPr>
            <w:r w:rsidRPr="00903805">
              <w:rPr>
                <w:rFonts w:eastAsia="Arial"/>
                <w:b/>
                <w:i/>
              </w:rPr>
              <w:t xml:space="preserve">Николай Степанович Гумилев </w:t>
            </w:r>
          </w:p>
          <w:p w:rsidR="00622ACE" w:rsidRDefault="00622ACE" w:rsidP="00622ACE">
            <w:pPr>
              <w:spacing w:line="229" w:lineRule="auto"/>
              <w:jc w:val="both"/>
              <w:rPr>
                <w:rFonts w:eastAsia="Arial"/>
              </w:rPr>
            </w:pPr>
            <w:r w:rsidRPr="00903805">
              <w:rPr>
                <w:rFonts w:eastAsia="Arial"/>
              </w:rPr>
              <w:t xml:space="preserve">Сведения из биографии. Героизация действительности в поэзии Гумилева, романтическая традиция в его лирике. Своеобразие лирических сюжетов. </w:t>
            </w:r>
            <w:proofErr w:type="gramStart"/>
            <w:r w:rsidRPr="00903805">
              <w:rPr>
                <w:rFonts w:eastAsia="Arial"/>
              </w:rPr>
              <w:t>Экзотическое</w:t>
            </w:r>
            <w:proofErr w:type="gramEnd"/>
            <w:r w:rsidRPr="00903805">
              <w:rPr>
                <w:rFonts w:eastAsia="Arial"/>
              </w:rPr>
              <w:t>, фантастическое и прозаическое в поэзии Гумилева.</w:t>
            </w:r>
          </w:p>
          <w:p w:rsidR="00622ACE" w:rsidRPr="00903805" w:rsidRDefault="00622ACE" w:rsidP="00622ACE">
            <w:pPr>
              <w:spacing w:line="229" w:lineRule="auto"/>
              <w:jc w:val="both"/>
              <w:rPr>
                <w:rFonts w:eastAsia="Arial"/>
                <w:i/>
              </w:rPr>
            </w:pPr>
            <w:r w:rsidRPr="00903805">
              <w:rPr>
                <w:rFonts w:eastAsia="Arial"/>
                <w:b/>
              </w:rPr>
              <w:t>Для чтения и изучения.</w:t>
            </w:r>
            <w:r w:rsidRPr="00903805">
              <w:rPr>
                <w:rFonts w:eastAsia="Arial"/>
              </w:rPr>
              <w:t xml:space="preserve"> Стихотворения: </w:t>
            </w:r>
            <w:r w:rsidRPr="008324E6">
              <w:rPr>
                <w:rFonts w:eastAsia="Arial"/>
              </w:rPr>
              <w:t>«Жираф»,</w:t>
            </w:r>
            <w:r w:rsidRPr="00903805">
              <w:rPr>
                <w:rFonts w:eastAsia="Arial"/>
                <w:i/>
              </w:rPr>
              <w:t xml:space="preserve"> «Волшебная скрипка», «Заблудившийся трамвай» </w:t>
            </w:r>
            <w:r w:rsidRPr="00903805">
              <w:rPr>
                <w:rFonts w:eastAsia="Arial"/>
              </w:rPr>
              <w:t xml:space="preserve">(возможен выбор трех других стихотворений). </w:t>
            </w:r>
            <w:r w:rsidRPr="00903805">
              <w:rPr>
                <w:rFonts w:eastAsia="Arial"/>
                <w:i/>
              </w:rPr>
              <w:t>Статья «Наследие символизма и акмеизма».</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rPr>
            </w:pP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4.7 Футуризм</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spacing w:line="230" w:lineRule="auto"/>
              <w:jc w:val="both"/>
            </w:pPr>
            <w:r w:rsidRPr="001E2C05">
              <w:rPr>
                <w:rFonts w:eastAsia="Arial"/>
              </w:rPr>
              <w:t xml:space="preserve">Манифесты футуризма, их пафос и проблематика. Поэт как миссионер “нового искусства”. </w:t>
            </w:r>
            <w:r w:rsidRPr="001E2C05">
              <w:rPr>
                <w:rFonts w:eastAsia="Arial"/>
              </w:rPr>
              <w:lastRenderedPageBreak/>
              <w:t>Декларация о разрыве с традицией, абсолютизация “</w:t>
            </w:r>
            <w:proofErr w:type="spellStart"/>
            <w:r w:rsidRPr="001E2C05">
              <w:rPr>
                <w:rFonts w:eastAsia="Arial"/>
              </w:rPr>
              <w:t>самовитого</w:t>
            </w:r>
            <w:proofErr w:type="spellEnd"/>
            <w:r w:rsidRPr="001E2C05">
              <w:rPr>
                <w:rFonts w:eastAsia="Arial"/>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1E2C05">
              <w:rPr>
                <w:rFonts w:eastAsia="Arial"/>
              </w:rPr>
              <w:t>кубофутуристы</w:t>
            </w:r>
            <w:proofErr w:type="spellEnd"/>
            <w:r w:rsidRPr="001E2C05">
              <w:rPr>
                <w:rFonts w:eastAsia="Arial"/>
              </w:rPr>
              <w:t xml:space="preserve"> (В.В.Маяковский, В.Хлебников), «Центрифуга» (Б.Л.Пастернак).</w:t>
            </w:r>
          </w:p>
          <w:p w:rsidR="00622ACE" w:rsidRPr="001E2C05" w:rsidRDefault="00622ACE" w:rsidP="00622ACE">
            <w:pPr>
              <w:spacing w:line="4" w:lineRule="exact"/>
            </w:pPr>
          </w:p>
          <w:p w:rsidR="00622ACE" w:rsidRPr="001E2C05" w:rsidRDefault="00622ACE" w:rsidP="00622ACE">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622ACE" w:rsidRPr="001E2C05" w:rsidRDefault="00622ACE" w:rsidP="00622ACE">
            <w:pPr>
              <w:spacing w:line="3" w:lineRule="exact"/>
            </w:pPr>
          </w:p>
          <w:p w:rsidR="00622ACE" w:rsidRPr="0071776C" w:rsidRDefault="00622ACE" w:rsidP="00622ACE">
            <w:pPr>
              <w:rPr>
                <w:rFonts w:eastAsia="Arial"/>
                <w:b/>
                <w:bCs/>
                <w:i/>
              </w:rPr>
            </w:pPr>
            <w:r w:rsidRPr="0071776C">
              <w:rPr>
                <w:rFonts w:eastAsia="Arial"/>
                <w:b/>
                <w:bCs/>
                <w:i/>
              </w:rPr>
              <w:t xml:space="preserve">Игорь Северянин </w:t>
            </w:r>
          </w:p>
          <w:p w:rsidR="00622ACE" w:rsidRPr="0071776C" w:rsidRDefault="00622ACE" w:rsidP="00622ACE">
            <w:pPr>
              <w:rPr>
                <w:rFonts w:eastAsia="Arial"/>
                <w:bCs/>
              </w:rPr>
            </w:pPr>
            <w:r w:rsidRPr="0071776C">
              <w:rPr>
                <w:rFonts w:eastAsia="Arial"/>
                <w:bCs/>
              </w:rPr>
              <w:t xml:space="preserve">Сведения из биографии. Эмоциональная взволнованность и ироничность поэзии Северянина, оригинальность его словотворчества. </w:t>
            </w:r>
          </w:p>
          <w:p w:rsidR="00622ACE" w:rsidRDefault="00622ACE" w:rsidP="00622ACE">
            <w:pPr>
              <w:rPr>
                <w:rFonts w:eastAsia="Arial"/>
                <w:b/>
                <w:bCs/>
              </w:rPr>
            </w:pPr>
            <w:r w:rsidRPr="0071776C">
              <w:rPr>
                <w:rFonts w:eastAsia="Arial"/>
                <w:b/>
                <w:bCs/>
              </w:rPr>
              <w:t xml:space="preserve">Для чтения и изучения. </w:t>
            </w:r>
            <w:r w:rsidRPr="0071776C">
              <w:rPr>
                <w:rFonts w:eastAsia="Arial"/>
                <w:bCs/>
              </w:rPr>
              <w:t xml:space="preserve">Стихотворения: </w:t>
            </w:r>
            <w:r w:rsidRPr="008324E6">
              <w:rPr>
                <w:rFonts w:eastAsia="Arial"/>
                <w:bCs/>
              </w:rPr>
              <w:t>«Интродукция», «Эпилог» («Я, гений Игорь-Северянин…»), «Двусмысленная слава» (в</w:t>
            </w:r>
            <w:r w:rsidRPr="0071776C">
              <w:rPr>
                <w:rFonts w:eastAsia="Arial"/>
                <w:bCs/>
              </w:rPr>
              <w:t>озможен выбор трех других стихотворений).</w:t>
            </w:r>
            <w:r w:rsidRPr="0071776C">
              <w:rPr>
                <w:rFonts w:eastAsia="Arial"/>
                <w:b/>
                <w:bCs/>
              </w:rPr>
              <w:t xml:space="preserve"> </w:t>
            </w:r>
          </w:p>
          <w:p w:rsidR="00622ACE" w:rsidRPr="0071776C" w:rsidRDefault="00622ACE" w:rsidP="00622ACE">
            <w:pPr>
              <w:rPr>
                <w:rFonts w:eastAsia="Arial"/>
                <w:b/>
                <w:bCs/>
                <w:i/>
              </w:rPr>
            </w:pPr>
            <w:r w:rsidRPr="0071776C">
              <w:rPr>
                <w:rFonts w:eastAsia="Arial"/>
                <w:b/>
                <w:bCs/>
                <w:i/>
              </w:rPr>
              <w:t xml:space="preserve">Хлебников </w:t>
            </w:r>
            <w:proofErr w:type="spellStart"/>
            <w:r w:rsidRPr="0071776C">
              <w:rPr>
                <w:rFonts w:eastAsia="Arial"/>
                <w:b/>
                <w:bCs/>
                <w:i/>
              </w:rPr>
              <w:t>Велимир</w:t>
            </w:r>
            <w:proofErr w:type="spellEnd"/>
            <w:r w:rsidRPr="0071776C">
              <w:rPr>
                <w:rFonts w:eastAsia="Arial"/>
                <w:b/>
                <w:bCs/>
                <w:i/>
              </w:rPr>
              <w:t xml:space="preserve"> Владимирович </w:t>
            </w:r>
          </w:p>
          <w:p w:rsidR="00622ACE" w:rsidRPr="0071776C" w:rsidRDefault="00622ACE" w:rsidP="00622ACE">
            <w:pPr>
              <w:rPr>
                <w:rFonts w:eastAsia="Arial"/>
                <w:bCs/>
              </w:rPr>
            </w:pPr>
            <w:r w:rsidRPr="0071776C">
              <w:rPr>
                <w:rFonts w:eastAsia="Arial"/>
                <w:bCs/>
              </w:rPr>
              <w:t>Сведения из биографии. Слово в художественном мире поэзии Хлебникова. Поэтические эксперименты. Хлебников как поэт-философ.</w:t>
            </w:r>
          </w:p>
          <w:p w:rsidR="00622ACE" w:rsidRDefault="00622ACE" w:rsidP="00622ACE">
            <w:pPr>
              <w:rPr>
                <w:rFonts w:eastAsia="Arial"/>
                <w:bCs/>
              </w:rPr>
            </w:pPr>
            <w:r w:rsidRPr="0071776C">
              <w:rPr>
                <w:rFonts w:eastAsia="Arial"/>
                <w:b/>
                <w:bCs/>
              </w:rPr>
              <w:t xml:space="preserve"> Для чтения и изучения. </w:t>
            </w:r>
            <w:r w:rsidRPr="0071776C">
              <w:rPr>
                <w:rFonts w:eastAsia="Arial"/>
                <w:bCs/>
              </w:rPr>
              <w:t xml:space="preserve">Стихотворения: </w:t>
            </w:r>
            <w:r w:rsidRPr="008324E6">
              <w:rPr>
                <w:rFonts w:eastAsia="Arial"/>
                <w:bCs/>
              </w:rPr>
              <w:t>«Заклятие смехом», «</w:t>
            </w:r>
            <w:proofErr w:type="spellStart"/>
            <w:r w:rsidRPr="008324E6">
              <w:rPr>
                <w:rFonts w:eastAsia="Arial"/>
                <w:bCs/>
              </w:rPr>
              <w:t>Бобэоби</w:t>
            </w:r>
            <w:proofErr w:type="spellEnd"/>
            <w:r w:rsidRPr="008324E6">
              <w:rPr>
                <w:rFonts w:eastAsia="Arial"/>
                <w:bCs/>
              </w:rPr>
              <w:t xml:space="preserve"> пелись губы…», «Еще раз, еще раз…» (</w:t>
            </w:r>
            <w:r w:rsidRPr="0071776C">
              <w:rPr>
                <w:rFonts w:eastAsia="Arial"/>
                <w:bCs/>
              </w:rPr>
              <w:t>возможен выбор трех других стихотворений).</w:t>
            </w:r>
          </w:p>
          <w:p w:rsidR="00622ACE" w:rsidRDefault="00622ACE" w:rsidP="00622ACE">
            <w:pPr>
              <w:rPr>
                <w:b/>
                <w:bCs/>
              </w:rPr>
            </w:pPr>
            <w:r w:rsidRPr="001E2C05">
              <w:rPr>
                <w:b/>
                <w:bCs/>
              </w:rPr>
              <w:t>Виды учебной деятельности:</w:t>
            </w:r>
          </w:p>
          <w:p w:rsidR="00622ACE" w:rsidRPr="001E2C05" w:rsidRDefault="00622ACE" w:rsidP="00622ACE">
            <w:r w:rsidRPr="001E2C05">
              <w:rPr>
                <w:lang w:eastAsia="en-US"/>
              </w:rPr>
              <w:t xml:space="preserve"> </w:t>
            </w: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lastRenderedPageBreak/>
              <w:t xml:space="preserve">Тема 4.8  </w:t>
            </w:r>
            <w:proofErr w:type="spellStart"/>
            <w:r w:rsidRPr="001E2C05">
              <w:rPr>
                <w:b/>
                <w:bCs/>
                <w:lang w:eastAsia="en-US"/>
              </w:rPr>
              <w:t>Новокрестьянская</w:t>
            </w:r>
            <w:proofErr w:type="spellEnd"/>
            <w:r w:rsidRPr="001E2C05">
              <w:rPr>
                <w:b/>
                <w:bCs/>
                <w:lang w:eastAsia="en-US"/>
              </w:rPr>
              <w:t xml:space="preserve"> поэзия.</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spacing w:line="229" w:lineRule="auto"/>
              <w:jc w:val="both"/>
              <w:rPr>
                <w:rFonts w:eastAsia="Arial"/>
              </w:rPr>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622ACE" w:rsidRPr="00492E68" w:rsidRDefault="00622ACE" w:rsidP="00622ACE">
            <w:pPr>
              <w:spacing w:line="229" w:lineRule="auto"/>
              <w:jc w:val="both"/>
              <w:rPr>
                <w:b/>
                <w:i/>
              </w:rPr>
            </w:pPr>
            <w:r w:rsidRPr="00492E68">
              <w:rPr>
                <w:b/>
                <w:i/>
              </w:rPr>
              <w:t>Николай Алексеевич Клюев</w:t>
            </w:r>
          </w:p>
          <w:p w:rsidR="00622ACE" w:rsidRPr="001E2C05" w:rsidRDefault="00622ACE" w:rsidP="00622ACE">
            <w:pPr>
              <w:spacing w:line="229" w:lineRule="auto"/>
              <w:jc w:val="both"/>
            </w:pPr>
            <w:r w:rsidRPr="00492E68">
              <w:t xml:space="preserve"> 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622ACE" w:rsidRPr="001E2C05" w:rsidRDefault="00622ACE" w:rsidP="00622ACE">
            <w:pPr>
              <w:spacing w:line="5" w:lineRule="exact"/>
            </w:pPr>
          </w:p>
          <w:p w:rsidR="00622ACE" w:rsidRPr="001E2C05" w:rsidRDefault="00622ACE" w:rsidP="00622ACE">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w:t>
            </w:r>
            <w:proofErr w:type="spellStart"/>
            <w:r w:rsidRPr="001E2C05">
              <w:rPr>
                <w:rFonts w:eastAsia="Arial"/>
              </w:rPr>
              <w:t>Осинушка</w:t>
            </w:r>
            <w:proofErr w:type="spellEnd"/>
            <w:r w:rsidRPr="001E2C05">
              <w:rPr>
                <w:rFonts w:eastAsia="Arial"/>
              </w:rPr>
              <w:t>»,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622ACE" w:rsidRPr="001E2C05" w:rsidRDefault="00622ACE" w:rsidP="00622ACE">
            <w:pPr>
              <w:spacing w:line="5" w:lineRule="exact"/>
            </w:pPr>
          </w:p>
          <w:p w:rsidR="00622ACE" w:rsidRPr="001E2C05" w:rsidRDefault="00622ACE" w:rsidP="00622ACE">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622ACE" w:rsidRDefault="00622ACE" w:rsidP="00622ACE">
            <w:pPr>
              <w:autoSpaceDE w:val="0"/>
              <w:autoSpaceDN w:val="0"/>
              <w:adjustRightInd w:val="0"/>
              <w:jc w:val="both"/>
              <w:rPr>
                <w:lang w:eastAsia="en-US"/>
              </w:rPr>
            </w:pPr>
            <w:r w:rsidRPr="001E2C05">
              <w:rPr>
                <w:b/>
                <w:bCs/>
              </w:rPr>
              <w:lastRenderedPageBreak/>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rPr>
            </w:pPr>
            <w:proofErr w:type="spellStart"/>
            <w:r w:rsidRPr="001E2C05">
              <w:rPr>
                <w:lang w:eastAsia="en-US"/>
              </w:rPr>
              <w:t>Аудирование</w:t>
            </w:r>
            <w:proofErr w:type="spellEnd"/>
            <w:r w:rsidRPr="001E2C05">
              <w:rPr>
                <w:lang w:eastAsia="en-US"/>
              </w:rPr>
              <w:t xml:space="preserve">; </w:t>
            </w:r>
            <w:proofErr w:type="gramStart"/>
            <w:r w:rsidRPr="001E2C05">
              <w:rPr>
                <w:lang w:eastAsia="en-US"/>
              </w:rPr>
              <w:t>участие</w:t>
            </w:r>
            <w:proofErr w:type="gramEnd"/>
            <w:r w:rsidRPr="001E2C05">
              <w:rPr>
                <w:lang w:eastAsia="en-US"/>
              </w:rPr>
              <w:t xml:space="preserve">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622ACE" w:rsidRPr="001E2C05" w:rsidTr="00622ACE">
        <w:trPr>
          <w:trHeight w:val="688"/>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4.9</w:t>
            </w:r>
            <w:r w:rsidRPr="001E2C05">
              <w:rPr>
                <w:b/>
                <w:bCs/>
              </w:rPr>
              <w:t xml:space="preserve"> Максим Горький</w:t>
            </w:r>
            <w:r>
              <w:rPr>
                <w:b/>
                <w:bCs/>
              </w:rPr>
              <w:t xml:space="preserve"> (1868-1936)</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E175D3">
              <w:rPr>
                <w:bCs/>
              </w:rPr>
              <w:t xml:space="preserve">Сведения из биографии (с обобщением ранее изученного). </w:t>
            </w:r>
          </w:p>
          <w:p w:rsidR="00622ACE" w:rsidRDefault="00622ACE" w:rsidP="00622ACE">
            <w:pPr>
              <w:autoSpaceDE w:val="0"/>
              <w:autoSpaceDN w:val="0"/>
              <w:adjustRightInd w:val="0"/>
              <w:jc w:val="both"/>
              <w:rPr>
                <w:bCs/>
              </w:rPr>
            </w:pPr>
            <w:r w:rsidRPr="00E175D3">
              <w:rPr>
                <w:bCs/>
              </w:rPr>
              <w:t xml:space="preserve">М.Горького как ранний образец социалистического реализма. </w:t>
            </w:r>
            <w:proofErr w:type="gramStart"/>
            <w:r w:rsidRPr="00E175D3">
              <w:rPr>
                <w:bCs/>
              </w:rPr>
              <w:t>Правда</w:t>
            </w:r>
            <w:proofErr w:type="gramEnd"/>
            <w:r w:rsidRPr="00E175D3">
              <w:rPr>
                <w:bCs/>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622ACE" w:rsidRDefault="00622ACE" w:rsidP="00622ACE">
            <w:pPr>
              <w:autoSpaceDE w:val="0"/>
              <w:autoSpaceDN w:val="0"/>
              <w:adjustRightInd w:val="0"/>
              <w:jc w:val="both"/>
              <w:rPr>
                <w:bCs/>
              </w:rPr>
            </w:pPr>
            <w:r w:rsidRPr="00E175D3">
              <w:rPr>
                <w:bCs/>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w:t>
            </w:r>
          </w:p>
          <w:p w:rsidR="00622ACE" w:rsidRPr="00E175D3" w:rsidRDefault="00622ACE" w:rsidP="00622ACE">
            <w:pPr>
              <w:autoSpaceDE w:val="0"/>
              <w:autoSpaceDN w:val="0"/>
              <w:adjustRightInd w:val="0"/>
              <w:jc w:val="both"/>
              <w:rPr>
                <w:bCs/>
                <w:i/>
              </w:rPr>
            </w:pPr>
            <w:r w:rsidRPr="00E175D3">
              <w:rPr>
                <w:bCs/>
                <w:i/>
              </w:rPr>
              <w:t xml:space="preserve">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Цикл публицистических статей М.Горького в связи с художественными произведениями писателя. Проблемы книги «Несвоевременные мысли». </w:t>
            </w:r>
          </w:p>
          <w:p w:rsidR="00622ACE" w:rsidRDefault="00622ACE" w:rsidP="00622ACE">
            <w:pPr>
              <w:autoSpaceDE w:val="0"/>
              <w:autoSpaceDN w:val="0"/>
              <w:adjustRightInd w:val="0"/>
              <w:jc w:val="both"/>
              <w:rPr>
                <w:bCs/>
              </w:rPr>
            </w:pPr>
            <w:r w:rsidRPr="00E175D3">
              <w:rPr>
                <w:bCs/>
              </w:rPr>
              <w:t>Критики о Горьком. (А.Луначарский, В.Ходасевич, Ю.Анненский).</w:t>
            </w:r>
          </w:p>
          <w:p w:rsidR="00622ACE" w:rsidRDefault="00622ACE" w:rsidP="00622ACE">
            <w:pPr>
              <w:autoSpaceDE w:val="0"/>
              <w:autoSpaceDN w:val="0"/>
              <w:adjustRightInd w:val="0"/>
              <w:jc w:val="both"/>
              <w:rPr>
                <w:bCs/>
              </w:rPr>
            </w:pPr>
            <w:r w:rsidRPr="001E2C05">
              <w:rPr>
                <w:b/>
                <w:bCs/>
              </w:rPr>
              <w:t xml:space="preserve">Для чтения и изучения. </w:t>
            </w:r>
            <w:r w:rsidRPr="001E2C05">
              <w:rPr>
                <w:bCs/>
              </w:rPr>
              <w:t xml:space="preserve">Пьеса «На дне» (обзор с чтением фрагментов). </w:t>
            </w:r>
            <w:r w:rsidRPr="00E175D3">
              <w:rPr>
                <w:bCs/>
                <w:i/>
              </w:rPr>
              <w:t xml:space="preserve">«Несвоевременные мысли». </w:t>
            </w:r>
            <w:r w:rsidRPr="00E175D3">
              <w:rPr>
                <w:bCs/>
              </w:rPr>
              <w:t>Рассказы «</w:t>
            </w:r>
            <w:proofErr w:type="spellStart"/>
            <w:r w:rsidRPr="00E175D3">
              <w:rPr>
                <w:bCs/>
              </w:rPr>
              <w:t>Челкаш</w:t>
            </w:r>
            <w:proofErr w:type="spellEnd"/>
            <w:r w:rsidRPr="00E175D3">
              <w:rPr>
                <w:bCs/>
              </w:rPr>
              <w:t xml:space="preserve">», </w:t>
            </w:r>
            <w:r w:rsidRPr="00E175D3">
              <w:rPr>
                <w:bCs/>
                <w:i/>
              </w:rPr>
              <w:t>«</w:t>
            </w:r>
            <w:proofErr w:type="gramStart"/>
            <w:r w:rsidRPr="00E175D3">
              <w:rPr>
                <w:bCs/>
                <w:i/>
              </w:rPr>
              <w:t>Коновалов</w:t>
            </w:r>
            <w:proofErr w:type="gramEnd"/>
            <w:r w:rsidRPr="00E175D3">
              <w:rPr>
                <w:bCs/>
                <w:i/>
              </w:rPr>
              <w:t>»,</w:t>
            </w:r>
            <w:r w:rsidRPr="00E175D3">
              <w:rPr>
                <w:bCs/>
              </w:rPr>
              <w:t xml:space="preserve"> «Старуха </w:t>
            </w:r>
            <w:proofErr w:type="spellStart"/>
            <w:r w:rsidRPr="00E175D3">
              <w:rPr>
                <w:bCs/>
              </w:rPr>
              <w:t>Изергиль</w:t>
            </w:r>
            <w:proofErr w:type="spellEnd"/>
            <w:r w:rsidRPr="00E175D3">
              <w:rPr>
                <w:bCs/>
              </w:rPr>
              <w:t xml:space="preserve">». </w:t>
            </w:r>
          </w:p>
          <w:p w:rsidR="00622ACE" w:rsidRPr="001E2C05" w:rsidRDefault="00622ACE" w:rsidP="00622ACE">
            <w:pPr>
              <w:autoSpaceDE w:val="0"/>
              <w:autoSpaceDN w:val="0"/>
              <w:adjustRightInd w:val="0"/>
              <w:jc w:val="both"/>
              <w:rPr>
                <w:bCs/>
                <w:i/>
                <w:iCs/>
              </w:rPr>
            </w:pPr>
            <w:r w:rsidRPr="001E2C05">
              <w:rPr>
                <w:b/>
                <w:bCs/>
              </w:rPr>
              <w:t>Для чтения и обсуждения.</w:t>
            </w:r>
            <w:r w:rsidRPr="001E2C05">
              <w:rPr>
                <w:bCs/>
              </w:rPr>
              <w:t xml:space="preserve"> Рассказ «Макар </w:t>
            </w:r>
            <w:proofErr w:type="spellStart"/>
            <w:r w:rsidRPr="001E2C05">
              <w:rPr>
                <w:bCs/>
              </w:rPr>
              <w:t>Чудра</w:t>
            </w:r>
            <w:proofErr w:type="spellEnd"/>
            <w:r w:rsidRPr="001E2C05">
              <w:rPr>
                <w:bCs/>
              </w:rPr>
              <w:t xml:space="preserve">». </w:t>
            </w:r>
            <w:r w:rsidRPr="00E175D3">
              <w:rPr>
                <w:bCs/>
                <w:i/>
              </w:rPr>
              <w:t>Романы «Мать», «Дело Артамоновых», «Фома Гордеев»</w:t>
            </w:r>
            <w:r w:rsidRPr="00E175D3">
              <w:rPr>
                <w:bCs/>
              </w:rPr>
              <w:t xml:space="preserve"> (по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622ACE" w:rsidRPr="001E2C05" w:rsidRDefault="00622ACE" w:rsidP="00622ACE">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 xml:space="preserve">Картина И. К. Айвазовского «Девятый вал». Портреты М. Горького работы И. Е. Репина, В. А. Серова, П. Д. </w:t>
            </w:r>
            <w:proofErr w:type="spellStart"/>
            <w:r w:rsidRPr="001E2C05">
              <w:rPr>
                <w:bCs/>
              </w:rPr>
              <w:t>Корина</w:t>
            </w:r>
            <w:proofErr w:type="spellEnd"/>
            <w:r w:rsidRPr="001E2C05">
              <w:rPr>
                <w:bCs/>
              </w:rPr>
              <w:t>.</w:t>
            </w:r>
          </w:p>
          <w:p w:rsidR="00622ACE" w:rsidRDefault="00622ACE" w:rsidP="00622ACE">
            <w:pPr>
              <w:autoSpaceDE w:val="0"/>
              <w:autoSpaceDN w:val="0"/>
              <w:adjustRightInd w:val="0"/>
              <w:jc w:val="both"/>
              <w:rPr>
                <w:b/>
                <w:bCs/>
              </w:rPr>
            </w:pPr>
            <w:r w:rsidRPr="00E175D3">
              <w:rPr>
                <w:b/>
                <w:bCs/>
              </w:rPr>
              <w:t xml:space="preserve">Творческие задания. </w:t>
            </w:r>
            <w:r w:rsidRPr="00E175D3">
              <w:rPr>
                <w:bCs/>
              </w:rPr>
              <w:t xml:space="preserve">Исследование и подготовка доклада (сообщения, реферата): </w:t>
            </w:r>
            <w:r w:rsidRPr="00E175D3">
              <w:rPr>
                <w:bCs/>
                <w:i/>
              </w:rPr>
              <w:t xml:space="preserve">«Гордый </w:t>
            </w:r>
            <w:r w:rsidRPr="00E175D3">
              <w:rPr>
                <w:bCs/>
                <w:i/>
              </w:rPr>
              <w:lastRenderedPageBreak/>
              <w:t>человек» в произведениях Ф.М.Достоевского и М.Горького»</w:t>
            </w:r>
            <w:r w:rsidRPr="00E175D3">
              <w:rPr>
                <w:bCs/>
              </w:rPr>
              <w:t xml:space="preserve"> (произведения по выбору учащихся); «История жизни Актера» (</w:t>
            </w:r>
            <w:proofErr w:type="spellStart"/>
            <w:r w:rsidRPr="00E175D3">
              <w:rPr>
                <w:bCs/>
              </w:rPr>
              <w:t>Бубнова</w:t>
            </w:r>
            <w:proofErr w:type="spellEnd"/>
            <w:r w:rsidRPr="00E175D3">
              <w:rPr>
                <w:bCs/>
              </w:rPr>
              <w:t>, Пепла, Наташи или другого героя пьесы «На дне» — по выбору учащихся)</w:t>
            </w:r>
            <w:r>
              <w:rPr>
                <w:bCs/>
              </w:rPr>
              <w:t>.</w:t>
            </w:r>
            <w:r w:rsidRPr="00E175D3">
              <w:rPr>
                <w:b/>
                <w:bCs/>
              </w:rPr>
              <w:t xml:space="preserve"> </w:t>
            </w:r>
          </w:p>
          <w:p w:rsidR="00622ACE" w:rsidRPr="00E175D3" w:rsidRDefault="00622ACE" w:rsidP="00622ACE">
            <w:pPr>
              <w:autoSpaceDE w:val="0"/>
              <w:autoSpaceDN w:val="0"/>
              <w:adjustRightInd w:val="0"/>
              <w:jc w:val="both"/>
              <w:rPr>
                <w:bCs/>
                <w:i/>
              </w:rPr>
            </w:pPr>
            <w:r w:rsidRPr="00E175D3">
              <w:rPr>
                <w:b/>
                <w:bCs/>
              </w:rPr>
              <w:t xml:space="preserve">Наизусть. </w:t>
            </w:r>
            <w:r w:rsidRPr="00E175D3">
              <w:rPr>
                <w:bCs/>
                <w:i/>
              </w:rPr>
              <w:t>Монолог Сатина.</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proofErr w:type="gramStart"/>
            <w:r w:rsidRPr="001E2C05">
              <w:rPr>
                <w:lang w:eastAsia="en-US"/>
              </w:rPr>
              <w:t>Аудиро</w:t>
            </w:r>
            <w:r>
              <w:rPr>
                <w:lang w:eastAsia="en-US"/>
              </w:rPr>
              <w:t>вание</w:t>
            </w:r>
            <w:proofErr w:type="spellEnd"/>
            <w:r>
              <w:rPr>
                <w:lang w:eastAsia="en-US"/>
              </w:rPr>
              <w:t>; участие в</w:t>
            </w:r>
            <w:r w:rsidRPr="001E2C05">
              <w:rPr>
                <w:lang w:eastAsia="en-US"/>
              </w:rPr>
              <w:t xml:space="preserve"> эвристической беседе; </w:t>
            </w:r>
            <w:r>
              <w:rPr>
                <w:lang w:eastAsia="en-US"/>
              </w:rPr>
              <w:t>работа с источниками информации</w:t>
            </w:r>
            <w:r w:rsidRPr="001E2C05">
              <w:rPr>
                <w:lang w:eastAsia="en-US"/>
              </w:rPr>
              <w:t xml:space="preserve"> </w:t>
            </w:r>
            <w:r>
              <w:rPr>
                <w:lang w:eastAsia="en-US"/>
              </w:rPr>
              <w:t xml:space="preserve"> (</w:t>
            </w:r>
            <w:r w:rsidRPr="001E2C05">
              <w:rPr>
                <w:lang w:eastAsia="en-US"/>
              </w:rPr>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w:t>
            </w:r>
            <w:proofErr w:type="gramEnd"/>
            <w:r w:rsidRPr="001E2C05">
              <w:rPr>
                <w:lang w:eastAsia="en-US"/>
              </w:rPr>
              <w:t xml:space="preserve">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autoSpaceDE w:val="0"/>
              <w:autoSpaceDN w:val="0"/>
              <w:adjustRightInd w:val="0"/>
              <w:jc w:val="both"/>
              <w:rPr>
                <w:b/>
                <w:bCs/>
              </w:rPr>
            </w:pPr>
            <w:r>
              <w:rPr>
                <w:b/>
                <w:bCs/>
              </w:rPr>
              <w:lastRenderedPageBreak/>
              <w:t>1</w:t>
            </w:r>
          </w:p>
        </w:tc>
      </w:tr>
      <w:tr w:rsidR="00622ACE" w:rsidRPr="001E2C05" w:rsidTr="00622ACE">
        <w:trPr>
          <w:trHeight w:val="153"/>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4.10</w:t>
            </w:r>
            <w:r w:rsidRPr="001E2C05">
              <w:rPr>
                <w:b/>
                <w:bCs/>
                <w:lang w:eastAsia="en-US"/>
              </w:rPr>
              <w:t xml:space="preserve"> Александр Александрович Блок</w:t>
            </w:r>
            <w:r>
              <w:rPr>
                <w:b/>
                <w:bCs/>
                <w:lang w:eastAsia="en-US"/>
              </w:rPr>
              <w:t xml:space="preserve"> (1880-1921)</w:t>
            </w:r>
            <w:r w:rsidRPr="001E2C05">
              <w:rPr>
                <w:b/>
                <w:bCs/>
                <w:lang w:eastAsia="en-US"/>
              </w:rPr>
              <w:t xml:space="preserve"> </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1E2C05">
              <w:rPr>
                <w:bCs/>
              </w:rPr>
              <w:t xml:space="preserve">Сведения из биографии А.А. Блока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622ACE" w:rsidRPr="001E2C05" w:rsidRDefault="00622ACE" w:rsidP="00622ACE">
            <w:pPr>
              <w:autoSpaceDE w:val="0"/>
              <w:autoSpaceDN w:val="0"/>
              <w:adjustRightInd w:val="0"/>
              <w:jc w:val="both"/>
              <w:rPr>
                <w:bCs/>
              </w:rPr>
            </w:pPr>
            <w:r w:rsidRPr="001E2C05">
              <w:rPr>
                <w:bCs/>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622ACE" w:rsidRDefault="00622ACE" w:rsidP="00622ACE">
            <w:pPr>
              <w:autoSpaceDE w:val="0"/>
              <w:autoSpaceDN w:val="0"/>
              <w:adjustRightInd w:val="0"/>
              <w:jc w:val="both"/>
              <w:rPr>
                <w:bCs/>
              </w:rPr>
            </w:pPr>
            <w:r w:rsidRPr="00F6311E">
              <w:rPr>
                <w:b/>
                <w:bCs/>
              </w:rPr>
              <w:t xml:space="preserve">Для чтения и изучения. </w:t>
            </w:r>
            <w:r w:rsidRPr="00F6311E">
              <w:rPr>
                <w:bCs/>
              </w:rPr>
              <w:t xml:space="preserve">Стихотворения: </w:t>
            </w:r>
            <w:proofErr w:type="gramStart"/>
            <w:r w:rsidRPr="00F6311E">
              <w:rPr>
                <w:bCs/>
              </w:rPr>
              <w:t xml:space="preserve">«Вхожу я в темные храмы», «Незнакомка», </w:t>
            </w:r>
            <w:r w:rsidRPr="00F6311E">
              <w:rPr>
                <w:bCs/>
                <w:i/>
              </w:rPr>
              <w:t>«Россия</w:t>
            </w:r>
            <w:r w:rsidRPr="00F6311E">
              <w:rPr>
                <w:bCs/>
              </w:rPr>
              <w:t xml:space="preserve">», «В ресторане», «Ночь, улица, фонарь, аптека…», </w:t>
            </w:r>
            <w:r w:rsidRPr="00F6311E">
              <w:rPr>
                <w:bCs/>
                <w:i/>
              </w:rPr>
              <w:t>«На железной дороге»,</w:t>
            </w:r>
            <w:r w:rsidRPr="00F6311E">
              <w:rPr>
                <w:bCs/>
              </w:rPr>
              <w:t xml:space="preserve"> «</w:t>
            </w:r>
            <w:r w:rsidRPr="00F6311E">
              <w:rPr>
                <w:bCs/>
                <w:i/>
              </w:rPr>
              <w:t>Река раскинулась.</w:t>
            </w:r>
            <w:proofErr w:type="gramEnd"/>
            <w:r w:rsidRPr="00F6311E">
              <w:rPr>
                <w:bCs/>
                <w:i/>
              </w:rPr>
              <w:t xml:space="preserve"> Течет…</w:t>
            </w:r>
            <w:r w:rsidRPr="00F6311E">
              <w:rPr>
                <w:bCs/>
              </w:rPr>
              <w:t xml:space="preserve">». Поэма «Двенадцать» (обзор с чтением фрагментов). </w:t>
            </w:r>
          </w:p>
          <w:p w:rsidR="00622ACE" w:rsidRDefault="00622ACE" w:rsidP="00622ACE">
            <w:pPr>
              <w:autoSpaceDE w:val="0"/>
              <w:autoSpaceDN w:val="0"/>
              <w:adjustRightInd w:val="0"/>
              <w:jc w:val="both"/>
              <w:rPr>
                <w:b/>
                <w:bCs/>
              </w:rPr>
            </w:pPr>
            <w:r w:rsidRPr="00F6311E">
              <w:rPr>
                <w:b/>
                <w:bCs/>
              </w:rPr>
              <w:t>Для чтения и обсуждения</w:t>
            </w:r>
            <w:r w:rsidRPr="00F6311E">
              <w:rPr>
                <w:bCs/>
              </w:rPr>
              <w:t xml:space="preserve">. Стихотворения: </w:t>
            </w:r>
            <w:r w:rsidRPr="00F6311E">
              <w:rPr>
                <w:bCs/>
                <w:i/>
              </w:rPr>
              <w:t>«Коршун», «О, я хочу безумно жить…», цикл «</w:t>
            </w:r>
            <w:proofErr w:type="spellStart"/>
            <w:r w:rsidRPr="00F6311E">
              <w:rPr>
                <w:bCs/>
                <w:i/>
              </w:rPr>
              <w:t>Кармен</w:t>
            </w:r>
            <w:proofErr w:type="spellEnd"/>
            <w:r w:rsidRPr="00F6311E">
              <w:rPr>
                <w:bCs/>
                <w:i/>
              </w:rPr>
              <w:t>».</w:t>
            </w:r>
            <w:r w:rsidRPr="00F6311E">
              <w:rPr>
                <w:b/>
                <w:bCs/>
              </w:rPr>
              <w:t xml:space="preserve"> </w:t>
            </w:r>
          </w:p>
          <w:p w:rsidR="00622ACE" w:rsidRPr="001E2C05" w:rsidRDefault="00622ACE" w:rsidP="00622ACE">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622ACE" w:rsidRPr="001E2C05" w:rsidRDefault="00622ACE" w:rsidP="00622ACE">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(доклада, сообщения)</w:t>
            </w:r>
            <w:proofErr w:type="gramStart"/>
            <w:r w:rsidRPr="001E2C05">
              <w:rPr>
                <w:bCs/>
              </w:rPr>
              <w:t>:«</w:t>
            </w:r>
            <w:proofErr w:type="gramEnd"/>
            <w:r w:rsidRPr="001E2C05">
              <w:rPr>
                <w:bCs/>
              </w:rPr>
              <w:t xml:space="preserve">Тема любви в творчестве А. С. Пушкина и А. А. Блока»; «Тема России в творчестве русских поэтов М. Ю. Лермонтова, Н. А. Некрасова, А. А. Блока»; </w:t>
            </w:r>
            <w:r w:rsidRPr="00F6311E">
              <w:rPr>
                <w:bCs/>
                <w:i/>
              </w:rPr>
              <w:t>«Тема революции в творчестве А.Блока».</w:t>
            </w:r>
          </w:p>
          <w:p w:rsidR="00622ACE" w:rsidRPr="001E2C05" w:rsidRDefault="00622ACE" w:rsidP="00622ACE">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622ACE" w:rsidRDefault="00622ACE" w:rsidP="00622ACE">
            <w:pPr>
              <w:autoSpaceDE w:val="0"/>
              <w:autoSpaceDN w:val="0"/>
              <w:adjustRightInd w:val="0"/>
              <w:jc w:val="both"/>
              <w:rPr>
                <w:lang w:eastAsia="en-US"/>
              </w:rPr>
            </w:pPr>
            <w:r w:rsidRPr="001E2C05">
              <w:rPr>
                <w:b/>
                <w:bCs/>
              </w:rPr>
              <w:lastRenderedPageBreak/>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proofErr w:type="gramStart"/>
            <w:r>
              <w:rPr>
                <w:lang w:eastAsia="en-US"/>
              </w:rPr>
              <w:t>Аудирование</w:t>
            </w:r>
            <w:proofErr w:type="spellEnd"/>
            <w:r>
              <w:rPr>
                <w:lang w:eastAsia="en-US"/>
              </w:rPr>
              <w:t>; участие в</w:t>
            </w:r>
            <w:r w:rsidRPr="001E2C05">
              <w:rPr>
                <w:lang w:eastAsia="en-US"/>
              </w:rPr>
              <w:t xml:space="preserve"> эвристической беседе; </w:t>
            </w:r>
            <w:r>
              <w:rPr>
                <w:lang w:eastAsia="en-US"/>
              </w:rPr>
              <w:t>работа с источниками информации</w:t>
            </w:r>
            <w:r w:rsidRPr="001E2C05">
              <w:rPr>
                <w:lang w:eastAsia="en-US"/>
              </w:rPr>
              <w:t xml:space="preserve"> </w:t>
            </w:r>
            <w:r>
              <w:rPr>
                <w:lang w:eastAsia="en-US"/>
              </w:rPr>
              <w:t>(</w:t>
            </w:r>
            <w:r w:rsidRPr="001E2C05">
              <w:rPr>
                <w:lang w:eastAsia="en-US"/>
              </w:rPr>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w:t>
            </w:r>
            <w:proofErr w:type="gramEnd"/>
            <w:r w:rsidRPr="001E2C05">
              <w:rPr>
                <w:lang w:eastAsia="en-US"/>
              </w:rPr>
              <w:t xml:space="preserve"> работа в группах по подготовке ответов на проблемные вопросы; проектная и  учебно-исследовательская работа.</w:t>
            </w:r>
          </w:p>
        </w:tc>
        <w:tc>
          <w:tcPr>
            <w:tcW w:w="1276" w:type="dxa"/>
          </w:tcPr>
          <w:p w:rsidR="00622ACE" w:rsidRPr="001E2C05" w:rsidRDefault="00622ACE" w:rsidP="00622ACE">
            <w:pPr>
              <w:autoSpaceDE w:val="0"/>
              <w:autoSpaceDN w:val="0"/>
              <w:adjustRightInd w:val="0"/>
              <w:jc w:val="both"/>
              <w:rPr>
                <w:b/>
                <w:bCs/>
                <w:lang w:eastAsia="en-US"/>
              </w:rPr>
            </w:pPr>
            <w:r w:rsidRPr="001E2C05">
              <w:rPr>
                <w:b/>
                <w:bCs/>
              </w:rPr>
              <w:lastRenderedPageBreak/>
              <w:t>1</w:t>
            </w:r>
          </w:p>
        </w:tc>
      </w:tr>
      <w:tr w:rsidR="00622ACE" w:rsidRPr="001E2C05" w:rsidTr="00622ACE">
        <w:trPr>
          <w:trHeight w:val="317"/>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5.</w:t>
            </w:r>
          </w:p>
        </w:tc>
        <w:tc>
          <w:tcPr>
            <w:tcW w:w="10065" w:type="dxa"/>
            <w:gridSpan w:val="2"/>
          </w:tcPr>
          <w:p w:rsidR="00622ACE" w:rsidRPr="001E2C05" w:rsidRDefault="00622ACE" w:rsidP="00622ACE">
            <w:pPr>
              <w:autoSpaceDE w:val="0"/>
              <w:autoSpaceDN w:val="0"/>
              <w:adjustRightInd w:val="0"/>
              <w:jc w:val="center"/>
              <w:rPr>
                <w:b/>
                <w:bCs/>
              </w:rPr>
            </w:pPr>
            <w:r w:rsidRPr="001E2C05">
              <w:rPr>
                <w:b/>
                <w:bCs/>
                <w:lang w:eastAsia="en-US"/>
              </w:rPr>
              <w:t xml:space="preserve">ОСОБЕННОСТИ РАЗВИТИЯ ЛИТЕРАТУРЫ 1920-х </w:t>
            </w:r>
            <w:r>
              <w:rPr>
                <w:b/>
                <w:bCs/>
                <w:lang w:eastAsia="en-US"/>
              </w:rPr>
              <w:t>ГОДОВ</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622ACE" w:rsidRPr="001E2C05" w:rsidTr="00622ACE">
        <w:trPr>
          <w:trHeight w:val="546"/>
        </w:trPr>
        <w:tc>
          <w:tcPr>
            <w:tcW w:w="2840" w:type="dxa"/>
            <w:gridSpan w:val="2"/>
          </w:tcPr>
          <w:p w:rsidR="00622ACE" w:rsidRPr="001E2C05" w:rsidRDefault="00622ACE" w:rsidP="00622ACE">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622ACE" w:rsidRPr="001E2C05" w:rsidRDefault="00622ACE" w:rsidP="00622ACE">
            <w:pPr>
              <w:autoSpaceDE w:val="0"/>
              <w:autoSpaceDN w:val="0"/>
              <w:adjustRightInd w:val="0"/>
              <w:jc w:val="both"/>
              <w:rPr>
                <w:bCs/>
              </w:rPr>
            </w:pPr>
            <w:r w:rsidRPr="001E2C05">
              <w:rPr>
                <w:b/>
                <w:bCs/>
              </w:rPr>
              <w:t>Содержание учебного материала</w:t>
            </w:r>
            <w:r w:rsidRPr="001E2C05">
              <w:rPr>
                <w:bCs/>
              </w:rPr>
              <w:t>:</w:t>
            </w:r>
          </w:p>
          <w:p w:rsidR="00622ACE" w:rsidRPr="001E2C05" w:rsidRDefault="00622ACE" w:rsidP="00622ACE">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622ACE" w:rsidRDefault="00622ACE" w:rsidP="00622ACE">
            <w:pPr>
              <w:autoSpaceDE w:val="0"/>
              <w:autoSpaceDN w:val="0"/>
              <w:adjustRightInd w:val="0"/>
              <w:jc w:val="both"/>
              <w:rPr>
                <w:bC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1E2C05">
              <w:rPr>
                <w:bCs/>
              </w:rPr>
              <w:t>Луговской</w:t>
            </w:r>
            <w:proofErr w:type="spellEnd"/>
            <w:r w:rsidRPr="001E2C05">
              <w:rPr>
                <w:bCs/>
              </w:rPr>
              <w:t xml:space="preserve">, Н. Тихонов, Э. Багрицкий, М. Светлов и др.). </w:t>
            </w:r>
          </w:p>
          <w:p w:rsidR="00622ACE" w:rsidRDefault="00622ACE" w:rsidP="00622ACE">
            <w:pPr>
              <w:autoSpaceDE w:val="0"/>
              <w:autoSpaceDN w:val="0"/>
              <w:adjustRightInd w:val="0"/>
              <w:jc w:val="both"/>
              <w:rPr>
                <w:bCs/>
              </w:rPr>
            </w:pPr>
            <w:r w:rsidRPr="001E2C05">
              <w:rPr>
                <w:bCs/>
              </w:rPr>
              <w:t xml:space="preserve">Эксперименты со словом в поисках поэтического языка новой эпохи (В. Хлебников, А. Крученых, </w:t>
            </w:r>
            <w:proofErr w:type="spellStart"/>
            <w:r w:rsidRPr="001E2C05">
              <w:rPr>
                <w:bCs/>
              </w:rPr>
              <w:t>поэты-обериуты</w:t>
            </w:r>
            <w:proofErr w:type="spellEnd"/>
            <w:r w:rsidRPr="001E2C05">
              <w:rPr>
                <w:bCs/>
              </w:rPr>
              <w:t xml:space="preserve">). </w:t>
            </w:r>
          </w:p>
          <w:p w:rsidR="00622ACE" w:rsidRPr="001E2C05" w:rsidRDefault="00622ACE" w:rsidP="00622ACE">
            <w:pPr>
              <w:autoSpaceDE w:val="0"/>
              <w:autoSpaceDN w:val="0"/>
              <w:adjustRightInd w:val="0"/>
              <w:jc w:val="both"/>
              <w:rPr>
                <w:b/>
                <w:bCs/>
                <w:lang w:eastAsia="en-US"/>
              </w:rPr>
            </w:pPr>
            <w:r w:rsidRPr="001E2C05">
              <w:rPr>
                <w:bCs/>
              </w:rPr>
              <w:t>Единство и многообразие русской литературы («</w:t>
            </w:r>
            <w:proofErr w:type="spellStart"/>
            <w:r w:rsidRPr="001E2C05">
              <w:rPr>
                <w:bCs/>
              </w:rPr>
              <w:t>Серапионовы</w:t>
            </w:r>
            <w:proofErr w:type="spellEnd"/>
            <w:r w:rsidRPr="001E2C05">
              <w:rPr>
                <w:bCs/>
              </w:rPr>
              <w:t xml:space="preserve"> братья», «Кузница» и др.). Разнообразие идейно-художественных позиций советских писателей в освещении темы революции и Гражданской войны.</w:t>
            </w:r>
          </w:p>
          <w:p w:rsidR="00622ACE" w:rsidRDefault="00622ACE" w:rsidP="00622ACE">
            <w:pPr>
              <w:ind w:right="21"/>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ind w:right="21"/>
              <w:jc w:val="both"/>
              <w:rPr>
                <w:b/>
                <w:bCs/>
                <w:lang w:eastAsia="en-US"/>
              </w:rPr>
            </w:pP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622ACE" w:rsidRPr="001E2C05" w:rsidTr="00622ACE">
        <w:trPr>
          <w:trHeight w:val="158"/>
        </w:trPr>
        <w:tc>
          <w:tcPr>
            <w:tcW w:w="2840" w:type="dxa"/>
            <w:gridSpan w:val="2"/>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t>Тема 5.2</w:t>
            </w:r>
            <w:r w:rsidRPr="001E2C05">
              <w:rPr>
                <w:b/>
                <w:bCs/>
                <w:lang w:eastAsia="en-US"/>
              </w:rPr>
              <w:t xml:space="preserve"> Владимир Владимирович Маяковский</w:t>
            </w:r>
            <w:r>
              <w:rPr>
                <w:b/>
                <w:bCs/>
                <w:lang w:eastAsia="en-US"/>
              </w:rPr>
              <w:t xml:space="preserve"> (1893-1930)</w:t>
            </w:r>
          </w:p>
        </w:tc>
        <w:tc>
          <w:tcPr>
            <w:tcW w:w="10065" w:type="dxa"/>
            <w:gridSpan w:val="2"/>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Сведения из биографии</w:t>
            </w:r>
            <w:r w:rsidRPr="001E2C05">
              <w:rPr>
                <w:b/>
                <w:bCs/>
              </w:rPr>
              <w:t xml:space="preserve"> </w:t>
            </w:r>
            <w:r w:rsidRPr="001E2C05">
              <w:rPr>
                <w:bCs/>
              </w:rPr>
              <w:t xml:space="preserve">В.В.Маяковского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w:t>
            </w:r>
            <w:r w:rsidRPr="001E2C05">
              <w:rPr>
                <w:bCs/>
              </w:rPr>
              <w:lastRenderedPageBreak/>
              <w:t xml:space="preserve">в стихах о любви. Сатира Маяковского. Обличение мещанства и «новообращенных». </w:t>
            </w:r>
            <w:r w:rsidRPr="0040791F">
              <w:rPr>
                <w:bCs/>
                <w:i/>
              </w:rPr>
              <w:t>Поэма «Во весь голос».</w:t>
            </w:r>
            <w:r w:rsidRPr="0040791F">
              <w:rPr>
                <w:bCs/>
              </w:rPr>
              <w:t xml:space="preserve"> </w:t>
            </w:r>
            <w:r w:rsidRPr="001E2C05">
              <w:rPr>
                <w:bCs/>
              </w:rPr>
              <w:t>Тема поэта и поэзии. Новаторство поэзии Маяковского. Образ поэта-гражданина.</w:t>
            </w:r>
          </w:p>
          <w:p w:rsidR="00622ACE" w:rsidRPr="0040791F" w:rsidRDefault="00622ACE" w:rsidP="00622ACE">
            <w:pPr>
              <w:autoSpaceDE w:val="0"/>
              <w:autoSpaceDN w:val="0"/>
              <w:adjustRightInd w:val="0"/>
              <w:jc w:val="both"/>
              <w:rPr>
                <w:bCs/>
                <w:i/>
              </w:rPr>
            </w:pPr>
            <w:r w:rsidRPr="001E2C05">
              <w:rPr>
                <w:b/>
                <w:bCs/>
              </w:rPr>
              <w:t xml:space="preserve">Для чтения и изучения. </w:t>
            </w:r>
            <w:r w:rsidRPr="001E2C05">
              <w:rPr>
                <w:bCs/>
              </w:rPr>
              <w:t xml:space="preserve">Стихотворения: «А вы могли бы?», «Нате!», «Послушайте!», «Скрипка и немножко нервно…», «Письмо товарищу </w:t>
            </w:r>
            <w:proofErr w:type="spellStart"/>
            <w:r w:rsidRPr="001E2C05">
              <w:rPr>
                <w:bCs/>
              </w:rPr>
              <w:t>Кострову</w:t>
            </w:r>
            <w:proofErr w:type="spellEnd"/>
            <w:r w:rsidRPr="001E2C05">
              <w:rPr>
                <w:bCs/>
              </w:rPr>
              <w:t xml:space="preserve"> из Парижа о сущности любви», «Прозаседавшиеся», «Флейта-позвоночник», «</w:t>
            </w:r>
            <w:proofErr w:type="spellStart"/>
            <w:r w:rsidRPr="001E2C05">
              <w:rPr>
                <w:bCs/>
              </w:rPr>
              <w:t>Лиличка</w:t>
            </w:r>
            <w:proofErr w:type="spellEnd"/>
            <w:r w:rsidRPr="001E2C05">
              <w:rPr>
                <w:bCs/>
              </w:rPr>
              <w:t>!», «Люблю»</w:t>
            </w:r>
            <w:r>
              <w:rPr>
                <w:bCs/>
              </w:rPr>
              <w:t xml:space="preserve">, </w:t>
            </w:r>
            <w:r w:rsidRPr="0040791F">
              <w:rPr>
                <w:bCs/>
                <w:i/>
              </w:rPr>
              <w:t>«Письмо Татьяне Яковлевой».</w:t>
            </w:r>
          </w:p>
          <w:p w:rsidR="00622ACE" w:rsidRPr="001E2C05" w:rsidRDefault="00622ACE" w:rsidP="00622ACE">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r w:rsidRPr="0040791F">
              <w:rPr>
                <w:bCs/>
                <w:i/>
              </w:rPr>
              <w:t xml:space="preserve">Вступление к поэме «Во весь голос», поэма «Облако в штанах». Пьесы «Клоп», «Баня» </w:t>
            </w:r>
            <w:r w:rsidRPr="0040791F">
              <w:rPr>
                <w:bCs/>
              </w:rPr>
              <w:t>(по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Повторение. </w:t>
            </w:r>
            <w:proofErr w:type="gramStart"/>
            <w:r w:rsidRPr="001E2C05">
              <w:rPr>
                <w:bCs/>
              </w:rPr>
              <w:t>Тема поэта и поэзии в русской литературе (А. С. Пушкин.</w:t>
            </w:r>
            <w:proofErr w:type="gramEnd"/>
            <w:r w:rsidRPr="001E2C05">
              <w:rPr>
                <w:bCs/>
              </w:rPr>
              <w:t xml:space="preserve"> «Разговор книгопродавца с поэтом», «Поэт», «Пророк»; М. Ю. Лермонтов. «Поэт», Н. А. Некрасов. </w:t>
            </w:r>
            <w:proofErr w:type="gramStart"/>
            <w:r w:rsidRPr="001E2C05">
              <w:rPr>
                <w:bCs/>
              </w:rPr>
              <w:t>«Поэт и гражданин»).</w:t>
            </w:r>
            <w:proofErr w:type="gramEnd"/>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 xml:space="preserve">Абстрактный автопортрет В. Маяковского 1918 года, рисунки В. В. Маяковского, плакаты Д. </w:t>
            </w:r>
            <w:proofErr w:type="spellStart"/>
            <w:r w:rsidRPr="001E2C05">
              <w:rPr>
                <w:bCs/>
              </w:rPr>
              <w:t>Моора</w:t>
            </w:r>
            <w:proofErr w:type="spellEnd"/>
            <w:r w:rsidRPr="001E2C05">
              <w:rPr>
                <w:bCs/>
              </w:rPr>
              <w:t>.</w:t>
            </w:r>
          </w:p>
          <w:p w:rsidR="00622ACE" w:rsidRPr="0040791F" w:rsidRDefault="00622ACE" w:rsidP="00622ACE">
            <w:pPr>
              <w:autoSpaceDE w:val="0"/>
              <w:autoSpaceDN w:val="0"/>
              <w:adjustRightInd w:val="0"/>
              <w:jc w:val="both"/>
              <w:rPr>
                <w:bCs/>
                <w:i/>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r w:rsidRPr="0040791F">
              <w:rPr>
                <w:bCs/>
              </w:rPr>
              <w:t>«</w:t>
            </w:r>
            <w:r w:rsidRPr="0040791F">
              <w:rPr>
                <w:bCs/>
                <w:i/>
              </w:rPr>
              <w:t>Сатира в произведениях В.В.Маяковского»; подготовка сценария литературного вечера «В.В.Маяковский и поэты золотого века».</w:t>
            </w:r>
          </w:p>
          <w:p w:rsidR="00622ACE" w:rsidRPr="001E2C05" w:rsidRDefault="00622ACE" w:rsidP="00622ACE">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1114"/>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5.3</w:t>
            </w:r>
            <w:r w:rsidRPr="001E2C05">
              <w:rPr>
                <w:b/>
                <w:bCs/>
                <w:lang w:eastAsia="en-US"/>
              </w:rPr>
              <w:t xml:space="preserve"> Сергей Александрович Есенин</w:t>
            </w:r>
            <w:r>
              <w:rPr>
                <w:b/>
                <w:bCs/>
                <w:lang w:eastAsia="en-US"/>
              </w:rPr>
              <w:t xml:space="preserve"> (1895-1925)</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i/>
                <w:iCs/>
              </w:rPr>
            </w:pPr>
            <w:r w:rsidRPr="001E2C05">
              <w:rPr>
                <w:bCs/>
              </w:rPr>
              <w:t>Сведения из биографии</w:t>
            </w:r>
            <w:r w:rsidRPr="001E2C05">
              <w:rPr>
                <w:b/>
                <w:bCs/>
              </w:rPr>
              <w:t xml:space="preserve"> </w:t>
            </w:r>
            <w:r w:rsidR="006468FE">
              <w:rPr>
                <w:bCs/>
              </w:rPr>
              <w:t>С.А.Есенина (с обобщением ран</w:t>
            </w:r>
            <w:r w:rsidRPr="001E2C05">
              <w:rPr>
                <w:bCs/>
              </w:rPr>
              <w:t xml:space="preserve">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1E2C05">
              <w:rPr>
                <w:bCs/>
              </w:rPr>
              <w:t>зрительность</w:t>
            </w:r>
            <w:proofErr w:type="spellEnd"/>
            <w:r w:rsidRPr="001E2C05">
              <w:rPr>
                <w:bCs/>
              </w:rPr>
              <w:t xml:space="preserve"> впечатлений, </w:t>
            </w:r>
            <w:proofErr w:type="spellStart"/>
            <w:r w:rsidRPr="001E2C05">
              <w:rPr>
                <w:bCs/>
              </w:rPr>
              <w:t>цветопись</w:t>
            </w:r>
            <w:proofErr w:type="spellEnd"/>
            <w:r w:rsidRPr="001E2C05">
              <w:rPr>
                <w:bCs/>
              </w:rPr>
              <w:t xml:space="preserve">, принцип пейзажной живописи, народно-песенная основа </w:t>
            </w:r>
            <w:r w:rsidRPr="001E2C05">
              <w:rPr>
                <w:bCs/>
              </w:rPr>
              <w:lastRenderedPageBreak/>
              <w:t xml:space="preserve">стихов. </w:t>
            </w:r>
            <w:r w:rsidRPr="009000F7">
              <w:rPr>
                <w:bCs/>
                <w:i/>
                <w:iCs/>
              </w:rPr>
              <w:t xml:space="preserve">Поэма «Анна </w:t>
            </w:r>
            <w:proofErr w:type="spellStart"/>
            <w:r w:rsidRPr="009000F7">
              <w:rPr>
                <w:bCs/>
                <w:i/>
                <w:iCs/>
              </w:rPr>
              <w:t>Снегина</w:t>
            </w:r>
            <w:proofErr w:type="spellEnd"/>
            <w:r w:rsidRPr="009000F7">
              <w:rPr>
                <w:bCs/>
                <w:i/>
                <w:iCs/>
              </w:rPr>
              <w:t xml:space="preserve">» — поэма о судьбе человека и Родины. </w:t>
            </w:r>
            <w:proofErr w:type="gramStart"/>
            <w:r w:rsidRPr="009000F7">
              <w:rPr>
                <w:bCs/>
                <w:i/>
                <w:iCs/>
              </w:rPr>
              <w:t>Лирическое</w:t>
            </w:r>
            <w:proofErr w:type="gramEnd"/>
            <w:r w:rsidRPr="009000F7">
              <w:rPr>
                <w:bCs/>
                <w:i/>
                <w:iCs/>
              </w:rPr>
              <w:t xml:space="preserve"> и эпическое в поэме. </w:t>
            </w:r>
          </w:p>
          <w:p w:rsidR="00622ACE" w:rsidRPr="001E2C05" w:rsidRDefault="00622ACE" w:rsidP="00622ACE">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1E2C05">
              <w:rPr>
                <w:bCs/>
              </w:rPr>
              <w:t>лунность</w:t>
            </w:r>
            <w:proofErr w:type="spellEnd"/>
            <w:r w:rsidRPr="001E2C05">
              <w:rPr>
                <w:bCs/>
              </w:rPr>
              <w:t>…», «Не жалею, не зову, не плачу…», «</w:t>
            </w:r>
            <w:proofErr w:type="spellStart"/>
            <w:r w:rsidRPr="001E2C05">
              <w:rPr>
                <w:bCs/>
              </w:rPr>
              <w:t>Шаганэ</w:t>
            </w:r>
            <w:proofErr w:type="spellEnd"/>
            <w:r w:rsidRPr="001E2C05">
              <w:rPr>
                <w:bCs/>
              </w:rPr>
              <w:t xml:space="preserve">, ты моя, </w:t>
            </w:r>
            <w:proofErr w:type="spellStart"/>
            <w:r w:rsidRPr="001E2C05">
              <w:rPr>
                <w:bCs/>
              </w:rPr>
              <w:t>Шаганэ</w:t>
            </w:r>
            <w:proofErr w:type="spellEnd"/>
            <w:r w:rsidRPr="001E2C05">
              <w:rPr>
                <w:bCs/>
              </w:rPr>
              <w:t>…».</w:t>
            </w:r>
          </w:p>
          <w:p w:rsidR="00622ACE" w:rsidRPr="009000F7" w:rsidRDefault="00622ACE" w:rsidP="00622ACE">
            <w:pPr>
              <w:autoSpaceDE w:val="0"/>
              <w:autoSpaceDN w:val="0"/>
              <w:adjustRightInd w:val="0"/>
              <w:jc w:val="both"/>
              <w:rPr>
                <w:bCs/>
                <w:i/>
              </w:rPr>
            </w:pPr>
            <w:r w:rsidRPr="001E2C05">
              <w:rPr>
                <w:b/>
                <w:bCs/>
              </w:rPr>
              <w:t xml:space="preserve">Для чтения и обсуждения. </w:t>
            </w:r>
            <w:r w:rsidRPr="001E2C05">
              <w:rPr>
                <w:bCs/>
              </w:rPr>
              <w:t>Сти</w:t>
            </w:r>
            <w:r>
              <w:rPr>
                <w:bCs/>
              </w:rPr>
              <w:t xml:space="preserve">хотворения: «Русь», «Сорокоуст», </w:t>
            </w:r>
            <w:r w:rsidRPr="009000F7">
              <w:rPr>
                <w:bCs/>
                <w:i/>
              </w:rPr>
              <w:t xml:space="preserve">«Мы теперь уходим понемногу…», «Русь Советская». Поэма «Анна </w:t>
            </w:r>
            <w:proofErr w:type="spellStart"/>
            <w:r w:rsidRPr="009000F7">
              <w:rPr>
                <w:bCs/>
                <w:i/>
              </w:rPr>
              <w:t>Снегина</w:t>
            </w:r>
            <w:proofErr w:type="spellEnd"/>
            <w:r w:rsidRPr="009000F7">
              <w:rPr>
                <w:bCs/>
                <w:i/>
              </w:rPr>
              <w:t>».</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622ACE" w:rsidRPr="00481904" w:rsidRDefault="00622ACE" w:rsidP="00622ACE">
            <w:pPr>
              <w:autoSpaceDE w:val="0"/>
              <w:autoSpaceDN w:val="0"/>
              <w:adjustRightInd w:val="0"/>
              <w:jc w:val="both"/>
              <w:rPr>
                <w:bCs/>
                <w:i/>
              </w:rPr>
            </w:pPr>
            <w:r w:rsidRPr="00046051">
              <w:rPr>
                <w:b/>
                <w:bCs/>
              </w:rPr>
              <w:t>Творческие задания.</w:t>
            </w:r>
            <w:r w:rsidRPr="001E2C05">
              <w:rPr>
                <w:bCs/>
              </w:rPr>
              <w:t xml:space="preserve"> Исследование и подготовка доклада: «Я б навеки пошел за тобой…»; «Тема люб</w:t>
            </w:r>
            <w:r>
              <w:rPr>
                <w:bCs/>
              </w:rPr>
              <w:t xml:space="preserve">ви в творчестве С. А. Есенина», </w:t>
            </w:r>
            <w:r w:rsidRPr="00481904">
              <w:rPr>
                <w:bCs/>
                <w:i/>
              </w:rPr>
              <w:t>«Тема Родины в творчестве С.А.Есенина и А.А.Блока».</w:t>
            </w:r>
          </w:p>
          <w:p w:rsidR="00622ACE" w:rsidRPr="001E2C05" w:rsidRDefault="00622ACE" w:rsidP="00622ACE">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t>:</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622ACE" w:rsidRPr="001E2C05" w:rsidRDefault="00622ACE" w:rsidP="00622ACE">
            <w:pPr>
              <w:autoSpaceDE w:val="0"/>
              <w:autoSpaceDN w:val="0"/>
              <w:adjustRightInd w:val="0"/>
              <w:rPr>
                <w:b/>
                <w:bCs/>
              </w:rPr>
            </w:pPr>
            <w:r w:rsidRPr="001E2C05">
              <w:rPr>
                <w:b/>
                <w:bCs/>
              </w:rPr>
              <w:lastRenderedPageBreak/>
              <w:t>3</w:t>
            </w:r>
          </w:p>
          <w:p w:rsidR="00622ACE" w:rsidRPr="001E2C05" w:rsidRDefault="00622ACE" w:rsidP="00622ACE">
            <w:pPr>
              <w:autoSpaceDE w:val="0"/>
              <w:autoSpaceDN w:val="0"/>
              <w:adjustRightInd w:val="0"/>
              <w:jc w:val="both"/>
              <w:rPr>
                <w:b/>
                <w:bCs/>
                <w:lang w:eastAsia="en-US"/>
              </w:rPr>
            </w:pP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5.4</w:t>
            </w:r>
            <w:r w:rsidRPr="001E2C05">
              <w:rPr>
                <w:b/>
                <w:bCs/>
              </w:rPr>
              <w:t xml:space="preserve"> Александр Александрович Фадеев</w:t>
            </w:r>
            <w:r>
              <w:rPr>
                <w:b/>
                <w:bCs/>
              </w:rPr>
              <w:t xml:space="preserve"> (1901-1956)</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Сведения из биографии</w:t>
            </w:r>
            <w:r w:rsidRPr="001E2C05">
              <w:t xml:space="preserve"> </w:t>
            </w:r>
            <w:r w:rsidRPr="001E2C05">
              <w:rPr>
                <w:bCs/>
              </w:rPr>
              <w:t>А.А Фадеева (с обобщением ранее изученного). 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622ACE" w:rsidRPr="001E2C05" w:rsidRDefault="00622ACE" w:rsidP="00622ACE">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622ACE" w:rsidRPr="001E2C05" w:rsidRDefault="00622ACE" w:rsidP="00622ACE">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Pr>
                <w:bCs/>
              </w:rPr>
              <w:t xml:space="preserve">», </w:t>
            </w:r>
            <w:r w:rsidRPr="00911A26">
              <w:rPr>
                <w:bCs/>
                <w:i/>
              </w:rPr>
              <w:t>«Взгляды А.А.Фадеева на литературу», «Революция в творчестве А.А.Фадеева».</w:t>
            </w:r>
          </w:p>
          <w:p w:rsidR="00622ACE" w:rsidRDefault="00622ACE" w:rsidP="00622ACE">
            <w:pPr>
              <w:autoSpaceDE w:val="0"/>
              <w:autoSpaceDN w:val="0"/>
              <w:adjustRightInd w:val="0"/>
              <w:jc w:val="both"/>
              <w:rPr>
                <w:lang w:eastAsia="en-US"/>
              </w:rPr>
            </w:pPr>
            <w:r w:rsidRPr="001E2C05">
              <w:rPr>
                <w:b/>
              </w:rPr>
              <w:lastRenderedPageBreak/>
              <w:t>Виды  учебной деятельности</w:t>
            </w:r>
            <w:r w:rsidRPr="001E2C05">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Pr>
                <w:lang w:eastAsia="en-US"/>
              </w:rPr>
              <w:t>а</w:t>
            </w:r>
            <w:r w:rsidRPr="001E2C05">
              <w:rPr>
                <w:lang w:eastAsia="en-US"/>
              </w:rPr>
              <w:t>удирование</w:t>
            </w:r>
            <w:proofErr w:type="spellEnd"/>
            <w:r w:rsidRPr="001E2C05">
              <w:rPr>
                <w:lang w:eastAsia="en-US"/>
              </w:rPr>
              <w:t>;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392"/>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6.</w:t>
            </w:r>
          </w:p>
        </w:tc>
        <w:tc>
          <w:tcPr>
            <w:tcW w:w="10075" w:type="dxa"/>
            <w:gridSpan w:val="3"/>
          </w:tcPr>
          <w:p w:rsidR="00622ACE" w:rsidRPr="001E2C05" w:rsidRDefault="00622ACE" w:rsidP="00622ACE">
            <w:pPr>
              <w:autoSpaceDE w:val="0"/>
              <w:autoSpaceDN w:val="0"/>
              <w:adjustRightInd w:val="0"/>
              <w:jc w:val="center"/>
              <w:rPr>
                <w:b/>
              </w:rPr>
            </w:pPr>
            <w:r>
              <w:rPr>
                <w:b/>
                <w:lang w:eastAsia="en-US"/>
              </w:rPr>
              <w:t>ОСОБЕННОСТИ РАЗВИТИЯ ЛИТЕРАТУРЫ</w:t>
            </w:r>
            <w:r w:rsidRPr="001E2C05">
              <w:rPr>
                <w:b/>
                <w:lang w:eastAsia="en-US"/>
              </w:rPr>
              <w:t xml:space="preserve"> 1930-</w:t>
            </w:r>
            <w:r>
              <w:rPr>
                <w:b/>
                <w:lang w:eastAsia="en-US"/>
              </w:rPr>
              <w:t>НАЧАЛА</w:t>
            </w:r>
            <w:r w:rsidRPr="001E2C05">
              <w:rPr>
                <w:b/>
                <w:lang w:eastAsia="en-US"/>
              </w:rPr>
              <w:t xml:space="preserve"> 1940-х </w:t>
            </w:r>
            <w:r>
              <w:rPr>
                <w:b/>
                <w:lang w:eastAsia="en-US"/>
              </w:rPr>
              <w:t>ГОДОВ</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6.1</w:t>
            </w:r>
            <w:r w:rsidRPr="001E2C05">
              <w:rPr>
                <w:b/>
                <w:bCs/>
              </w:rPr>
              <w:t xml:space="preserve"> Особенности русской литературы 1930-начала 1940-х годов</w:t>
            </w:r>
          </w:p>
        </w:tc>
        <w:tc>
          <w:tcPr>
            <w:tcW w:w="10075" w:type="dxa"/>
            <w:gridSpan w:val="3"/>
          </w:tcPr>
          <w:p w:rsidR="00622ACE" w:rsidRPr="001E2C05" w:rsidRDefault="00622ACE" w:rsidP="00622ACE">
            <w:pPr>
              <w:autoSpaceDE w:val="0"/>
              <w:autoSpaceDN w:val="0"/>
              <w:adjustRightInd w:val="0"/>
              <w:jc w:val="both"/>
              <w:rPr>
                <w:b/>
                <w:bCs/>
                <w:lang w:eastAsia="en-US"/>
              </w:rPr>
            </w:pPr>
            <w:r w:rsidRPr="001E2C05">
              <w:rPr>
                <w:b/>
                <w:bCs/>
                <w:lang w:eastAsia="en-US"/>
              </w:rPr>
              <w:t>Содержание учебного материала:</w:t>
            </w:r>
          </w:p>
          <w:p w:rsidR="00622ACE" w:rsidRDefault="00622ACE" w:rsidP="00622ACE">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
          <w:p w:rsidR="00622ACE" w:rsidRDefault="00622ACE" w:rsidP="00622ACE">
            <w:pPr>
              <w:autoSpaceDE w:val="0"/>
              <w:autoSpaceDN w:val="0"/>
              <w:adjustRightInd w:val="0"/>
              <w:jc w:val="both"/>
              <w:rPr>
                <w:bCs/>
              </w:rPr>
            </w:pPr>
            <w:proofErr w:type="gramStart"/>
            <w:r w:rsidRPr="001E2C05">
              <w:rPr>
                <w:bCs/>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1E2C05">
              <w:rPr>
                <w:bCs/>
              </w:rPr>
              <w:t>Луговского</w:t>
            </w:r>
            <w:proofErr w:type="spellEnd"/>
            <w:r w:rsidRPr="001E2C05">
              <w:rPr>
                <w:bCs/>
              </w:rPr>
              <w:t xml:space="preserve">, Н. Тихонова, П. Васильева и др. </w:t>
            </w:r>
            <w:proofErr w:type="gramEnd"/>
          </w:p>
          <w:p w:rsidR="00622ACE" w:rsidRDefault="00622ACE" w:rsidP="00622ACE">
            <w:pPr>
              <w:autoSpaceDE w:val="0"/>
              <w:autoSpaceDN w:val="0"/>
              <w:adjustRightInd w:val="0"/>
              <w:jc w:val="both"/>
              <w:rPr>
                <w:bCs/>
              </w:rPr>
            </w:pPr>
            <w:r w:rsidRPr="001E2C05">
              <w:rPr>
                <w:bCs/>
              </w:rPr>
              <w:t xml:space="preserve">Историческая тема в творчестве А. Толстого, Ю. Тынянова, А. Чапыгина. </w:t>
            </w:r>
          </w:p>
          <w:p w:rsidR="00622ACE" w:rsidRDefault="00622ACE" w:rsidP="00622ACE">
            <w:pPr>
              <w:autoSpaceDE w:val="0"/>
              <w:autoSpaceDN w:val="0"/>
              <w:adjustRightInd w:val="0"/>
              <w:jc w:val="both"/>
              <w:rPr>
                <w:bCs/>
              </w:rPr>
            </w:pPr>
            <w:r w:rsidRPr="001E2C05">
              <w:rPr>
                <w:bCs/>
              </w:rPr>
              <w:t xml:space="preserve">Сатирическое обличение нового быта (М. Зощенко, И. Ильф и Е. Петров, М. Булгаков). </w:t>
            </w:r>
          </w:p>
          <w:p w:rsidR="00622ACE" w:rsidRPr="001E2C05" w:rsidRDefault="00622ACE" w:rsidP="00622ACE">
            <w:pPr>
              <w:autoSpaceDE w:val="0"/>
              <w:autoSpaceDN w:val="0"/>
              <w:adjustRightInd w:val="0"/>
              <w:jc w:val="both"/>
              <w:rPr>
                <w:bCs/>
              </w:rPr>
            </w:pPr>
            <w:r w:rsidRPr="001E2C05">
              <w:rPr>
                <w:bCs/>
              </w:rPr>
              <w:t>Развитие драматургии в 1930-е г.</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bCs/>
              </w:rPr>
              <w:t>:</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622ACE" w:rsidRPr="001E2C05" w:rsidTr="00622ACE">
        <w:trPr>
          <w:trHeight w:val="79"/>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6.2</w:t>
            </w:r>
            <w:r w:rsidRPr="001E2C05">
              <w:rPr>
                <w:b/>
                <w:bCs/>
              </w:rPr>
              <w:t xml:space="preserve"> Марина Ивановна Цветаева</w:t>
            </w:r>
            <w:r>
              <w:rPr>
                <w:b/>
                <w:bCs/>
              </w:rPr>
              <w:t xml:space="preserve"> (1892-1941)</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 xml:space="preserve"> Сведения из биографии М.И. Цветаевой.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622ACE" w:rsidRPr="001E2C05" w:rsidRDefault="00622ACE" w:rsidP="00622ACE">
            <w:pPr>
              <w:autoSpaceDE w:val="0"/>
              <w:autoSpaceDN w:val="0"/>
              <w:adjustRightInd w:val="0"/>
              <w:jc w:val="both"/>
              <w:rPr>
                <w:bCs/>
              </w:rPr>
            </w:pPr>
            <w:r w:rsidRPr="001E2C05">
              <w:rPr>
                <w:b/>
                <w:bCs/>
              </w:rPr>
              <w:lastRenderedPageBreak/>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1E2C05">
              <w:rPr>
                <w:bCs/>
                <w:i/>
                <w:iCs/>
              </w:rPr>
              <w:t>»</w:t>
            </w:r>
            <w:r>
              <w:rPr>
                <w:bCs/>
              </w:rPr>
              <w:t xml:space="preserve">, </w:t>
            </w:r>
            <w:r w:rsidRPr="00911A26">
              <w:rPr>
                <w:bCs/>
                <w:i/>
              </w:rPr>
              <w:t xml:space="preserve">«Есть </w:t>
            </w:r>
            <w:proofErr w:type="gramStart"/>
            <w:r w:rsidRPr="00911A26">
              <w:rPr>
                <w:bCs/>
                <w:i/>
              </w:rPr>
              <w:t>счастливцы</w:t>
            </w:r>
            <w:proofErr w:type="gramEnd"/>
            <w:r w:rsidRPr="00911A26">
              <w:rPr>
                <w:bCs/>
                <w:i/>
              </w:rPr>
              <w:t xml:space="preserve"> и есть счастливицы…», «Хвала богатым».</w:t>
            </w:r>
          </w:p>
          <w:p w:rsidR="00622ACE" w:rsidRPr="001E2C05" w:rsidRDefault="00622ACE" w:rsidP="00622ACE">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622ACE" w:rsidRDefault="00622ACE" w:rsidP="00622ACE">
            <w:pPr>
              <w:autoSpaceDE w:val="0"/>
              <w:autoSpaceDN w:val="0"/>
              <w:adjustRightInd w:val="0"/>
              <w:jc w:val="both"/>
              <w:rPr>
                <w:bCs/>
                <w:i/>
              </w:rPr>
            </w:pPr>
            <w:r w:rsidRPr="001E2C05">
              <w:rPr>
                <w:bCs/>
              </w:rPr>
              <w:t xml:space="preserve">розы…», «Я </w:t>
            </w:r>
            <w:proofErr w:type="gramStart"/>
            <w:r w:rsidRPr="001E2C05">
              <w:rPr>
                <w:bCs/>
              </w:rPr>
              <w:t>счастлива</w:t>
            </w:r>
            <w:proofErr w:type="gramEnd"/>
            <w:r w:rsidRPr="001E2C05">
              <w:rPr>
                <w:bCs/>
              </w:rPr>
              <w:t xml:space="preserve"> жить образцово и просто…», «Плач матери по новобранцу»</w:t>
            </w:r>
            <w:r>
              <w:rPr>
                <w:bCs/>
              </w:rPr>
              <w:t xml:space="preserve">, </w:t>
            </w:r>
            <w:r w:rsidRPr="00911A26">
              <w:rPr>
                <w:bCs/>
                <w:i/>
              </w:rPr>
              <w:t>«Стихи к Блоку», «Стихи о Москве», «Лебединый стан», эссе (</w:t>
            </w:r>
            <w:r w:rsidRPr="00911A26">
              <w:rPr>
                <w:bCs/>
              </w:rPr>
              <w:t>одно по выбору студентов</w:t>
            </w:r>
            <w:r w:rsidRPr="00911A26">
              <w:rPr>
                <w:bCs/>
                <w:i/>
              </w:rPr>
              <w:t>).</w:t>
            </w:r>
          </w:p>
          <w:p w:rsidR="00622ACE" w:rsidRPr="00911A26" w:rsidRDefault="00622ACE" w:rsidP="00622ACE">
            <w:pPr>
              <w:autoSpaceDE w:val="0"/>
              <w:autoSpaceDN w:val="0"/>
              <w:adjustRightInd w:val="0"/>
              <w:jc w:val="both"/>
              <w:rPr>
                <w:bCs/>
                <w:i/>
              </w:rPr>
            </w:pPr>
            <w:r w:rsidRPr="00911A26">
              <w:rPr>
                <w:b/>
                <w:bCs/>
              </w:rPr>
              <w:t>Зарубежная литература.</w:t>
            </w:r>
            <w:r w:rsidRPr="00911A26">
              <w:rPr>
                <w:bCs/>
                <w:i/>
              </w:rPr>
              <w:t xml:space="preserve"> Р.М.Рильке, стихотворения (</w:t>
            </w:r>
            <w:r w:rsidRPr="00911A26">
              <w:rPr>
                <w:bCs/>
              </w:rPr>
              <w:t>по выбору преподавателя</w:t>
            </w:r>
            <w:r w:rsidRPr="00911A26">
              <w:rPr>
                <w:bCs/>
                <w:i/>
              </w:rPr>
              <w:t>).</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622ACE" w:rsidRPr="001E2C05" w:rsidRDefault="00622ACE" w:rsidP="00622ACE">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622ACE" w:rsidRDefault="00622ACE" w:rsidP="00622ACE">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Pr>
                <w:b/>
                <w:bCs/>
              </w:rPr>
              <w:t xml:space="preserve">, </w:t>
            </w:r>
            <w:r w:rsidRPr="00911A26">
              <w:rPr>
                <w:bCs/>
                <w:i/>
              </w:rPr>
              <w:t>«М.Цветаева, Б.Пастернак, Р.М.Рильке: диалог поэтов», «М.И.Цветаева и А.А.Ахматова», «М.И.Цветаева — драматург».</w:t>
            </w:r>
          </w:p>
          <w:p w:rsidR="00622ACE" w:rsidRPr="001E2C05" w:rsidRDefault="00622ACE" w:rsidP="00622ACE">
            <w:pPr>
              <w:autoSpaceDE w:val="0"/>
              <w:autoSpaceDN w:val="0"/>
              <w:adjustRightInd w:val="0"/>
              <w:jc w:val="both"/>
              <w:rPr>
                <w:bCs/>
              </w:rPr>
            </w:pPr>
            <w:r w:rsidRPr="001E2C05">
              <w:rPr>
                <w:bCs/>
              </w:rPr>
              <w:t xml:space="preserve"> Подготовка и проведение заочной экскурсии в один из музеев М. И. Цветаевой.</w:t>
            </w:r>
          </w:p>
          <w:p w:rsidR="00622ACE" w:rsidRPr="001E2C05" w:rsidRDefault="00622ACE" w:rsidP="00622ACE">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6.3</w:t>
            </w:r>
            <w:r w:rsidRPr="001E2C05">
              <w:rPr>
                <w:b/>
                <w:bCs/>
              </w:rPr>
              <w:t xml:space="preserve"> Осип </w:t>
            </w:r>
            <w:proofErr w:type="spellStart"/>
            <w:r w:rsidRPr="001E2C05">
              <w:rPr>
                <w:b/>
                <w:bCs/>
              </w:rPr>
              <w:t>Эмильевич</w:t>
            </w:r>
            <w:proofErr w:type="spellEnd"/>
            <w:r w:rsidRPr="001E2C05">
              <w:rPr>
                <w:b/>
                <w:bCs/>
              </w:rPr>
              <w:t xml:space="preserve"> Мандельштам</w:t>
            </w:r>
            <w:r>
              <w:rPr>
                <w:b/>
                <w:bCs/>
              </w:rPr>
              <w:t xml:space="preserve"> (1891-1938)</w:t>
            </w:r>
          </w:p>
        </w:tc>
        <w:tc>
          <w:tcPr>
            <w:tcW w:w="10075" w:type="dxa"/>
            <w:gridSpan w:val="3"/>
          </w:tcPr>
          <w:p w:rsidR="00622ACE" w:rsidRPr="001E2C05" w:rsidRDefault="00622ACE" w:rsidP="00622ACE">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622ACE" w:rsidRDefault="00622ACE" w:rsidP="00622ACE">
            <w:pPr>
              <w:autoSpaceDE w:val="0"/>
              <w:autoSpaceDN w:val="0"/>
              <w:adjustRightInd w:val="0"/>
              <w:jc w:val="both"/>
              <w:rPr>
                <w:b/>
                <w:bCs/>
              </w:rPr>
            </w:pPr>
            <w:r w:rsidRPr="006133E2">
              <w:rPr>
                <w:b/>
                <w:bCs/>
              </w:rPr>
              <w:t xml:space="preserve">Для чтения и изучения. </w:t>
            </w:r>
          </w:p>
          <w:p w:rsidR="00622ACE" w:rsidRPr="006133E2" w:rsidRDefault="00622ACE" w:rsidP="00622ACE">
            <w:pPr>
              <w:autoSpaceDE w:val="0"/>
              <w:autoSpaceDN w:val="0"/>
              <w:adjustRightInd w:val="0"/>
              <w:jc w:val="both"/>
              <w:rPr>
                <w:bCs/>
                <w:i/>
              </w:rPr>
            </w:pPr>
            <w:r w:rsidRPr="006133E2">
              <w:rPr>
                <w:bCs/>
              </w:rPr>
              <w:t>Стихотворения: «</w:t>
            </w:r>
            <w:proofErr w:type="spellStart"/>
            <w:r w:rsidRPr="006133E2">
              <w:rPr>
                <w:bCs/>
              </w:rPr>
              <w:t>Selentium</w:t>
            </w:r>
            <w:proofErr w:type="spellEnd"/>
            <w:r w:rsidRPr="006133E2">
              <w:rPr>
                <w:bCs/>
              </w:rPr>
              <w:t>», «</w:t>
            </w:r>
            <w:proofErr w:type="spellStart"/>
            <w:r w:rsidRPr="006133E2">
              <w:rPr>
                <w:bCs/>
              </w:rPr>
              <w:t>Notre</w:t>
            </w:r>
            <w:proofErr w:type="spellEnd"/>
            <w:r w:rsidRPr="006133E2">
              <w:rPr>
                <w:bCs/>
              </w:rPr>
              <w:t xml:space="preserve"> </w:t>
            </w:r>
            <w:proofErr w:type="spellStart"/>
            <w:r w:rsidRPr="006133E2">
              <w:rPr>
                <w:bCs/>
              </w:rPr>
              <w:t>Dame</w:t>
            </w:r>
            <w:proofErr w:type="spellEnd"/>
            <w:r w:rsidRPr="006133E2">
              <w:rPr>
                <w:bCs/>
              </w:rPr>
              <w:t xml:space="preserve">», «Бессонница. Гомер. Тугие паруса…», «Ленинград» («Я вернулся в мой город, знакомый до слез…»), «За гремучую доблесть грядущих веков…», </w:t>
            </w:r>
            <w:r w:rsidRPr="006133E2">
              <w:rPr>
                <w:bCs/>
                <w:i/>
              </w:rPr>
              <w:t xml:space="preserve">«Квартира тиха, как бумага…», «Золотистого меда струя из бутылки текла…». </w:t>
            </w:r>
          </w:p>
          <w:p w:rsidR="00622ACE" w:rsidRPr="006133E2" w:rsidRDefault="00622ACE" w:rsidP="00622ACE">
            <w:pPr>
              <w:autoSpaceDE w:val="0"/>
              <w:autoSpaceDN w:val="0"/>
              <w:adjustRightInd w:val="0"/>
              <w:jc w:val="both"/>
              <w:rPr>
                <w:bCs/>
                <w:i/>
              </w:rPr>
            </w:pPr>
            <w:r w:rsidRPr="006133E2">
              <w:rPr>
                <w:b/>
                <w:bCs/>
              </w:rPr>
              <w:t xml:space="preserve">Для чтения и обсуждения. </w:t>
            </w:r>
            <w:r w:rsidRPr="006133E2">
              <w:rPr>
                <w:bCs/>
              </w:rPr>
              <w:t xml:space="preserve">Стихотворения: «Мы живем под </w:t>
            </w:r>
            <w:proofErr w:type="gramStart"/>
            <w:r w:rsidRPr="006133E2">
              <w:rPr>
                <w:bCs/>
              </w:rPr>
              <w:t>собою</w:t>
            </w:r>
            <w:proofErr w:type="gramEnd"/>
            <w:r w:rsidRPr="006133E2">
              <w:rPr>
                <w:bCs/>
              </w:rPr>
              <w:t xml:space="preserve"> не чуя страны…», «Рим», </w:t>
            </w:r>
            <w:r w:rsidRPr="006133E2">
              <w:rPr>
                <w:bCs/>
                <w:i/>
              </w:rPr>
              <w:t>«Европа», «Адмиралтейство», «</w:t>
            </w:r>
            <w:proofErr w:type="spellStart"/>
            <w:r w:rsidRPr="006133E2">
              <w:rPr>
                <w:bCs/>
                <w:i/>
              </w:rPr>
              <w:t>Айа-София</w:t>
            </w:r>
            <w:proofErr w:type="spellEnd"/>
            <w:r w:rsidRPr="006133E2">
              <w:rPr>
                <w:bCs/>
                <w:i/>
              </w:rPr>
              <w:t xml:space="preserve">», «На площадь выбежав, свободен…», </w:t>
            </w:r>
            <w:r w:rsidRPr="006133E2">
              <w:rPr>
                <w:bCs/>
                <w:i/>
              </w:rPr>
              <w:lastRenderedPageBreak/>
              <w:t>«Петербургские строфы», «Концерт на вокзале», «Природа — тот же Рим…».</w:t>
            </w:r>
          </w:p>
          <w:p w:rsidR="00622ACE" w:rsidRPr="001E2C05" w:rsidRDefault="00622ACE" w:rsidP="00622ACE">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622ACE" w:rsidRPr="001E2C05" w:rsidRDefault="00622ACE" w:rsidP="00622ACE">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622ACE" w:rsidRPr="001E2C05" w:rsidRDefault="00622ACE" w:rsidP="00622ACE">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6.4</w:t>
            </w:r>
            <w:r w:rsidRPr="001E2C05">
              <w:rPr>
                <w:b/>
                <w:bCs/>
              </w:rPr>
              <w:t xml:space="preserve"> Андрей Платонов (Андрей Платонович Климентов)</w:t>
            </w:r>
            <w:r>
              <w:rPr>
                <w:b/>
                <w:bCs/>
              </w:rPr>
              <w:t xml:space="preserve"> (1899-1951)</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1E2C05">
              <w:rPr>
                <w:bCs/>
              </w:rPr>
              <w:t xml:space="preserve">По выбору преподавателя — творчество А. Н. Толстого или А. П. Платонова. </w:t>
            </w:r>
          </w:p>
          <w:p w:rsidR="00622ACE" w:rsidRDefault="00622ACE" w:rsidP="00622ACE">
            <w:pPr>
              <w:autoSpaceDE w:val="0"/>
              <w:autoSpaceDN w:val="0"/>
              <w:adjustRightInd w:val="0"/>
              <w:jc w:val="both"/>
              <w:rPr>
                <w:bCs/>
              </w:rPr>
            </w:pPr>
            <w:r w:rsidRPr="001E2C05">
              <w:rPr>
                <w:bCs/>
              </w:rPr>
              <w:t xml:space="preserve">Сведения из биографии. </w:t>
            </w:r>
          </w:p>
          <w:p w:rsidR="00622ACE" w:rsidRPr="001E2C05" w:rsidRDefault="00622ACE" w:rsidP="00622ACE">
            <w:pPr>
              <w:autoSpaceDE w:val="0"/>
              <w:autoSpaceDN w:val="0"/>
              <w:adjustRightInd w:val="0"/>
              <w:jc w:val="both"/>
              <w:rPr>
                <w:bCs/>
              </w:rPr>
            </w:pPr>
            <w:r w:rsidRPr="001E2C05">
              <w:rPr>
                <w:bCs/>
              </w:rPr>
              <w:t xml:space="preserve">Поиски положительного героя писателем. Единство </w:t>
            </w:r>
            <w:proofErr w:type="gramStart"/>
            <w:r w:rsidRPr="001E2C05">
              <w:rPr>
                <w:bCs/>
              </w:rPr>
              <w:t>нравственного</w:t>
            </w:r>
            <w:proofErr w:type="gramEnd"/>
            <w:r w:rsidRPr="001E2C05">
              <w:rPr>
                <w:bCs/>
              </w:rPr>
              <w:t xml:space="preserve">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622ACE" w:rsidRDefault="00622ACE" w:rsidP="00622ACE">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622ACE" w:rsidRPr="001E2C05" w:rsidRDefault="00622ACE" w:rsidP="00622ACE">
            <w:pPr>
              <w:autoSpaceDE w:val="0"/>
              <w:autoSpaceDN w:val="0"/>
              <w:adjustRightInd w:val="0"/>
              <w:jc w:val="both"/>
              <w:rPr>
                <w:bCs/>
              </w:rPr>
            </w:pPr>
            <w:r w:rsidRPr="0036679B">
              <w:rPr>
                <w:b/>
                <w:bCs/>
              </w:rPr>
              <w:t>Для чтения и обсуждения</w:t>
            </w:r>
            <w:r w:rsidRPr="0036679B">
              <w:rPr>
                <w:bCs/>
              </w:rPr>
              <w:t xml:space="preserve">. </w:t>
            </w:r>
            <w:r w:rsidRPr="0036679B">
              <w:rPr>
                <w:bCs/>
                <w:i/>
              </w:rPr>
              <w:t>Повесть «Котлован».</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622ACE" w:rsidRPr="001E2C05" w:rsidRDefault="00622ACE" w:rsidP="00622ACE">
            <w:pPr>
              <w:autoSpaceDE w:val="0"/>
              <w:autoSpaceDN w:val="0"/>
              <w:adjustRightInd w:val="0"/>
              <w:jc w:val="both"/>
              <w:rPr>
                <w:bCs/>
              </w:rPr>
            </w:pPr>
            <w:r w:rsidRPr="001E2C05">
              <w:rPr>
                <w:b/>
                <w:bCs/>
              </w:rPr>
              <w:t xml:space="preserve">Повторение. </w:t>
            </w:r>
            <w:r w:rsidRPr="0036679B">
              <w:rPr>
                <w:bCs/>
                <w:i/>
              </w:rPr>
              <w:t>Гротеск в русской литературе XIX века.</w:t>
            </w:r>
            <w:r w:rsidRPr="0036679B">
              <w:rPr>
                <w:b/>
                <w:bCs/>
              </w:rPr>
              <w:t xml:space="preserve"> </w:t>
            </w:r>
            <w:r w:rsidRPr="001E2C05">
              <w:rPr>
                <w:bCs/>
              </w:rPr>
              <w:t>Творчество М. Е. Салтыкова</w:t>
            </w:r>
            <w:r w:rsidRPr="001E2C05">
              <w:rPr>
                <w:b/>
                <w:bCs/>
              </w:rPr>
              <w:t>-</w:t>
            </w:r>
            <w:r w:rsidRPr="001E2C05">
              <w:rPr>
                <w:bCs/>
              </w:rPr>
              <w:t>Щедрина.</w:t>
            </w:r>
          </w:p>
          <w:p w:rsidR="00622ACE" w:rsidRPr="001E2C05" w:rsidRDefault="00622ACE" w:rsidP="00622ACE">
            <w:pPr>
              <w:autoSpaceDE w:val="0"/>
              <w:autoSpaceDN w:val="0"/>
              <w:adjustRightInd w:val="0"/>
              <w:jc w:val="both"/>
              <w:rPr>
                <w:bCs/>
              </w:rPr>
            </w:pPr>
            <w:r w:rsidRPr="001E2C05">
              <w:rPr>
                <w:b/>
                <w:bCs/>
              </w:rPr>
              <w:t>Демонстрации</w:t>
            </w:r>
            <w:r w:rsidRPr="001E2C05">
              <w:rPr>
                <w:bCs/>
              </w:rPr>
              <w:t xml:space="preserve">. Музыка Д. Д.Шостаковича, И. О. Дунаевского. Картины П. </w:t>
            </w:r>
            <w:proofErr w:type="spellStart"/>
            <w:r w:rsidRPr="001E2C05">
              <w:rPr>
                <w:bCs/>
              </w:rPr>
              <w:t>Н.Филонова</w:t>
            </w:r>
            <w:proofErr w:type="spellEnd"/>
            <w:r w:rsidRPr="001E2C05">
              <w:rPr>
                <w:bCs/>
              </w:rPr>
              <w:t>.</w:t>
            </w:r>
          </w:p>
          <w:p w:rsidR="00622ACE" w:rsidRPr="001E2C05" w:rsidRDefault="00622ACE" w:rsidP="00622ACE">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622ACE" w:rsidRPr="001E2C05" w:rsidRDefault="00622ACE" w:rsidP="00622ACE">
            <w:pPr>
              <w:autoSpaceDE w:val="0"/>
              <w:autoSpaceDN w:val="0"/>
              <w:adjustRightInd w:val="0"/>
              <w:jc w:val="both"/>
              <w:rPr>
                <w:bCs/>
              </w:rPr>
            </w:pPr>
            <w:r>
              <w:rPr>
                <w:bCs/>
              </w:rPr>
              <w:t xml:space="preserve">А. Платонова», </w:t>
            </w:r>
            <w:r w:rsidRPr="0036679B">
              <w:rPr>
                <w:bCs/>
                <w:i/>
              </w:rPr>
              <w:t>«Традиции и новаторство в творчестве А.Платонова».</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sidR="006468FE">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w:t>
            </w:r>
            <w:r w:rsidRPr="001E2C05">
              <w:rPr>
                <w:lang w:eastAsia="en-US"/>
              </w:rPr>
              <w:lastRenderedPageBreak/>
              <w:t>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6.5  Исаак Эммануилович  Бабель</w:t>
            </w:r>
            <w:r>
              <w:rPr>
                <w:b/>
                <w:bCs/>
              </w:rPr>
              <w:t xml:space="preserve"> (1894-1940)</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Pr>
                <w:bCs/>
                <w:iCs/>
              </w:rPr>
              <w:t>С</w:t>
            </w:r>
            <w:r w:rsidRPr="001E2C05">
              <w:rPr>
                <w:bCs/>
              </w:rPr>
              <w:t>ведения из биографии писателя. Проблематика и особенности поэтики прозы</w:t>
            </w:r>
          </w:p>
          <w:p w:rsidR="00622ACE" w:rsidRPr="001E2C05" w:rsidRDefault="00622ACE" w:rsidP="00622ACE">
            <w:pPr>
              <w:autoSpaceDE w:val="0"/>
              <w:autoSpaceDN w:val="0"/>
              <w:adjustRightInd w:val="0"/>
              <w:jc w:val="both"/>
              <w:rPr>
                <w:bCs/>
              </w:rPr>
            </w:pPr>
            <w:r w:rsidRPr="001E2C05">
              <w:rPr>
                <w:bCs/>
              </w:rPr>
              <w:t xml:space="preserve">Бабеля. </w:t>
            </w:r>
            <w:r w:rsidRPr="00B00255">
              <w:rPr>
                <w:bCs/>
                <w:i/>
              </w:rPr>
              <w:t>Изображение событий Гражданской войны в книге рассказов «Конармия».</w:t>
            </w:r>
            <w:r w:rsidRPr="00B00255">
              <w:rPr>
                <w:bCs/>
              </w:rPr>
              <w:t xml:space="preserve"> </w:t>
            </w:r>
            <w:r w:rsidRPr="001E2C05">
              <w:rPr>
                <w:bCs/>
              </w:rPr>
              <w:t>Сочетание трагического и комического, прекрасного и безобразного в рассказах Бабеля.</w:t>
            </w:r>
          </w:p>
          <w:p w:rsidR="00622ACE" w:rsidRPr="001E2C05" w:rsidRDefault="00622ACE" w:rsidP="00622ACE">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622ACE" w:rsidRDefault="00622ACE" w:rsidP="00622ACE">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622ACE" w:rsidRPr="00B00255" w:rsidRDefault="00622ACE" w:rsidP="00622ACE">
            <w:pPr>
              <w:autoSpaceDE w:val="0"/>
              <w:autoSpaceDN w:val="0"/>
              <w:adjustRightInd w:val="0"/>
              <w:jc w:val="both"/>
              <w:rPr>
                <w:bCs/>
                <w:i/>
              </w:rPr>
            </w:pPr>
            <w:r w:rsidRPr="00B00255">
              <w:rPr>
                <w:b/>
                <w:bCs/>
              </w:rPr>
              <w:t>Творческие задания.</w:t>
            </w:r>
            <w:r w:rsidRPr="00B00255">
              <w:rPr>
                <w:bCs/>
              </w:rPr>
              <w:t xml:space="preserve"> Исследование и подготовка сообщения: </w:t>
            </w:r>
            <w:r w:rsidRPr="00B00255">
              <w:rPr>
                <w:bCs/>
                <w:i/>
              </w:rPr>
              <w:t>«Стилистика рассказов И.Э.Бабеля», «Изображение революции в “Конармии” И. Бабеля и романе А. Фадеева “Разгром”».</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6.6</w:t>
            </w:r>
            <w:r w:rsidRPr="001E2C05">
              <w:rPr>
                <w:b/>
                <w:bCs/>
              </w:rPr>
              <w:t xml:space="preserve"> Михаил Афанасьевич Булгаков</w:t>
            </w:r>
            <w:r>
              <w:rPr>
                <w:b/>
                <w:bCs/>
              </w:rPr>
              <w:t xml:space="preserve"> (1891-1940)</w:t>
            </w:r>
          </w:p>
        </w:tc>
        <w:tc>
          <w:tcPr>
            <w:tcW w:w="10075" w:type="dxa"/>
            <w:gridSpan w:val="3"/>
          </w:tcPr>
          <w:p w:rsidR="00622ACE" w:rsidRPr="001E2C05" w:rsidRDefault="00622ACE" w:rsidP="00622ACE">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1E2C05">
              <w:rPr>
                <w:bCs/>
                <w:i/>
                <w:iCs/>
              </w:rPr>
              <w:t xml:space="preserve"> </w:t>
            </w:r>
            <w:r w:rsidRPr="001E2C05">
              <w:rPr>
                <w:bCs/>
              </w:rPr>
              <w:t xml:space="preserve">Краткий обзор жизни и творчества (с обобщением ранее изученного материала). </w:t>
            </w:r>
          </w:p>
          <w:p w:rsidR="00622ACE" w:rsidRDefault="00622ACE" w:rsidP="00622ACE">
            <w:pPr>
              <w:autoSpaceDE w:val="0"/>
              <w:autoSpaceDN w:val="0"/>
              <w:adjustRightInd w:val="0"/>
              <w:jc w:val="both"/>
              <w:rPr>
                <w:bCs/>
              </w:rPr>
            </w:pPr>
            <w:r w:rsidRPr="001E2C05">
              <w:rPr>
                <w:bCs/>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622ACE" w:rsidRDefault="00622ACE" w:rsidP="00622ACE">
            <w:pPr>
              <w:autoSpaceDE w:val="0"/>
              <w:autoSpaceDN w:val="0"/>
              <w:adjustRightInd w:val="0"/>
              <w:jc w:val="both"/>
              <w:rPr>
                <w:bCs/>
              </w:rPr>
            </w:pPr>
            <w:r w:rsidRPr="001E2C05">
              <w:rPr>
                <w:bCs/>
              </w:rPr>
              <w:t xml:space="preserve">Сценическая жизнь пьесы «Дни </w:t>
            </w:r>
            <w:proofErr w:type="spellStart"/>
            <w:r w:rsidRPr="001E2C05">
              <w:rPr>
                <w:bCs/>
              </w:rPr>
              <w:t>Турбиных</w:t>
            </w:r>
            <w:proofErr w:type="spellEnd"/>
            <w:r w:rsidRPr="001E2C05">
              <w:rPr>
                <w:bCs/>
              </w:rPr>
              <w:t xml:space="preserve">». </w:t>
            </w:r>
          </w:p>
          <w:p w:rsidR="00622ACE" w:rsidRPr="001E2C05" w:rsidRDefault="00622ACE" w:rsidP="00622ACE">
            <w:pPr>
              <w:autoSpaceDE w:val="0"/>
              <w:autoSpaceDN w:val="0"/>
              <w:adjustRightInd w:val="0"/>
              <w:jc w:val="both"/>
              <w:rPr>
                <w:bCs/>
              </w:rPr>
            </w:pPr>
            <w:r w:rsidRPr="001E2C05">
              <w:rPr>
                <w:bCs/>
              </w:rPr>
              <w:t xml:space="preserve">Роман «Мастер и Маргарита». Своеобразие жанра. Многоплановость романа. Система образов. </w:t>
            </w:r>
            <w:proofErr w:type="spellStart"/>
            <w:r w:rsidRPr="001E2C05">
              <w:rPr>
                <w:bCs/>
              </w:rPr>
              <w:t>Ершалаимские</w:t>
            </w:r>
            <w:proofErr w:type="spellEnd"/>
            <w:r w:rsidRPr="001E2C05">
              <w:rPr>
                <w:bCs/>
              </w:rPr>
              <w:t xml:space="preserve"> главы. Москва 1930-х годов. Тайны психологии человека: страх </w:t>
            </w:r>
            <w:proofErr w:type="gramStart"/>
            <w:r w:rsidRPr="001E2C05">
              <w:rPr>
                <w:bCs/>
              </w:rPr>
              <w:t>сильных</w:t>
            </w:r>
            <w:proofErr w:type="gramEnd"/>
            <w:r w:rsidRPr="001E2C05">
              <w:rPr>
                <w:bCs/>
              </w:rPr>
              <w:t xml:space="preserve"> мира перед правдой жизни. </w:t>
            </w:r>
            <w:proofErr w:type="spellStart"/>
            <w:r w:rsidRPr="001E2C05">
              <w:rPr>
                <w:bCs/>
              </w:rPr>
              <w:t>Воланд</w:t>
            </w:r>
            <w:proofErr w:type="spellEnd"/>
            <w:r w:rsidRPr="001E2C05">
              <w:rPr>
                <w:bCs/>
              </w:rPr>
              <w:t xml:space="preserve"> и его окружение.</w:t>
            </w:r>
            <w:r w:rsidRPr="001E2C05">
              <w:rPr>
                <w:b/>
                <w:bCs/>
              </w:rPr>
              <w:t xml:space="preserve"> </w:t>
            </w:r>
            <w:proofErr w:type="gramStart"/>
            <w:r w:rsidRPr="001E2C05">
              <w:rPr>
                <w:bCs/>
              </w:rPr>
              <w:t>Фантастическое</w:t>
            </w:r>
            <w:proofErr w:type="gramEnd"/>
            <w:r w:rsidRPr="001E2C05">
              <w:rPr>
                <w:bCs/>
              </w:rPr>
              <w:t xml:space="preserve">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 манеры.</w:t>
            </w:r>
          </w:p>
          <w:p w:rsidR="00622ACE" w:rsidRPr="001E2C05" w:rsidRDefault="00622ACE" w:rsidP="00622ACE">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622ACE" w:rsidRPr="001E2C05" w:rsidRDefault="00622ACE" w:rsidP="00622ACE">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w:t>
            </w:r>
            <w:r w:rsidRPr="001E2C05">
              <w:rPr>
                <w:bCs/>
              </w:rPr>
              <w:lastRenderedPageBreak/>
              <w:t>Щедрина.</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622ACE" w:rsidRDefault="00622ACE" w:rsidP="00622ACE">
            <w:pPr>
              <w:autoSpaceDE w:val="0"/>
              <w:autoSpaceDN w:val="0"/>
              <w:adjustRightInd w:val="0"/>
              <w:jc w:val="both"/>
              <w:rPr>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w:t>
            </w:r>
            <w:proofErr w:type="gramStart"/>
            <w:r w:rsidRPr="001E2C05">
              <w:rPr>
                <w:bCs/>
              </w:rPr>
              <w:t xml:space="preserve">Фрагменты кинофильмов «Дни </w:t>
            </w:r>
            <w:proofErr w:type="spellStart"/>
            <w:r w:rsidRPr="001E2C05">
              <w:rPr>
                <w:bCs/>
              </w:rPr>
              <w:t>Турбиных</w:t>
            </w:r>
            <w:proofErr w:type="spellEnd"/>
            <w:r w:rsidRPr="001E2C05">
              <w:rPr>
                <w:bCs/>
              </w:rPr>
              <w:t>» (</w:t>
            </w:r>
            <w:proofErr w:type="spellStart"/>
            <w:r w:rsidRPr="001E2C05">
              <w:rPr>
                <w:bCs/>
              </w:rPr>
              <w:t>реж</w:t>
            </w:r>
            <w:proofErr w:type="spellEnd"/>
            <w:r w:rsidRPr="001E2C05">
              <w:rPr>
                <w:bCs/>
              </w:rPr>
              <w:t>.</w:t>
            </w:r>
            <w:proofErr w:type="gramEnd"/>
            <w:r w:rsidRPr="001E2C05">
              <w:rPr>
                <w:bCs/>
              </w:rPr>
              <w:t xml:space="preserve"> В. Басов), «Мастер и Маргарита» (</w:t>
            </w:r>
            <w:proofErr w:type="spellStart"/>
            <w:r w:rsidRPr="001E2C05">
              <w:rPr>
                <w:bCs/>
              </w:rPr>
              <w:t>реж</w:t>
            </w:r>
            <w:proofErr w:type="spellEnd"/>
            <w:r w:rsidRPr="001E2C05">
              <w:rPr>
                <w:bCs/>
              </w:rPr>
              <w:t xml:space="preserve">. </w:t>
            </w:r>
            <w:proofErr w:type="gramStart"/>
            <w:r w:rsidRPr="001E2C05">
              <w:rPr>
                <w:bCs/>
              </w:rPr>
              <w:t xml:space="preserve">В. </w:t>
            </w:r>
            <w:proofErr w:type="spellStart"/>
            <w:r w:rsidRPr="001E2C05">
              <w:rPr>
                <w:bCs/>
              </w:rPr>
              <w:t>Бортко</w:t>
            </w:r>
            <w:proofErr w:type="spellEnd"/>
            <w:r w:rsidRPr="001E2C05">
              <w:rPr>
                <w:bCs/>
              </w:rPr>
              <w:t>).</w:t>
            </w:r>
            <w:proofErr w:type="gramEnd"/>
          </w:p>
          <w:p w:rsidR="00622ACE" w:rsidRPr="00481EF4" w:rsidRDefault="00622ACE" w:rsidP="00622ACE">
            <w:pPr>
              <w:autoSpaceDE w:val="0"/>
              <w:autoSpaceDN w:val="0"/>
              <w:adjustRightInd w:val="0"/>
              <w:jc w:val="both"/>
              <w:rPr>
                <w:bCs/>
                <w:i/>
              </w:rPr>
            </w:pPr>
            <w:r w:rsidRPr="00481EF4">
              <w:rPr>
                <w:b/>
                <w:bCs/>
              </w:rPr>
              <w:t xml:space="preserve">Творческое задание. </w:t>
            </w:r>
            <w:r w:rsidRPr="00481EF4">
              <w:rPr>
                <w:bCs/>
                <w:i/>
              </w:rPr>
              <w:t>Подготовка заочной экскурсии по одному из музеев М.А.Булгакова</w:t>
            </w:r>
            <w:r>
              <w:rPr>
                <w:bCs/>
                <w:i/>
              </w:rPr>
              <w:t>.</w:t>
            </w:r>
          </w:p>
          <w:p w:rsidR="00622ACE" w:rsidRDefault="00622ACE" w:rsidP="00622ACE">
            <w:pPr>
              <w:autoSpaceDE w:val="0"/>
              <w:autoSpaceDN w:val="0"/>
              <w:adjustRightInd w:val="0"/>
              <w:jc w:val="both"/>
              <w:rPr>
                <w:bCs/>
              </w:rPr>
            </w:pPr>
            <w:r w:rsidRPr="001E2C05">
              <w:rPr>
                <w:b/>
                <w:bCs/>
              </w:rPr>
              <w:t>Виды учебной деятельности</w:t>
            </w:r>
            <w:r w:rsidRPr="001E2C05">
              <w:rPr>
                <w:bCs/>
              </w:rPr>
              <w:t>:</w:t>
            </w:r>
          </w:p>
          <w:p w:rsidR="00622ACE" w:rsidRPr="001E2C05" w:rsidRDefault="00622ACE" w:rsidP="00622ACE">
            <w:pPr>
              <w:autoSpaceDE w:val="0"/>
              <w:autoSpaceDN w:val="0"/>
              <w:adjustRightInd w:val="0"/>
              <w:jc w:val="both"/>
              <w:rPr>
                <w:b/>
                <w:bCs/>
                <w:lang w:eastAsia="en-US"/>
              </w:rPr>
            </w:pP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6.7</w:t>
            </w:r>
            <w:r w:rsidRPr="001E2C05">
              <w:rPr>
                <w:b/>
                <w:bCs/>
              </w:rPr>
              <w:t xml:space="preserve"> Алексей Николаевич Толстой</w:t>
            </w:r>
            <w:r>
              <w:rPr>
                <w:b/>
                <w:bCs/>
              </w:rPr>
              <w:t xml:space="preserve"> (1883-1984)</w:t>
            </w:r>
          </w:p>
        </w:tc>
        <w:tc>
          <w:tcPr>
            <w:tcW w:w="10075" w:type="dxa"/>
            <w:gridSpan w:val="3"/>
          </w:tcPr>
          <w:p w:rsidR="00622ACE" w:rsidRPr="001E2C05" w:rsidRDefault="00622ACE" w:rsidP="00622ACE">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1E2C05">
              <w:rPr>
                <w:bCs/>
                <w:i/>
                <w:iCs/>
              </w:rPr>
              <w:t xml:space="preserve"> </w:t>
            </w:r>
            <w:r w:rsidRPr="001E2C05">
              <w:rPr>
                <w:bCs/>
              </w:rPr>
              <w:t xml:space="preserve">Сведения из биографии А.Н. Толстого (с обобщением ранее изученного). </w:t>
            </w:r>
          </w:p>
          <w:p w:rsidR="00622ACE" w:rsidRPr="001E2C05" w:rsidRDefault="00622ACE" w:rsidP="00622ACE">
            <w:pPr>
              <w:autoSpaceDE w:val="0"/>
              <w:autoSpaceDN w:val="0"/>
              <w:adjustRightInd w:val="0"/>
              <w:jc w:val="both"/>
              <w:rPr>
                <w:bCs/>
              </w:rPr>
            </w:pPr>
            <w:r w:rsidRPr="001E2C05">
              <w:rPr>
                <w:bCs/>
              </w:rPr>
              <w:t>Тема русской истории в творчестве писателя. Роман «Петр</w:t>
            </w:r>
            <w:proofErr w:type="gramStart"/>
            <w:r w:rsidRPr="001E2C05">
              <w:rPr>
                <w:bCs/>
              </w:rPr>
              <w:t xml:space="preserve"> П</w:t>
            </w:r>
            <w:proofErr w:type="gramEnd"/>
            <w:r w:rsidRPr="001E2C05">
              <w:rPr>
                <w:bCs/>
              </w:rPr>
              <w:t>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622ACE" w:rsidRPr="001E2C05" w:rsidRDefault="00622ACE" w:rsidP="00622ACE">
            <w:pPr>
              <w:autoSpaceDE w:val="0"/>
              <w:autoSpaceDN w:val="0"/>
              <w:adjustRightInd w:val="0"/>
              <w:jc w:val="both"/>
              <w:rPr>
                <w:bCs/>
              </w:rPr>
            </w:pPr>
            <w:r w:rsidRPr="001E2C05">
              <w:rPr>
                <w:b/>
                <w:bCs/>
              </w:rPr>
              <w:t xml:space="preserve">Для чтения и обсуждения. </w:t>
            </w:r>
            <w:r w:rsidRPr="001E2C05">
              <w:rPr>
                <w:bCs/>
              </w:rPr>
              <w:t>Роман «Петр</w:t>
            </w:r>
            <w:proofErr w:type="gramStart"/>
            <w:r w:rsidRPr="001E2C05">
              <w:rPr>
                <w:bCs/>
              </w:rPr>
              <w:t xml:space="preserve"> П</w:t>
            </w:r>
            <w:proofErr w:type="gramEnd"/>
            <w:r w:rsidRPr="001E2C05">
              <w:rPr>
                <w:bCs/>
              </w:rPr>
              <w:t>ервый» (обзор с чтением и анализом фрагментов).</w:t>
            </w:r>
          </w:p>
          <w:p w:rsidR="00622ACE" w:rsidRPr="001E2C05" w:rsidRDefault="00622ACE" w:rsidP="00622ACE">
            <w:pPr>
              <w:autoSpaceDE w:val="0"/>
              <w:autoSpaceDN w:val="0"/>
              <w:adjustRightInd w:val="0"/>
              <w:jc w:val="both"/>
              <w:rPr>
                <w:bCs/>
              </w:rPr>
            </w:pPr>
            <w:r w:rsidRPr="001E2C05">
              <w:rPr>
                <w:b/>
                <w:bCs/>
              </w:rPr>
              <w:t xml:space="preserve">Повторение. </w:t>
            </w:r>
            <w:proofErr w:type="gramStart"/>
            <w:r w:rsidRPr="001E2C05">
              <w:rPr>
                <w:bCs/>
              </w:rPr>
              <w:t>Развитие жанра исторического романа (А. С. Пушкин.</w:t>
            </w:r>
            <w:proofErr w:type="gramEnd"/>
            <w:r w:rsidRPr="001E2C05">
              <w:rPr>
                <w:bCs/>
              </w:rPr>
              <w:t xml:space="preserve"> «Капитанская дочка», Л. Н. Толстой. </w:t>
            </w:r>
            <w:proofErr w:type="gramStart"/>
            <w:r w:rsidRPr="001E2C05">
              <w:rPr>
                <w:bCs/>
              </w:rPr>
              <w:t>«Война и мир»).</w:t>
            </w:r>
            <w:proofErr w:type="gramEnd"/>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622ACE" w:rsidRPr="001E2C05" w:rsidRDefault="00622ACE" w:rsidP="00622ACE">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p>
          <w:p w:rsidR="00622ACE" w:rsidRDefault="00622ACE" w:rsidP="00622ACE">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xml:space="preserve">;  чтение и комментированное чтение; самостоятельная и групповая работа с текстом  учебника; индивидуальная и групповая аналитическая работа </w:t>
            </w:r>
            <w:proofErr w:type="gramStart"/>
            <w:r w:rsidRPr="001E2C05">
              <w:rPr>
                <w:lang w:eastAsia="en-US"/>
              </w:rPr>
              <w:t>с</w:t>
            </w:r>
            <w:proofErr w:type="gramEnd"/>
            <w:r w:rsidRPr="001E2C05">
              <w:rPr>
                <w:lang w:eastAsia="en-US"/>
              </w:rPr>
              <w:t xml:space="preserve"> </w:t>
            </w:r>
            <w:proofErr w:type="gramStart"/>
            <w:r w:rsidRPr="001E2C05">
              <w:rPr>
                <w:lang w:eastAsia="en-US"/>
              </w:rPr>
              <w:t>текстам</w:t>
            </w:r>
            <w:proofErr w:type="gramEnd"/>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6.8</w:t>
            </w:r>
            <w:r w:rsidRPr="001E2C05">
              <w:rPr>
                <w:b/>
                <w:bCs/>
              </w:rPr>
              <w:t xml:space="preserve"> Михаил Александрович Шолохов</w:t>
            </w:r>
            <w:r>
              <w:rPr>
                <w:b/>
                <w:bCs/>
              </w:rPr>
              <w:t xml:space="preserve"> (1905-1984)</w:t>
            </w:r>
          </w:p>
        </w:tc>
        <w:tc>
          <w:tcPr>
            <w:tcW w:w="10075" w:type="dxa"/>
            <w:gridSpan w:val="3"/>
          </w:tcPr>
          <w:p w:rsidR="00622ACE" w:rsidRPr="001E2C05" w:rsidRDefault="00622ACE" w:rsidP="00622ACE">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Жизненный и творческий путь М.А. Шолохова (с обобщением ранее изученного).</w:t>
            </w:r>
          </w:p>
          <w:p w:rsidR="00622ACE" w:rsidRDefault="00622ACE" w:rsidP="00622ACE">
            <w:pPr>
              <w:autoSpaceDE w:val="0"/>
              <w:autoSpaceDN w:val="0"/>
              <w:adjustRightInd w:val="0"/>
              <w:jc w:val="both"/>
              <w:rPr>
                <w:bCs/>
              </w:rPr>
            </w:pPr>
            <w:r w:rsidRPr="001E2C05">
              <w:rPr>
                <w:bCs/>
              </w:rPr>
              <w:t xml:space="preserve">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w:t>
            </w:r>
          </w:p>
          <w:p w:rsidR="00622ACE" w:rsidRPr="001E2C05" w:rsidRDefault="00622ACE" w:rsidP="00622ACE">
            <w:pPr>
              <w:autoSpaceDE w:val="0"/>
              <w:autoSpaceDN w:val="0"/>
              <w:adjustRightInd w:val="0"/>
              <w:jc w:val="both"/>
              <w:rPr>
                <w:bCs/>
              </w:rPr>
            </w:pPr>
            <w:r w:rsidRPr="001E2C05">
              <w:rPr>
                <w:bCs/>
              </w:rPr>
              <w:t>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622ACE" w:rsidRPr="001E2C05" w:rsidRDefault="00622ACE" w:rsidP="00622ACE">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622ACE" w:rsidRPr="001E2C05" w:rsidRDefault="00622ACE" w:rsidP="00622ACE">
            <w:pPr>
              <w:autoSpaceDE w:val="0"/>
              <w:autoSpaceDN w:val="0"/>
              <w:adjustRightInd w:val="0"/>
              <w:jc w:val="both"/>
              <w:rPr>
                <w:bCs/>
              </w:rPr>
            </w:pPr>
            <w:r w:rsidRPr="001E2C05">
              <w:rPr>
                <w:b/>
                <w:bCs/>
              </w:rPr>
              <w:t xml:space="preserve">Для чтения и обсуждения </w:t>
            </w:r>
            <w:r w:rsidRPr="002956B5">
              <w:rPr>
                <w:bCs/>
              </w:rPr>
              <w:t>(по выбору преподавателя).</w:t>
            </w:r>
            <w:r w:rsidRPr="001E2C05">
              <w:rPr>
                <w:b/>
                <w:bCs/>
              </w:rPr>
              <w:t xml:space="preserve"> «</w:t>
            </w:r>
            <w:r w:rsidRPr="001E2C05">
              <w:rPr>
                <w:bCs/>
              </w:rPr>
              <w:t>Донские рассказы», «Поднятая целина».</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622ACE" w:rsidRPr="001E2C05" w:rsidRDefault="00622ACE" w:rsidP="00622ACE">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622ACE" w:rsidRPr="001E2C05" w:rsidRDefault="00622ACE" w:rsidP="00622ACE">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622ACE" w:rsidRDefault="00622ACE" w:rsidP="00622ACE">
            <w:pPr>
              <w:autoSpaceDE w:val="0"/>
              <w:autoSpaceDN w:val="0"/>
              <w:adjustRightInd w:val="0"/>
              <w:jc w:val="both"/>
              <w:rPr>
                <w:bCs/>
              </w:rPr>
            </w:pPr>
            <w:r w:rsidRPr="001E2C05">
              <w:rPr>
                <w:b/>
                <w:bCs/>
              </w:rPr>
              <w:t xml:space="preserve">Демонстрации. </w:t>
            </w:r>
            <w:r w:rsidRPr="001E2C05">
              <w:rPr>
                <w:bCs/>
              </w:rPr>
              <w:t xml:space="preserve">Иллюстрации О. Г. </w:t>
            </w:r>
            <w:proofErr w:type="spellStart"/>
            <w:r w:rsidRPr="001E2C05">
              <w:rPr>
                <w:bCs/>
              </w:rPr>
              <w:t>Верейского</w:t>
            </w:r>
            <w:proofErr w:type="spellEnd"/>
            <w:r w:rsidRPr="001E2C05">
              <w:rPr>
                <w:bCs/>
              </w:rPr>
              <w:t xml:space="preserve"> к роману «Тихий Дон». Фрагменты из кинофильма режиссера С. А. Герасимова «Тихий Дон» («Мосфильм», 1957—1958 годы).</w:t>
            </w:r>
          </w:p>
          <w:p w:rsidR="00622ACE" w:rsidRPr="00481EF4" w:rsidRDefault="00622ACE" w:rsidP="00622ACE">
            <w:pPr>
              <w:autoSpaceDE w:val="0"/>
              <w:autoSpaceDN w:val="0"/>
              <w:adjustRightInd w:val="0"/>
              <w:jc w:val="both"/>
              <w:rPr>
                <w:bCs/>
                <w:i/>
              </w:rPr>
            </w:pPr>
            <w:r w:rsidRPr="00481EF4">
              <w:rPr>
                <w:b/>
                <w:bCs/>
              </w:rPr>
              <w:t>Творческое задание</w:t>
            </w:r>
            <w:r w:rsidRPr="00481EF4">
              <w:rPr>
                <w:bCs/>
              </w:rPr>
              <w:t xml:space="preserve">. </w:t>
            </w:r>
            <w:r w:rsidRPr="00481EF4">
              <w:rPr>
                <w:bCs/>
                <w:i/>
              </w:rPr>
              <w:t>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622ACE" w:rsidRDefault="00622ACE" w:rsidP="00622ACE">
            <w:pPr>
              <w:autoSpaceDE w:val="0"/>
              <w:autoSpaceDN w:val="0"/>
              <w:adjustRightInd w:val="0"/>
              <w:jc w:val="both"/>
              <w:rPr>
                <w:bCs/>
              </w:rPr>
            </w:pPr>
            <w:r w:rsidRPr="001E2C05">
              <w:rPr>
                <w:b/>
                <w:bCs/>
              </w:rPr>
              <w:t>Виды учебной деятельности</w:t>
            </w:r>
            <w:r w:rsidRPr="001E2C05">
              <w:rPr>
                <w:bCs/>
              </w:rPr>
              <w:t>:</w:t>
            </w:r>
          </w:p>
          <w:p w:rsidR="00622ACE" w:rsidRPr="001E2C05" w:rsidRDefault="00622ACE" w:rsidP="00622ACE">
            <w:pPr>
              <w:autoSpaceDE w:val="0"/>
              <w:autoSpaceDN w:val="0"/>
              <w:adjustRightInd w:val="0"/>
              <w:jc w:val="both"/>
              <w:rPr>
                <w:b/>
                <w:bCs/>
                <w:lang w:eastAsia="en-US"/>
              </w:rPr>
            </w:pP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6</w:t>
            </w:r>
          </w:p>
        </w:tc>
      </w:tr>
      <w:tr w:rsidR="00622ACE" w:rsidRPr="001E2C05" w:rsidTr="00622ACE">
        <w:trPr>
          <w:trHeight w:val="556"/>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622ACE" w:rsidRPr="001E2C05" w:rsidRDefault="00622ACE" w:rsidP="00622ACE">
            <w:pPr>
              <w:autoSpaceDE w:val="0"/>
              <w:autoSpaceDN w:val="0"/>
              <w:adjustRightInd w:val="0"/>
              <w:jc w:val="center"/>
              <w:rPr>
                <w:b/>
                <w:bCs/>
                <w:lang w:eastAsia="en-US"/>
              </w:rPr>
            </w:pPr>
            <w:r w:rsidRPr="001E2C05">
              <w:rPr>
                <w:b/>
                <w:bCs/>
                <w:lang w:eastAsia="en-US"/>
              </w:rPr>
              <w:t>ОСОБЕННОСТИ  РАЗВИТИЯ ЛИТЕРАТУРЫ ПЕРИОДА ВЕЛИКОЙ ОТЕЧЕСТВЕННОЙ ВОЙНЫ И ПЕРВЫХ ПОСЛЕВОЕННЫХ ЛЕТ</w:t>
            </w:r>
          </w:p>
        </w:tc>
        <w:tc>
          <w:tcPr>
            <w:tcW w:w="1276" w:type="dxa"/>
          </w:tcPr>
          <w:p w:rsidR="00622ACE" w:rsidRPr="001E2C05" w:rsidRDefault="00622ACE" w:rsidP="00622ACE">
            <w:pPr>
              <w:autoSpaceDE w:val="0"/>
              <w:autoSpaceDN w:val="0"/>
              <w:adjustRightInd w:val="0"/>
              <w:jc w:val="both"/>
              <w:rPr>
                <w:b/>
                <w:bCs/>
                <w:lang w:eastAsia="en-US"/>
              </w:rPr>
            </w:pPr>
            <w:r w:rsidRPr="001E2C05">
              <w:rPr>
                <w:b/>
                <w:bCs/>
                <w:lang w:eastAsia="en-US"/>
              </w:rPr>
              <w:t>6</w:t>
            </w:r>
          </w:p>
        </w:tc>
      </w:tr>
      <w:tr w:rsidR="00622ACE" w:rsidRPr="001E2C05" w:rsidTr="00622ACE">
        <w:trPr>
          <w:trHeight w:val="1706"/>
        </w:trPr>
        <w:tc>
          <w:tcPr>
            <w:tcW w:w="2830" w:type="dxa"/>
          </w:tcPr>
          <w:p w:rsidR="00622ACE" w:rsidRPr="001E2C05" w:rsidRDefault="00622ACE" w:rsidP="00622ACE">
            <w:pPr>
              <w:autoSpaceDE w:val="0"/>
              <w:autoSpaceDN w:val="0"/>
              <w:adjustRightInd w:val="0"/>
              <w:rPr>
                <w:b/>
              </w:rPr>
            </w:pPr>
            <w:r>
              <w:rPr>
                <w:b/>
                <w:bCs/>
              </w:rPr>
              <w:lastRenderedPageBreak/>
              <w:t>Тема 7.1</w:t>
            </w:r>
            <w:r w:rsidRPr="001E2C05">
              <w:rPr>
                <w:b/>
                <w:bCs/>
              </w:rPr>
              <w:t xml:space="preserve"> </w:t>
            </w:r>
            <w:r w:rsidRPr="001E2C05">
              <w:rPr>
                <w:b/>
              </w:rPr>
              <w:t>Особенности развития литературы периода Великой</w:t>
            </w:r>
          </w:p>
          <w:p w:rsidR="00622ACE" w:rsidRPr="001E2C05" w:rsidRDefault="00622ACE" w:rsidP="00622ACE">
            <w:pPr>
              <w:autoSpaceDE w:val="0"/>
              <w:autoSpaceDN w:val="0"/>
              <w:adjustRightInd w:val="0"/>
              <w:jc w:val="both"/>
              <w:rPr>
                <w:b/>
                <w:bCs/>
              </w:rPr>
            </w:pPr>
            <w:r w:rsidRPr="001E2C05">
              <w:rPr>
                <w:b/>
              </w:rPr>
              <w:t>Отечественной войны и первых послевоенных лет</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622ACE" w:rsidRPr="001E2C05" w:rsidRDefault="00622ACE" w:rsidP="00622ACE">
            <w:pPr>
              <w:autoSpaceDE w:val="0"/>
              <w:autoSpaceDN w:val="0"/>
              <w:adjustRightInd w:val="0"/>
              <w:jc w:val="both"/>
              <w:rPr>
                <w:b/>
                <w:bCs/>
                <w:lang w:eastAsia="en-US"/>
              </w:rPr>
            </w:pPr>
            <w:r w:rsidRPr="001E2C05">
              <w:rPr>
                <w:b/>
                <w:bCs/>
                <w:lang w:eastAsia="en-US"/>
              </w:rPr>
              <w:t>Содержание учебного материала:</w:t>
            </w:r>
          </w:p>
          <w:p w:rsidR="00622ACE" w:rsidRDefault="00622ACE" w:rsidP="00622ACE">
            <w:pPr>
              <w:autoSpaceDE w:val="0"/>
              <w:autoSpaceDN w:val="0"/>
              <w:adjustRightInd w:val="0"/>
              <w:jc w:val="both"/>
            </w:pPr>
            <w:r w:rsidRPr="001E2C05">
              <w:t>Деятели литературы и искусства на защите Отечества. Живопись А. Дейнеки</w:t>
            </w:r>
            <w:r>
              <w:t xml:space="preserve"> </w:t>
            </w:r>
            <w:r w:rsidRPr="001E2C05">
              <w:t xml:space="preserve">и А. </w:t>
            </w:r>
            <w:proofErr w:type="spellStart"/>
            <w:r w:rsidRPr="001E2C05">
              <w:t>Пластова</w:t>
            </w:r>
            <w:proofErr w:type="spellEnd"/>
            <w:r w:rsidRPr="001E2C05">
              <w:t>. Музыка Д. Шостаковича и песни военных лет (С. Соловьев-Седой, В. Лебедев-Кумач, И. Дунаевский и др.). Кинематограф героической эпохи.</w:t>
            </w:r>
          </w:p>
          <w:p w:rsidR="00622ACE" w:rsidRDefault="00622ACE" w:rsidP="00622ACE">
            <w:pPr>
              <w:autoSpaceDE w:val="0"/>
              <w:autoSpaceDN w:val="0"/>
              <w:adjustRightInd w:val="0"/>
              <w:jc w:val="both"/>
            </w:pPr>
            <w:r w:rsidRPr="001E2C05">
              <w:t xml:space="preserve"> Лирический герой в стихах поэтов-фронтовиков (О. </w:t>
            </w:r>
            <w:proofErr w:type="spellStart"/>
            <w:r w:rsidRPr="001E2C05">
              <w:t>Берггольц</w:t>
            </w:r>
            <w:proofErr w:type="spellEnd"/>
            <w:r w:rsidRPr="001E2C05">
              <w:t xml:space="preserve">, К. Симонов, А. Твардовский, А. Сурков, М. Исаковский, М. </w:t>
            </w:r>
            <w:proofErr w:type="spellStart"/>
            <w:r w:rsidRPr="001E2C05">
              <w:t>Алигер</w:t>
            </w:r>
            <w:proofErr w:type="spellEnd"/>
            <w:r w:rsidRPr="001E2C05">
              <w:t xml:space="preserve">, Ю. </w:t>
            </w:r>
            <w:proofErr w:type="spellStart"/>
            <w:r w:rsidRPr="001E2C05">
              <w:t>Друнина</w:t>
            </w:r>
            <w:proofErr w:type="spellEnd"/>
            <w:r w:rsidRPr="001E2C05">
              <w:t xml:space="preserve">, М. </w:t>
            </w:r>
            <w:proofErr w:type="spellStart"/>
            <w:r w:rsidRPr="001E2C05">
              <w:t>Джалиль</w:t>
            </w:r>
            <w:proofErr w:type="spellEnd"/>
            <w:r w:rsidRPr="001E2C05">
              <w:t xml:space="preserve"> и др.). </w:t>
            </w:r>
          </w:p>
          <w:p w:rsidR="00622ACE" w:rsidRDefault="00622ACE" w:rsidP="00622ACE">
            <w:pPr>
              <w:autoSpaceDE w:val="0"/>
              <w:autoSpaceDN w:val="0"/>
              <w:adjustRightInd w:val="0"/>
              <w:jc w:val="both"/>
            </w:pPr>
            <w:r w:rsidRPr="001E2C05">
              <w:t xml:space="preserve">Публицистика военных лет (М. Шолохов, И. Эренбург, А. Толстой). </w:t>
            </w:r>
          </w:p>
          <w:p w:rsidR="00622ACE" w:rsidRDefault="00622ACE" w:rsidP="00622ACE">
            <w:pPr>
              <w:autoSpaceDE w:val="0"/>
              <w:autoSpaceDN w:val="0"/>
              <w:adjustRightInd w:val="0"/>
              <w:jc w:val="both"/>
            </w:pPr>
            <w:r w:rsidRPr="001E2C05">
              <w:t>Реалистическое и романтическое изображение войны в прозе: рассказы Л. Соболева, В. Кожевникова, К. Паустовского, М. Шолохова и др. Повести и романы Б. Горбатова, А. Бека, А. Фадеева. Пьесы: «Русские люди» К. Симонова, «Фронт» А. Корнейчука и др.</w:t>
            </w:r>
          </w:p>
          <w:p w:rsidR="00622ACE" w:rsidRPr="001E2C05" w:rsidRDefault="00622ACE" w:rsidP="00622ACE">
            <w:pPr>
              <w:autoSpaceDE w:val="0"/>
              <w:autoSpaceDN w:val="0"/>
              <w:adjustRightInd w:val="0"/>
              <w:jc w:val="both"/>
            </w:pPr>
            <w:r w:rsidRPr="001E2C05">
              <w:t xml:space="preserve"> 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1E2C05">
              <w:t>Ажаева</w:t>
            </w:r>
            <w:proofErr w:type="spellEnd"/>
            <w:r w:rsidRPr="001E2C05">
              <w:t xml:space="preserve"> и др.</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622ACE" w:rsidRPr="001E2C05" w:rsidRDefault="00622ACE" w:rsidP="00622ACE">
            <w:pPr>
              <w:autoSpaceDE w:val="0"/>
              <w:autoSpaceDN w:val="0"/>
              <w:adjustRightInd w:val="0"/>
              <w:jc w:val="both"/>
              <w:rPr>
                <w:b/>
                <w:bCs/>
                <w:lang w:eastAsia="en-US"/>
              </w:rPr>
            </w:pPr>
            <w:r w:rsidRPr="001E2C05">
              <w:rPr>
                <w:b/>
                <w:bCs/>
              </w:rPr>
              <w:t>1</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Тема 7.2 </w:t>
            </w:r>
            <w:r w:rsidRPr="001E2C05">
              <w:rPr>
                <w:b/>
                <w:bCs/>
              </w:rPr>
              <w:t>Анна Андреевна</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r>
              <w:rPr>
                <w:b/>
                <w:bCs/>
              </w:rPr>
              <w:t xml:space="preserve"> (1889-1966)</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Жизненный и творческий путь А.А.Ахматовой</w:t>
            </w:r>
            <w:r w:rsidRPr="001E2C05">
              <w:rPr>
                <w:b/>
                <w:bCs/>
                <w:i/>
              </w:rPr>
              <w:t xml:space="preserve"> </w:t>
            </w:r>
            <w:r w:rsidRPr="001E2C05">
              <w:rPr>
                <w:bCs/>
              </w:rPr>
              <w:t xml:space="preserve">(с обобщением ранее </w:t>
            </w:r>
            <w:proofErr w:type="gramStart"/>
            <w:r w:rsidRPr="001E2C05">
              <w:rPr>
                <w:bCs/>
              </w:rPr>
              <w:t>изученного</w:t>
            </w:r>
            <w:proofErr w:type="gramEnd"/>
            <w:r w:rsidRPr="001E2C05">
              <w:rPr>
                <w:bCs/>
              </w:rPr>
              <w:t>).</w:t>
            </w:r>
          </w:p>
          <w:p w:rsidR="00622ACE" w:rsidRDefault="00622ACE" w:rsidP="00622ACE">
            <w:pPr>
              <w:autoSpaceDE w:val="0"/>
              <w:autoSpaceDN w:val="0"/>
              <w:adjustRightInd w:val="0"/>
              <w:jc w:val="both"/>
              <w:rPr>
                <w:bCs/>
              </w:rPr>
            </w:pPr>
            <w:r w:rsidRPr="001E2C05">
              <w:rPr>
                <w:bCs/>
              </w:rPr>
              <w:t>Ранняя лирика Ахматовой: глубина, яркость переживаний поэта. Тематика и тональность лирики периода</w:t>
            </w:r>
            <w:proofErr w:type="gramStart"/>
            <w:r w:rsidRPr="001E2C05">
              <w:rPr>
                <w:bCs/>
              </w:rPr>
              <w:t xml:space="preserve">  П</w:t>
            </w:r>
            <w:proofErr w:type="gramEnd"/>
            <w:r w:rsidRPr="001E2C05">
              <w:rPr>
                <w:bCs/>
              </w:rPr>
              <w:t xml:space="preserve">ервой мировой войны: судьба страны и народа. </w:t>
            </w:r>
          </w:p>
          <w:p w:rsidR="00622ACE" w:rsidRDefault="00622ACE" w:rsidP="00622ACE">
            <w:pPr>
              <w:autoSpaceDE w:val="0"/>
              <w:autoSpaceDN w:val="0"/>
              <w:adjustRightInd w:val="0"/>
              <w:jc w:val="both"/>
              <w:rPr>
                <w:bCs/>
              </w:rPr>
            </w:pPr>
            <w:r w:rsidRPr="001E2C05">
              <w:rPr>
                <w:bCs/>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622ACE" w:rsidRPr="001E2C05" w:rsidRDefault="00622ACE" w:rsidP="00622ACE">
            <w:pPr>
              <w:autoSpaceDE w:val="0"/>
              <w:autoSpaceDN w:val="0"/>
              <w:adjustRightInd w:val="0"/>
              <w:jc w:val="both"/>
              <w:rPr>
                <w:bCs/>
              </w:rPr>
            </w:pPr>
            <w:r w:rsidRPr="001E2C05">
              <w:rPr>
                <w:bCs/>
              </w:rPr>
              <w:t>Поэма «Реквием». Исторический масштаб и трагизм поэмы. Трагизм жизни и судьбы лирической героини и поэтессы. Своеобразие лирики Ахматовой.</w:t>
            </w:r>
          </w:p>
          <w:p w:rsidR="00622ACE" w:rsidRPr="001E2C05" w:rsidRDefault="00622ACE" w:rsidP="00622ACE">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w:t>
            </w:r>
            <w:r w:rsidRPr="001A60DB">
              <w:rPr>
                <w:bCs/>
                <w:i/>
              </w:rPr>
              <w:t>«Родная земля»,</w:t>
            </w:r>
            <w:r w:rsidRPr="001A60DB">
              <w:rPr>
                <w:bCs/>
              </w:rPr>
              <w:t xml:space="preserve"> </w:t>
            </w:r>
            <w:r w:rsidRPr="001E2C05">
              <w:rPr>
                <w:bCs/>
              </w:rPr>
              <w:t xml:space="preserve"> «Мне голос был», «Победителям», «Муза». Поэма «Реквием».</w:t>
            </w:r>
          </w:p>
          <w:p w:rsidR="00622ACE" w:rsidRPr="001A60DB" w:rsidRDefault="00622ACE" w:rsidP="00622ACE">
            <w:pPr>
              <w:autoSpaceDE w:val="0"/>
              <w:autoSpaceDN w:val="0"/>
              <w:adjustRightInd w:val="0"/>
              <w:jc w:val="both"/>
              <w:rPr>
                <w:bCs/>
                <w:i/>
              </w:rPr>
            </w:pPr>
            <w:r w:rsidRPr="001E2C05">
              <w:rPr>
                <w:b/>
                <w:bCs/>
              </w:rPr>
              <w:t xml:space="preserve">Для чтения и обсуждения. </w:t>
            </w:r>
            <w:r w:rsidRPr="001E2C05">
              <w:rPr>
                <w:bCs/>
              </w:rPr>
              <w:t xml:space="preserve">Два-три стихотворения (по выбору преподавателя). </w:t>
            </w:r>
            <w:proofErr w:type="gramStart"/>
            <w:r w:rsidRPr="001E2C05">
              <w:rPr>
                <w:bCs/>
              </w:rPr>
              <w:t xml:space="preserve">«Смуглый </w:t>
            </w:r>
            <w:r w:rsidRPr="001E2C05">
              <w:rPr>
                <w:bCs/>
              </w:rPr>
              <w:lastRenderedPageBreak/>
              <w:t>отрок бродил по аллеям…», «Ты письмо мое, милый, не комкай…», «Все расхищено, предано, продано</w:t>
            </w:r>
            <w:r w:rsidRPr="001A60DB">
              <w:rPr>
                <w:bCs/>
                <w:i/>
              </w:rPr>
              <w:t>…»,  цикл «Тайны ремесла»</w:t>
            </w:r>
            <w:r w:rsidRPr="001A60DB">
              <w:rPr>
                <w:bCs/>
              </w:rPr>
              <w:t>, «Клятва», «Мужество», «Поэма без героя».</w:t>
            </w:r>
            <w:proofErr w:type="gramEnd"/>
            <w:r w:rsidRPr="001A60DB">
              <w:rPr>
                <w:bCs/>
              </w:rPr>
              <w:t xml:space="preserve"> </w:t>
            </w:r>
            <w:r w:rsidRPr="001A60DB">
              <w:rPr>
                <w:bCs/>
                <w:i/>
              </w:rPr>
              <w:t>Статьи о Пушкине.</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 xml:space="preserve">Портреты А. А. Ахматовой кисти К. С. Петрова-Водкина, Ю. П. Анненкова, А.Модильяни. И. В.Моцарт «Реквием». Иллюстрации М. В. </w:t>
            </w:r>
            <w:proofErr w:type="spellStart"/>
            <w:r w:rsidRPr="001E2C05">
              <w:rPr>
                <w:bCs/>
              </w:rPr>
              <w:t>Добужинского</w:t>
            </w:r>
            <w:proofErr w:type="spellEnd"/>
            <w:r w:rsidRPr="001E2C05">
              <w:rPr>
                <w:bCs/>
              </w:rPr>
              <w:t xml:space="preserve"> к книге «Подорожник».</w:t>
            </w:r>
          </w:p>
          <w:p w:rsidR="00622ACE" w:rsidRPr="001E2C05" w:rsidRDefault="00622ACE" w:rsidP="00622ACE">
            <w:pPr>
              <w:autoSpaceDE w:val="0"/>
              <w:autoSpaceDN w:val="0"/>
              <w:adjustRightInd w:val="0"/>
              <w:jc w:val="both"/>
              <w:rPr>
                <w:b/>
                <w:bCs/>
                <w:lang w:eastAsia="en-US"/>
              </w:rPr>
            </w:pPr>
            <w:r w:rsidRPr="001A60DB">
              <w:rPr>
                <w:b/>
                <w:bCs/>
              </w:rPr>
              <w:t xml:space="preserve">Творческие задания. </w:t>
            </w:r>
            <w:r w:rsidRPr="001A60DB">
              <w:rPr>
                <w:bCs/>
              </w:rPr>
              <w:t xml:space="preserve">Исследование и подготовка реферата: </w:t>
            </w:r>
            <w:r w:rsidRPr="001A60DB">
              <w:rPr>
                <w:bCs/>
                <w:i/>
              </w:rPr>
              <w:t xml:space="preserve">«Гражданские и патриотические стихи А.Ахматовой и советская литература»; </w:t>
            </w:r>
            <w:r w:rsidRPr="001A60DB">
              <w:rPr>
                <w:bCs/>
              </w:rPr>
              <w:t>«Трагедия “</w:t>
            </w:r>
            <w:proofErr w:type="spellStart"/>
            <w:r w:rsidRPr="001A60DB">
              <w:rPr>
                <w:bCs/>
              </w:rPr>
              <w:t>стомильонного</w:t>
            </w:r>
            <w:proofErr w:type="spellEnd"/>
            <w:r w:rsidRPr="001A60DB">
              <w:rPr>
                <w:bCs/>
              </w:rPr>
              <w:t xml:space="preserve"> народа” в поэме А. Ахматовой “Реквием”». Подготовка виртуальной экскурсии по одному из музеев А.Ахматовой</w:t>
            </w:r>
            <w:r w:rsidRPr="001A60DB">
              <w:rPr>
                <w:b/>
                <w:bCs/>
              </w:rPr>
              <w:t xml:space="preserve">. </w:t>
            </w:r>
            <w:r w:rsidRPr="001E2C05">
              <w:rPr>
                <w:b/>
                <w:bCs/>
              </w:rPr>
              <w:t xml:space="preserve">Наизусть. </w:t>
            </w:r>
            <w:r w:rsidRPr="001E2C05">
              <w:rPr>
                <w:bCs/>
              </w:rPr>
              <w:t>Два-три стихотворения (по выбору студентов).</w:t>
            </w:r>
          </w:p>
          <w:p w:rsidR="00622ACE" w:rsidRDefault="00622ACE" w:rsidP="00622ACE">
            <w:pPr>
              <w:autoSpaceDE w:val="0"/>
              <w:autoSpaceDN w:val="0"/>
              <w:adjustRightInd w:val="0"/>
              <w:jc w:val="both"/>
              <w:rPr>
                <w:b/>
              </w:rPr>
            </w:pPr>
            <w:r w:rsidRPr="001E2C05">
              <w:rPr>
                <w:b/>
              </w:rPr>
              <w:t>Виды учебной деятельности:</w:t>
            </w:r>
          </w:p>
          <w:p w:rsidR="00622ACE" w:rsidRPr="003950B0" w:rsidRDefault="00622ACE" w:rsidP="00622ACE">
            <w:pPr>
              <w:autoSpaceDE w:val="0"/>
              <w:autoSpaceDN w:val="0"/>
              <w:adjustRightInd w:val="0"/>
              <w:jc w:val="both"/>
              <w:rPr>
                <w:lang w:eastAsia="en-US"/>
              </w:rPr>
            </w:pPr>
            <w:r w:rsidRPr="001E2C05">
              <w:rPr>
                <w:lang w:eastAsia="en-US"/>
              </w:rPr>
              <w:t xml:space="preserve"> </w:t>
            </w: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r w:rsidR="00A500B8" w:rsidRPr="00A500B8">
              <w:rPr>
                <w:b/>
                <w:bCs/>
                <w:noProof/>
              </w:rPr>
              <w:pict>
                <v:shapetype id="_x0000_t32" coordsize="21600,21600" o:spt="32" o:oned="t" path="m,l21600,21600e" filled="f">
                  <v:path arrowok="t" fillok="f" o:connecttype="none"/>
                  <o:lock v:ext="edit" shapetype="t"/>
                </v:shapetype>
                <v:shape id="_x0000_s1029" type="#_x0000_t32" style="position:absolute;left:0;text-align:left;margin-left:497.35pt;margin-top:12.85pt;width:.7pt;height:46.85pt;z-index:251662336;mso-position-horizontal-relative:text;mso-position-vertical-relative:text" o:connectortype="straight"/>
              </w:pict>
            </w:r>
            <w:r w:rsidR="00A500B8" w:rsidRPr="00A500B8">
              <w:rPr>
                <w:b/>
                <w:bCs/>
                <w:noProof/>
              </w:rPr>
              <w:pict>
                <v:shape id="_x0000_s1028" type="#_x0000_t32" style="position:absolute;left:0;text-align:left;margin-left:561.2pt;margin-top:12.85pt;width:1.4pt;height:46.85pt;z-index:251661312;mso-position-horizontal-relative:text;mso-position-vertical-relative:text" o:connectortype="straight"/>
              </w:pict>
            </w:r>
          </w:p>
        </w:tc>
        <w:tc>
          <w:tcPr>
            <w:tcW w:w="1276" w:type="dxa"/>
          </w:tcPr>
          <w:p w:rsidR="00622ACE" w:rsidRPr="001E2C05" w:rsidRDefault="00622ACE" w:rsidP="00622ACE">
            <w:pPr>
              <w:autoSpaceDE w:val="0"/>
              <w:autoSpaceDN w:val="0"/>
              <w:adjustRightInd w:val="0"/>
              <w:jc w:val="both"/>
              <w:rPr>
                <w:b/>
                <w:bCs/>
                <w:lang w:eastAsia="en-US"/>
              </w:rPr>
            </w:pPr>
            <w:r w:rsidRPr="001E2C05">
              <w:rPr>
                <w:b/>
                <w:bCs/>
                <w:iCs/>
              </w:rPr>
              <w:lastRenderedPageBreak/>
              <w:t xml:space="preserve">2 </w:t>
            </w:r>
          </w:p>
        </w:tc>
      </w:tr>
      <w:tr w:rsidR="00622ACE" w:rsidRPr="001E2C05" w:rsidTr="00622ACE">
        <w:trPr>
          <w:trHeight w:val="972"/>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7.3</w:t>
            </w:r>
            <w:r w:rsidRPr="001E2C05">
              <w:rPr>
                <w:b/>
                <w:bCs/>
              </w:rPr>
              <w:t xml:space="preserve"> Борис Леонидович Пастернак</w:t>
            </w:r>
            <w:r>
              <w:rPr>
                <w:b/>
                <w:bCs/>
              </w:rPr>
              <w:t xml:space="preserve"> (1890-1960)</w:t>
            </w:r>
            <w:r w:rsidRPr="001E2C05">
              <w:rPr>
                <w:b/>
                <w:bCs/>
              </w:rPr>
              <w:t xml:space="preserve"> </w:t>
            </w:r>
          </w:p>
        </w:tc>
        <w:tc>
          <w:tcPr>
            <w:tcW w:w="10075" w:type="dxa"/>
            <w:gridSpan w:val="3"/>
          </w:tcPr>
          <w:p w:rsidR="00622ACE" w:rsidRPr="001E2C05" w:rsidRDefault="00622ACE" w:rsidP="00622ACE">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1E2C05">
              <w:rPr>
                <w:bCs/>
                <w:i/>
                <w:iCs/>
              </w:rPr>
              <w:t xml:space="preserve"> </w:t>
            </w:r>
            <w:r w:rsidRPr="001E2C05">
              <w:rPr>
                <w:bCs/>
              </w:rPr>
              <w:t>Сведения из биографии</w:t>
            </w:r>
            <w:r w:rsidRPr="001E2C05">
              <w:rPr>
                <w:b/>
                <w:bCs/>
                <w:i/>
              </w:rPr>
              <w:t xml:space="preserve"> </w:t>
            </w:r>
            <w:r w:rsidRPr="001E2C05">
              <w:rPr>
                <w:bCs/>
              </w:rPr>
              <w:t>Б.Л.Пастернака.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622ACE" w:rsidRPr="001E2C05" w:rsidRDefault="00622ACE" w:rsidP="00622ACE">
            <w:pPr>
              <w:autoSpaceDE w:val="0"/>
              <w:autoSpaceDN w:val="0"/>
              <w:adjustRightInd w:val="0"/>
              <w:jc w:val="both"/>
              <w:rPr>
                <w:bCs/>
              </w:rPr>
            </w:pPr>
            <w:r w:rsidRPr="00417B4A">
              <w:rPr>
                <w:bCs/>
                <w:i/>
              </w:rPr>
              <w:t>Роман «Доктор Живаго».</w:t>
            </w:r>
            <w:r w:rsidRPr="00417B4A">
              <w:rPr>
                <w:bCs/>
              </w:rPr>
              <w:t xml:space="preserve"> История создания и публикации романа. Жанровое своеобразие и художественные особенности романа. Тема интеллигенции и революц</w:t>
            </w:r>
            <w:proofErr w:type="gramStart"/>
            <w:r w:rsidRPr="00417B4A">
              <w:rPr>
                <w:bCs/>
              </w:rPr>
              <w:t>ии и ее</w:t>
            </w:r>
            <w:proofErr w:type="gramEnd"/>
            <w:r w:rsidRPr="00417B4A">
              <w:rPr>
                <w:bCs/>
              </w:rPr>
              <w:t xml:space="preserve"> решение в романе Б.Л.Пастернака.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622ACE" w:rsidRPr="001E2C05" w:rsidRDefault="00622ACE" w:rsidP="00622ACE">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622ACE" w:rsidRPr="001E2C05" w:rsidRDefault="00622ACE" w:rsidP="00622ACE">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622ACE" w:rsidRDefault="00622ACE" w:rsidP="00622ACE">
            <w:pPr>
              <w:autoSpaceDE w:val="0"/>
              <w:autoSpaceDN w:val="0"/>
              <w:adjustRightInd w:val="0"/>
              <w:jc w:val="both"/>
              <w:rPr>
                <w:bCs/>
                <w:i/>
              </w:rPr>
            </w:pPr>
            <w:r>
              <w:rPr>
                <w:bCs/>
              </w:rPr>
              <w:lastRenderedPageBreak/>
              <w:t xml:space="preserve">«Зимняя ночь», </w:t>
            </w:r>
            <w:r w:rsidRPr="00417B4A">
              <w:rPr>
                <w:bCs/>
                <w:i/>
              </w:rPr>
              <w:t xml:space="preserve">Поэма «Девятьсот пятый год» или «Лейтенант Шмидт». </w:t>
            </w:r>
          </w:p>
          <w:p w:rsidR="00622ACE" w:rsidRDefault="00622ACE" w:rsidP="00622ACE">
            <w:pPr>
              <w:autoSpaceDE w:val="0"/>
              <w:autoSpaceDN w:val="0"/>
              <w:adjustRightInd w:val="0"/>
              <w:jc w:val="both"/>
              <w:rPr>
                <w:bCs/>
                <w:i/>
              </w:rPr>
            </w:pPr>
            <w:r w:rsidRPr="00417B4A">
              <w:rPr>
                <w:b/>
                <w:bCs/>
              </w:rPr>
              <w:t>Для чтения и обсуждения.</w:t>
            </w:r>
            <w:r w:rsidRPr="00417B4A">
              <w:rPr>
                <w:bCs/>
                <w:i/>
              </w:rPr>
              <w:t xml:space="preserve"> Роман «Доктор Живаго» (</w:t>
            </w:r>
            <w:r w:rsidRPr="00417B4A">
              <w:rPr>
                <w:bCs/>
              </w:rPr>
              <w:t>обзор с чтением фрагментов</w:t>
            </w:r>
            <w:r w:rsidRPr="00417B4A">
              <w:rPr>
                <w:bCs/>
                <w:i/>
              </w:rPr>
              <w:t>).</w:t>
            </w:r>
          </w:p>
          <w:p w:rsidR="00622ACE" w:rsidRPr="00417B4A" w:rsidRDefault="00622ACE" w:rsidP="00622ACE">
            <w:pPr>
              <w:autoSpaceDE w:val="0"/>
              <w:autoSpaceDN w:val="0"/>
              <w:adjustRightInd w:val="0"/>
              <w:jc w:val="both"/>
              <w:rPr>
                <w:bCs/>
                <w:i/>
              </w:rPr>
            </w:pPr>
            <w:r w:rsidRPr="00417B4A">
              <w:rPr>
                <w:b/>
                <w:bCs/>
              </w:rPr>
              <w:t>Повторение.</w:t>
            </w:r>
            <w:r w:rsidRPr="00417B4A">
              <w:rPr>
                <w:bCs/>
                <w:i/>
              </w:rPr>
              <w:t xml:space="preserve"> </w:t>
            </w:r>
            <w:proofErr w:type="gramStart"/>
            <w:r w:rsidRPr="00417B4A">
              <w:rPr>
                <w:bCs/>
                <w:i/>
              </w:rPr>
              <w:t>Тема интеллигенции и революции в литературе XX века (А.А.Блок.</w:t>
            </w:r>
            <w:proofErr w:type="gramEnd"/>
            <w:r w:rsidRPr="00417B4A">
              <w:rPr>
                <w:bCs/>
                <w:i/>
              </w:rPr>
              <w:t xml:space="preserve"> Поэма «Двенадцать», статья «Интеллигенция и революция»; М.А.Булгаков. «Белая гвардия»; А. А. Фадеев. </w:t>
            </w:r>
            <w:proofErr w:type="gramStart"/>
            <w:r w:rsidRPr="00417B4A">
              <w:rPr>
                <w:bCs/>
                <w:i/>
              </w:rPr>
              <w:t>«Разгром»).</w:t>
            </w:r>
            <w:proofErr w:type="gramEnd"/>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622ACE" w:rsidRDefault="00622ACE" w:rsidP="00622ACE">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622ACE" w:rsidRPr="00417B4A" w:rsidRDefault="00622ACE" w:rsidP="00622ACE">
            <w:pPr>
              <w:autoSpaceDE w:val="0"/>
              <w:autoSpaceDN w:val="0"/>
              <w:adjustRightInd w:val="0"/>
              <w:jc w:val="both"/>
              <w:rPr>
                <w:bCs/>
                <w:i/>
              </w:rPr>
            </w:pPr>
            <w:r w:rsidRPr="00417B4A">
              <w:rPr>
                <w:b/>
                <w:bCs/>
              </w:rPr>
              <w:t>Творческое задание.</w:t>
            </w:r>
            <w:r w:rsidRPr="00417B4A">
              <w:rPr>
                <w:bCs/>
              </w:rPr>
              <w:t xml:space="preserve"> </w:t>
            </w:r>
            <w:r w:rsidRPr="002956B5">
              <w:rPr>
                <w:bCs/>
              </w:rPr>
              <w:t>Исследование и подготовка реферата (сообщения, доклада):</w:t>
            </w:r>
            <w:r w:rsidRPr="00417B4A">
              <w:rPr>
                <w:bCs/>
                <w:i/>
              </w:rPr>
              <w:t xml:space="preserve"> «Взгляд на Гражданскую войну из 1920-х и из 1950-х годов — в чем разница?».</w:t>
            </w:r>
          </w:p>
          <w:p w:rsidR="00622ACE" w:rsidRPr="001E2C05" w:rsidRDefault="00622ACE" w:rsidP="00622ACE">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r>
              <w:rPr>
                <w:bCs/>
              </w:rPr>
              <w:t>)</w:t>
            </w:r>
            <w:r w:rsidRPr="001E2C05">
              <w:rPr>
                <w:bCs/>
              </w:rPr>
              <w:t>.</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622ACE" w:rsidRPr="001E2C05" w:rsidTr="00622ACE">
        <w:trPr>
          <w:trHeight w:val="382"/>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8.</w:t>
            </w:r>
          </w:p>
        </w:tc>
        <w:tc>
          <w:tcPr>
            <w:tcW w:w="10075" w:type="dxa"/>
            <w:gridSpan w:val="3"/>
          </w:tcPr>
          <w:p w:rsidR="00622ACE" w:rsidRPr="001E2C05" w:rsidRDefault="00622ACE" w:rsidP="00622ACE">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622ACE" w:rsidRPr="001E2C05" w:rsidTr="00622ACE">
        <w:trPr>
          <w:trHeight w:val="1255"/>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8.1</w:t>
            </w:r>
            <w:r w:rsidRPr="001E2C05">
              <w:rPr>
                <w:b/>
                <w:bCs/>
              </w:rPr>
              <w:t xml:space="preserve"> Развитие литературы 1950-1980</w:t>
            </w:r>
            <w:r>
              <w:rPr>
                <w:b/>
                <w:bCs/>
              </w:rPr>
              <w:t>-х годов</w:t>
            </w:r>
            <w:r w:rsidRPr="001E2C05">
              <w:rPr>
                <w:b/>
                <w:bCs/>
              </w:rPr>
              <w:t xml:space="preserve"> в контексте культуры</w:t>
            </w:r>
          </w:p>
        </w:tc>
        <w:tc>
          <w:tcPr>
            <w:tcW w:w="10075" w:type="dxa"/>
            <w:gridSpan w:val="3"/>
          </w:tcPr>
          <w:p w:rsidR="00622ACE" w:rsidRPr="001E2C05" w:rsidRDefault="00622ACE" w:rsidP="00622ACE">
            <w:pPr>
              <w:autoSpaceDE w:val="0"/>
              <w:autoSpaceDN w:val="0"/>
              <w:adjustRightInd w:val="0"/>
              <w:jc w:val="both"/>
              <w:rPr>
                <w:bCs/>
              </w:rPr>
            </w:pPr>
            <w:r w:rsidRPr="001E2C05">
              <w:rPr>
                <w:b/>
                <w:bCs/>
              </w:rPr>
              <w:t>Содержание учебного материала</w:t>
            </w:r>
            <w:r w:rsidRPr="001E2C05">
              <w:rPr>
                <w:bCs/>
              </w:rPr>
              <w:t>:</w:t>
            </w:r>
          </w:p>
          <w:p w:rsidR="00622ACE" w:rsidRPr="001E2C05" w:rsidRDefault="00622ACE" w:rsidP="00622ACE">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w:t>
            </w:r>
            <w:proofErr w:type="gramStart"/>
            <w:r w:rsidRPr="001E2C05">
              <w:rPr>
                <w:bCs/>
              </w:rPr>
              <w:t>.</w:t>
            </w:r>
            <w:proofErr w:type="gramEnd"/>
            <w:r w:rsidRPr="001E2C05">
              <w:rPr>
                <w:bCs/>
              </w:rPr>
              <w:t xml:space="preserve"> </w:t>
            </w:r>
            <w:proofErr w:type="gramStart"/>
            <w:r w:rsidRPr="001E2C05">
              <w:rPr>
                <w:bCs/>
              </w:rPr>
              <w:t>в</w:t>
            </w:r>
            <w:proofErr w:type="gramEnd"/>
            <w:r w:rsidRPr="001E2C05">
              <w:rPr>
                <w:bCs/>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1E2C05">
              <w:rPr>
                <w:bCs/>
              </w:rPr>
              <w:t>Возрождение модернистской и авангардной тенденций в литературе.</w:t>
            </w:r>
            <w:proofErr w:type="gramEnd"/>
            <w:r w:rsidRPr="001E2C05">
              <w:rPr>
                <w:bCs/>
              </w:rPr>
              <w:t xml:space="preserve"> Многонациональность советской литературы.</w:t>
            </w:r>
          </w:p>
          <w:p w:rsidR="00622ACE" w:rsidRPr="001E2C05" w:rsidRDefault="00622ACE" w:rsidP="00622ACE">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622ACE" w:rsidRPr="001E2C05" w:rsidRDefault="00622ACE" w:rsidP="00622ACE">
            <w:pPr>
              <w:autoSpaceDE w:val="0"/>
              <w:autoSpaceDN w:val="0"/>
              <w:adjustRightInd w:val="0"/>
              <w:jc w:val="both"/>
              <w:rPr>
                <w:bCs/>
              </w:rPr>
            </w:pPr>
            <w:r w:rsidRPr="001E2C05">
              <w:rPr>
                <w:bCs/>
              </w:rPr>
              <w:t>С. О.Смирнов. Очерки.</w:t>
            </w:r>
          </w:p>
          <w:p w:rsidR="00622ACE" w:rsidRPr="001E2C05" w:rsidRDefault="00622ACE" w:rsidP="00622ACE">
            <w:pPr>
              <w:autoSpaceDE w:val="0"/>
              <w:autoSpaceDN w:val="0"/>
              <w:adjustRightInd w:val="0"/>
              <w:jc w:val="both"/>
              <w:rPr>
                <w:bCs/>
              </w:rPr>
            </w:pPr>
            <w:r w:rsidRPr="001E2C05">
              <w:rPr>
                <w:bCs/>
              </w:rPr>
              <w:t>В. Овечкин. Очерки.</w:t>
            </w:r>
          </w:p>
          <w:p w:rsidR="00622ACE" w:rsidRPr="001E2C05" w:rsidRDefault="00622ACE" w:rsidP="00622ACE">
            <w:pPr>
              <w:autoSpaceDE w:val="0"/>
              <w:autoSpaceDN w:val="0"/>
              <w:adjustRightInd w:val="0"/>
              <w:jc w:val="both"/>
              <w:rPr>
                <w:bCs/>
              </w:rPr>
            </w:pPr>
            <w:r w:rsidRPr="001E2C05">
              <w:rPr>
                <w:bCs/>
              </w:rPr>
              <w:t>И. Эренбург. «Оттепель».</w:t>
            </w:r>
          </w:p>
          <w:p w:rsidR="00622ACE" w:rsidRPr="001E2C05" w:rsidRDefault="00622ACE" w:rsidP="00622ACE">
            <w:pPr>
              <w:autoSpaceDE w:val="0"/>
              <w:autoSpaceDN w:val="0"/>
              <w:adjustRightInd w:val="0"/>
              <w:jc w:val="both"/>
              <w:rPr>
                <w:bCs/>
              </w:rPr>
            </w:pPr>
            <w:r w:rsidRPr="001E2C05">
              <w:rPr>
                <w:bCs/>
              </w:rPr>
              <w:t>Э. Хемингуэй. «Старик и море».</w:t>
            </w:r>
          </w:p>
          <w:p w:rsidR="00622ACE" w:rsidRPr="001E2C05" w:rsidRDefault="00622ACE" w:rsidP="00622ACE">
            <w:pPr>
              <w:autoSpaceDE w:val="0"/>
              <w:autoSpaceDN w:val="0"/>
              <w:adjustRightInd w:val="0"/>
              <w:jc w:val="both"/>
              <w:rPr>
                <w:bCs/>
              </w:rPr>
            </w:pPr>
            <w:r w:rsidRPr="001E2C05">
              <w:rPr>
                <w:bCs/>
              </w:rPr>
              <w:t xml:space="preserve">П. </w:t>
            </w:r>
            <w:proofErr w:type="spellStart"/>
            <w:r w:rsidRPr="001E2C05">
              <w:rPr>
                <w:bCs/>
              </w:rPr>
              <w:t>Нилин</w:t>
            </w:r>
            <w:proofErr w:type="spellEnd"/>
            <w:r w:rsidRPr="001E2C05">
              <w:rPr>
                <w:bCs/>
              </w:rPr>
              <w:t>. «Жестокость».</w:t>
            </w:r>
          </w:p>
          <w:p w:rsidR="00622ACE" w:rsidRPr="001E2C05" w:rsidRDefault="00622ACE" w:rsidP="00622ACE">
            <w:pPr>
              <w:autoSpaceDE w:val="0"/>
              <w:autoSpaceDN w:val="0"/>
              <w:adjustRightInd w:val="0"/>
              <w:jc w:val="both"/>
              <w:rPr>
                <w:bCs/>
              </w:rPr>
            </w:pPr>
            <w:r w:rsidRPr="001E2C05">
              <w:rPr>
                <w:bCs/>
              </w:rPr>
              <w:t xml:space="preserve">В. </w:t>
            </w:r>
            <w:proofErr w:type="spellStart"/>
            <w:r w:rsidRPr="001E2C05">
              <w:rPr>
                <w:bCs/>
              </w:rPr>
              <w:t>Гроссман</w:t>
            </w:r>
            <w:proofErr w:type="spellEnd"/>
            <w:r w:rsidRPr="001E2C05">
              <w:rPr>
                <w:bCs/>
              </w:rPr>
              <w:t>. «Жизнь и судьба».</w:t>
            </w:r>
          </w:p>
          <w:p w:rsidR="00622ACE" w:rsidRPr="001E2C05" w:rsidRDefault="00622ACE" w:rsidP="00622ACE">
            <w:pPr>
              <w:autoSpaceDE w:val="0"/>
              <w:autoSpaceDN w:val="0"/>
              <w:adjustRightInd w:val="0"/>
              <w:jc w:val="both"/>
              <w:rPr>
                <w:bCs/>
              </w:rPr>
            </w:pPr>
            <w:r w:rsidRPr="001E2C05">
              <w:rPr>
                <w:bCs/>
              </w:rPr>
              <w:t>В. Дудинцев. «Не хлебом единым».</w:t>
            </w:r>
          </w:p>
          <w:p w:rsidR="00622ACE" w:rsidRPr="001E2C05" w:rsidRDefault="00622ACE" w:rsidP="00622ACE">
            <w:pPr>
              <w:autoSpaceDE w:val="0"/>
              <w:autoSpaceDN w:val="0"/>
              <w:adjustRightInd w:val="0"/>
              <w:jc w:val="both"/>
              <w:rPr>
                <w:bCs/>
              </w:rPr>
            </w:pPr>
            <w:r w:rsidRPr="001E2C05">
              <w:rPr>
                <w:bCs/>
              </w:rPr>
              <w:lastRenderedPageBreak/>
              <w:t>Ю. Домбровский. «Факультет ненужных вещей».</w:t>
            </w:r>
          </w:p>
          <w:p w:rsidR="00622ACE" w:rsidRPr="001E2C05" w:rsidRDefault="00622ACE" w:rsidP="00622ACE">
            <w:pPr>
              <w:autoSpaceDE w:val="0"/>
              <w:autoSpaceDN w:val="0"/>
              <w:adjustRightInd w:val="0"/>
              <w:jc w:val="both"/>
              <w:rPr>
                <w:bCs/>
              </w:rPr>
            </w:pPr>
            <w:r w:rsidRPr="007E2E27">
              <w:rPr>
                <w:b/>
                <w:bCs/>
              </w:rPr>
              <w:t>Литература народов России</w:t>
            </w:r>
            <w:r w:rsidRPr="001E2C05">
              <w:rPr>
                <w:bCs/>
              </w:rPr>
              <w:t>.</w:t>
            </w:r>
          </w:p>
          <w:p w:rsidR="00622ACE" w:rsidRPr="001E2C05" w:rsidRDefault="00622ACE" w:rsidP="00622ACE">
            <w:pPr>
              <w:autoSpaceDE w:val="0"/>
              <w:autoSpaceDN w:val="0"/>
              <w:adjustRightInd w:val="0"/>
              <w:jc w:val="both"/>
              <w:rPr>
                <w:bCs/>
              </w:rPr>
            </w:pPr>
            <w:r w:rsidRPr="001E2C05">
              <w:rPr>
                <w:bCs/>
              </w:rPr>
              <w:t>М. Карим. «Помилование».</w:t>
            </w:r>
          </w:p>
          <w:p w:rsidR="00622ACE" w:rsidRPr="001E2C05" w:rsidRDefault="00622ACE" w:rsidP="00622ACE">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 преподавателя.</w:t>
            </w:r>
          </w:p>
          <w:p w:rsidR="00622ACE" w:rsidRPr="001E2C05" w:rsidRDefault="00622ACE" w:rsidP="00622ACE">
            <w:pPr>
              <w:autoSpaceDE w:val="0"/>
              <w:autoSpaceDN w:val="0"/>
              <w:adjustRightInd w:val="0"/>
              <w:jc w:val="both"/>
              <w:rPr>
                <w:b/>
                <w:bCs/>
              </w:rPr>
            </w:pPr>
            <w:r w:rsidRPr="001E2C05">
              <w:rPr>
                <w:b/>
                <w:bCs/>
              </w:rPr>
              <w:t>Зарубежная литература.</w:t>
            </w:r>
          </w:p>
          <w:p w:rsidR="00622ACE" w:rsidRPr="001E2C05" w:rsidRDefault="00622ACE" w:rsidP="00622ACE">
            <w:pPr>
              <w:autoSpaceDE w:val="0"/>
              <w:autoSpaceDN w:val="0"/>
              <w:adjustRightInd w:val="0"/>
              <w:jc w:val="both"/>
              <w:rPr>
                <w:bCs/>
              </w:rPr>
            </w:pPr>
            <w:r w:rsidRPr="001E2C05">
              <w:rPr>
                <w:bCs/>
              </w:rPr>
              <w:t xml:space="preserve">Э. Хемингуэй. </w:t>
            </w:r>
            <w:r>
              <w:rPr>
                <w:bCs/>
              </w:rPr>
              <w:t>«</w:t>
            </w:r>
            <w:r w:rsidRPr="001E2C05">
              <w:rPr>
                <w:bCs/>
              </w:rPr>
              <w:t>Старик и море».</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622ACE" w:rsidRPr="001E2C05" w:rsidRDefault="00622ACE" w:rsidP="00622ACE">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622ACE" w:rsidRPr="00622BF6" w:rsidRDefault="00622ACE" w:rsidP="00622ACE">
            <w:pPr>
              <w:ind w:right="21"/>
              <w:jc w:val="both"/>
              <w:rPr>
                <w:bCs/>
              </w:rPr>
            </w:pPr>
            <w:r w:rsidRPr="00622BF6">
              <w:rPr>
                <w:b/>
                <w:bCs/>
              </w:rPr>
              <w:t xml:space="preserve">Демонстрации. </w:t>
            </w:r>
            <w:r w:rsidRPr="00622BF6">
              <w:rPr>
                <w:bCs/>
              </w:rPr>
              <w:t xml:space="preserve">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622BF6">
              <w:rPr>
                <w:bCs/>
              </w:rPr>
              <w:t>Сви</w:t>
            </w:r>
            <w:proofErr w:type="spellEnd"/>
            <w:r w:rsidRPr="00622BF6">
              <w:rPr>
                <w:bCs/>
              </w:rPr>
              <w:t xml:space="preserve"> </w:t>
            </w:r>
            <w:proofErr w:type="spellStart"/>
            <w:r w:rsidRPr="00622BF6">
              <w:rPr>
                <w:bCs/>
              </w:rPr>
              <w:t>ридова</w:t>
            </w:r>
            <w:proofErr w:type="spellEnd"/>
            <w:proofErr w:type="gramEnd"/>
            <w:r w:rsidRPr="00622BF6">
              <w:rPr>
                <w:bCs/>
              </w:rPr>
              <w:t xml:space="preserve">, 10-я и 11-я («1905 год») симфонии (1953, 1957), 3—6-й струнный квартеты (1946—1956) Д.Шостаковича, </w:t>
            </w:r>
            <w:r w:rsidRPr="00622BF6">
              <w:rPr>
                <w:bCs/>
                <w:i/>
              </w:rPr>
              <w:t>1-я симфония</w:t>
            </w:r>
            <w:r w:rsidRPr="00622BF6">
              <w:rPr>
                <w:bCs/>
              </w:rPr>
              <w:t xml:space="preserve"> С.Прокофьева (1952)). Освоение опыта русского и </w:t>
            </w:r>
            <w:proofErr w:type="spellStart"/>
            <w:proofErr w:type="gramStart"/>
            <w:r w:rsidRPr="00622BF6">
              <w:rPr>
                <w:bCs/>
              </w:rPr>
              <w:t>европей</w:t>
            </w:r>
            <w:proofErr w:type="spellEnd"/>
            <w:r w:rsidRPr="00622BF6">
              <w:rPr>
                <w:bCs/>
              </w:rPr>
              <w:t xml:space="preserve"> </w:t>
            </w:r>
            <w:proofErr w:type="spellStart"/>
            <w:r w:rsidRPr="00622BF6">
              <w:rPr>
                <w:bCs/>
              </w:rPr>
              <w:t>ского</w:t>
            </w:r>
            <w:proofErr w:type="spellEnd"/>
            <w:proofErr w:type="gramEnd"/>
            <w:r w:rsidRPr="00622BF6">
              <w:rPr>
                <w:bCs/>
              </w:rPr>
              <w:t xml:space="preserve"> авангарда: </w:t>
            </w:r>
            <w:proofErr w:type="spellStart"/>
            <w:r w:rsidRPr="00622BF6">
              <w:rPr>
                <w:bCs/>
              </w:rPr>
              <w:t>творчест</w:t>
            </w:r>
            <w:proofErr w:type="spellEnd"/>
            <w:r w:rsidRPr="00622BF6">
              <w:rPr>
                <w:bCs/>
              </w:rPr>
              <w:t xml:space="preserve"> во Э. Денисова, </w:t>
            </w:r>
            <w:proofErr w:type="spellStart"/>
            <w:r w:rsidRPr="00622BF6">
              <w:rPr>
                <w:bCs/>
              </w:rPr>
              <w:t>А.Шнитке</w:t>
            </w:r>
            <w:proofErr w:type="spellEnd"/>
            <w:r w:rsidRPr="00622BF6">
              <w:rPr>
                <w:bCs/>
              </w:rPr>
              <w:t xml:space="preserve">, С. </w:t>
            </w:r>
            <w:proofErr w:type="spellStart"/>
            <w:r w:rsidRPr="00622BF6">
              <w:rPr>
                <w:bCs/>
              </w:rPr>
              <w:t>Губайдулиной</w:t>
            </w:r>
            <w:proofErr w:type="spellEnd"/>
            <w:r w:rsidRPr="00622BF6">
              <w:rPr>
                <w:bCs/>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w:t>
            </w:r>
            <w:proofErr w:type="spellStart"/>
            <w:proofErr w:type="gramStart"/>
            <w:r w:rsidRPr="00622BF6">
              <w:rPr>
                <w:bCs/>
              </w:rPr>
              <w:t>вокально-хореографи</w:t>
            </w:r>
            <w:proofErr w:type="spellEnd"/>
            <w:r w:rsidRPr="00622BF6">
              <w:rPr>
                <w:bCs/>
              </w:rPr>
              <w:t xml:space="preserve"> </w:t>
            </w:r>
            <w:proofErr w:type="spellStart"/>
            <w:r w:rsidRPr="00622BF6">
              <w:rPr>
                <w:bCs/>
              </w:rPr>
              <w:t>ческие</w:t>
            </w:r>
            <w:proofErr w:type="spellEnd"/>
            <w:proofErr w:type="gramEnd"/>
            <w:r w:rsidRPr="00622BF6">
              <w:rPr>
                <w:bCs/>
              </w:rPr>
              <w:t xml:space="preserve"> симфонии «Пушкин», 1979), В.Гаврилин («Анюта», 1980), А. </w:t>
            </w:r>
            <w:proofErr w:type="spellStart"/>
            <w:r w:rsidRPr="00622BF6">
              <w:rPr>
                <w:bCs/>
              </w:rPr>
              <w:t>Шнитке</w:t>
            </w:r>
            <w:proofErr w:type="spellEnd"/>
            <w:r w:rsidRPr="00622BF6">
              <w:rPr>
                <w:bCs/>
              </w:rPr>
              <w:t xml:space="preserve"> («Лабиринты», 1971; «Эскизы», 1985). Развитие </w:t>
            </w:r>
            <w:proofErr w:type="spellStart"/>
            <w:r w:rsidRPr="00622BF6">
              <w:rPr>
                <w:bCs/>
              </w:rPr>
              <w:t>бардовской</w:t>
            </w:r>
            <w:proofErr w:type="spellEnd"/>
            <w:r w:rsidRPr="00622BF6">
              <w:rPr>
                <w:bCs/>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622ACE" w:rsidRDefault="00622ACE" w:rsidP="00622ACE">
            <w:pPr>
              <w:ind w:right="21"/>
              <w:jc w:val="both"/>
              <w:rPr>
                <w:b/>
                <w:bCs/>
              </w:rPr>
            </w:pPr>
            <w:r w:rsidRPr="00622BF6">
              <w:rPr>
                <w:b/>
                <w:bCs/>
              </w:rPr>
              <w:t xml:space="preserve">Творческие задания. </w:t>
            </w:r>
            <w:r w:rsidRPr="00622BF6">
              <w:rPr>
                <w:bCs/>
              </w:rPr>
              <w:t>Исследование и подготовка доклада (сообщения или реферата):</w:t>
            </w:r>
            <w:r w:rsidRPr="00622BF6">
              <w:rPr>
                <w:bCs/>
                <w:i/>
              </w:rPr>
              <w:t xml:space="preserve"> «Развитие литературы 1950—1980-х годов в контексте культуры»; «Отражение конфликтов истории в судьбах литературных героев».</w:t>
            </w:r>
          </w:p>
          <w:p w:rsidR="00622ACE" w:rsidRDefault="00622ACE" w:rsidP="00622ACE">
            <w:pPr>
              <w:ind w:right="21"/>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ind w:right="21"/>
              <w:jc w:val="both"/>
              <w:rPr>
                <w:b/>
                <w:bCs/>
                <w:lang w:eastAsia="en-US"/>
              </w:rPr>
            </w:pP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8.2</w:t>
            </w:r>
            <w:r w:rsidRPr="001E2C05">
              <w:rPr>
                <w:b/>
                <w:bCs/>
              </w:rPr>
              <w:t xml:space="preserve"> Творчество писателей-прозаиков</w:t>
            </w:r>
            <w:r>
              <w:rPr>
                <w:b/>
                <w:bCs/>
              </w:rPr>
              <w:t xml:space="preserve"> в 1950-1980-е годы</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Default="00622ACE" w:rsidP="00622ACE">
            <w:pPr>
              <w:autoSpaceDE w:val="0"/>
              <w:autoSpaceDN w:val="0"/>
              <w:adjustRightInd w:val="0"/>
              <w:jc w:val="both"/>
              <w:rPr>
                <w:bCs/>
              </w:rPr>
            </w:pPr>
            <w:r w:rsidRPr="001E2C05">
              <w:rPr>
                <w:bCs/>
                <w:i/>
                <w:iCs/>
              </w:rPr>
              <w:t xml:space="preserve"> </w:t>
            </w:r>
            <w:r w:rsidRPr="001E2C05">
              <w:rPr>
                <w:bCs/>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w:t>
            </w:r>
          </w:p>
          <w:p w:rsidR="00622ACE" w:rsidRDefault="00622ACE" w:rsidP="00622ACE">
            <w:pPr>
              <w:autoSpaceDE w:val="0"/>
              <w:autoSpaceDN w:val="0"/>
              <w:adjustRightInd w:val="0"/>
              <w:jc w:val="both"/>
              <w:rPr>
                <w:bCs/>
              </w:rPr>
            </w:pPr>
            <w:r w:rsidRPr="001E2C05">
              <w:rPr>
                <w:bCs/>
              </w:rPr>
              <w:t xml:space="preserve">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w:t>
            </w:r>
            <w:r w:rsidRPr="001E2C05">
              <w:rPr>
                <w:bCs/>
              </w:rPr>
              <w:lastRenderedPageBreak/>
              <w:t xml:space="preserve">поколения. </w:t>
            </w:r>
          </w:p>
          <w:p w:rsidR="00622ACE" w:rsidRPr="001E2C05" w:rsidRDefault="00622ACE" w:rsidP="00622ACE">
            <w:pPr>
              <w:autoSpaceDE w:val="0"/>
              <w:autoSpaceDN w:val="0"/>
              <w:adjustRightInd w:val="0"/>
              <w:jc w:val="both"/>
              <w:rPr>
                <w:bCs/>
              </w:rPr>
            </w:pPr>
            <w:r w:rsidRPr="001E2C05">
              <w:rPr>
                <w:bCs/>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622ACE" w:rsidRDefault="00622ACE" w:rsidP="00622ACE">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w:t>
            </w:r>
          </w:p>
          <w:p w:rsidR="00622ACE" w:rsidRPr="001E2C05" w:rsidRDefault="00622ACE" w:rsidP="00622ACE">
            <w:pPr>
              <w:autoSpaceDE w:val="0"/>
              <w:autoSpaceDN w:val="0"/>
              <w:adjustRightInd w:val="0"/>
              <w:jc w:val="both"/>
              <w:rPr>
                <w:bCs/>
              </w:rPr>
            </w:pPr>
            <w:r w:rsidRPr="001E2C05">
              <w:rPr>
                <w:bCs/>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622ACE" w:rsidRDefault="00622ACE" w:rsidP="00622ACE">
            <w:pPr>
              <w:autoSpaceDE w:val="0"/>
              <w:autoSpaceDN w:val="0"/>
              <w:adjustRightInd w:val="0"/>
              <w:jc w:val="both"/>
              <w:rPr>
                <w:b/>
                <w:bCs/>
              </w:rPr>
            </w:pPr>
            <w:r w:rsidRPr="00A443AA">
              <w:rPr>
                <w:b/>
                <w:bCs/>
              </w:rPr>
              <w:t xml:space="preserve">Для чтения и изучения (по выбору преподавателя и студентов) </w:t>
            </w:r>
          </w:p>
          <w:p w:rsidR="00622ACE" w:rsidRPr="00A443AA" w:rsidRDefault="00622ACE" w:rsidP="00622ACE">
            <w:pPr>
              <w:autoSpaceDE w:val="0"/>
              <w:autoSpaceDN w:val="0"/>
              <w:adjustRightInd w:val="0"/>
              <w:jc w:val="both"/>
              <w:rPr>
                <w:bCs/>
              </w:rPr>
            </w:pPr>
            <w:r w:rsidRPr="00A443AA">
              <w:rPr>
                <w:bCs/>
              </w:rPr>
              <w:t>В.Шаламов. «Сентенция», «Надгробное слово», «Крест».</w:t>
            </w:r>
          </w:p>
          <w:p w:rsidR="00622ACE" w:rsidRPr="00A443AA" w:rsidRDefault="00622ACE" w:rsidP="00622ACE">
            <w:pPr>
              <w:autoSpaceDE w:val="0"/>
              <w:autoSpaceDN w:val="0"/>
              <w:adjustRightInd w:val="0"/>
              <w:jc w:val="both"/>
              <w:rPr>
                <w:bCs/>
                <w:i/>
              </w:rPr>
            </w:pPr>
            <w:r w:rsidRPr="00A443AA">
              <w:rPr>
                <w:bCs/>
              </w:rPr>
              <w:t xml:space="preserve"> В.Шукшин. </w:t>
            </w:r>
            <w:r w:rsidRPr="00A443AA">
              <w:rPr>
                <w:bCs/>
                <w:i/>
              </w:rPr>
              <w:t xml:space="preserve">«Выбираю деревню на жительство», «Срезал», «Чудик». </w:t>
            </w:r>
          </w:p>
          <w:p w:rsidR="00622ACE" w:rsidRPr="00A443AA" w:rsidRDefault="00622ACE" w:rsidP="00622ACE">
            <w:pPr>
              <w:autoSpaceDE w:val="0"/>
              <w:autoSpaceDN w:val="0"/>
              <w:adjustRightInd w:val="0"/>
              <w:jc w:val="both"/>
              <w:rPr>
                <w:bCs/>
              </w:rPr>
            </w:pPr>
            <w:r w:rsidRPr="00A443AA">
              <w:rPr>
                <w:bCs/>
              </w:rPr>
              <w:t xml:space="preserve">В.В.Быков. «Сотников». В.Распутин. «Прощание с </w:t>
            </w:r>
            <w:proofErr w:type="gramStart"/>
            <w:r w:rsidRPr="00A443AA">
              <w:rPr>
                <w:bCs/>
              </w:rPr>
              <w:t>Матерой</w:t>
            </w:r>
            <w:proofErr w:type="gramEnd"/>
            <w:r w:rsidRPr="00A443AA">
              <w:rPr>
                <w:bCs/>
              </w:rPr>
              <w:t xml:space="preserve">». </w:t>
            </w:r>
          </w:p>
          <w:p w:rsidR="00622ACE" w:rsidRPr="00A443AA" w:rsidRDefault="00622ACE" w:rsidP="00622ACE">
            <w:pPr>
              <w:autoSpaceDE w:val="0"/>
              <w:autoSpaceDN w:val="0"/>
              <w:adjustRightInd w:val="0"/>
              <w:jc w:val="both"/>
              <w:rPr>
                <w:b/>
                <w:bCs/>
              </w:rPr>
            </w:pPr>
            <w:r w:rsidRPr="00A443AA">
              <w:rPr>
                <w:b/>
                <w:bCs/>
              </w:rPr>
              <w:t xml:space="preserve">Для чтения и обсуждения </w:t>
            </w:r>
            <w:r w:rsidRPr="00F6000C">
              <w:rPr>
                <w:bCs/>
              </w:rPr>
              <w:t>(по выбору преподавателя и студентов)</w:t>
            </w:r>
            <w:r>
              <w:rPr>
                <w:bCs/>
              </w:rPr>
              <w:t>.</w:t>
            </w:r>
          </w:p>
          <w:p w:rsidR="00622ACE" w:rsidRPr="00A443AA" w:rsidRDefault="00622ACE" w:rsidP="00622ACE">
            <w:pPr>
              <w:autoSpaceDE w:val="0"/>
              <w:autoSpaceDN w:val="0"/>
              <w:adjustRightInd w:val="0"/>
              <w:jc w:val="both"/>
              <w:rPr>
                <w:bCs/>
              </w:rPr>
            </w:pPr>
            <w:r w:rsidRPr="00A443AA">
              <w:rPr>
                <w:bCs/>
              </w:rPr>
              <w:t xml:space="preserve"> К.Г.Паустовский. «Корабельная роща». </w:t>
            </w:r>
          </w:p>
          <w:p w:rsidR="00622ACE" w:rsidRPr="00A443AA" w:rsidRDefault="00622ACE" w:rsidP="00622ACE">
            <w:pPr>
              <w:autoSpaceDE w:val="0"/>
              <w:autoSpaceDN w:val="0"/>
              <w:adjustRightInd w:val="0"/>
              <w:jc w:val="both"/>
              <w:rPr>
                <w:bCs/>
              </w:rPr>
            </w:pPr>
            <w:r w:rsidRPr="00A443AA">
              <w:rPr>
                <w:bCs/>
              </w:rPr>
              <w:t xml:space="preserve">В.Солоухин. «Владимирские проселки». </w:t>
            </w:r>
          </w:p>
          <w:p w:rsidR="00622ACE" w:rsidRPr="00A443AA" w:rsidRDefault="00622ACE" w:rsidP="00622ACE">
            <w:pPr>
              <w:autoSpaceDE w:val="0"/>
              <w:autoSpaceDN w:val="0"/>
              <w:adjustRightInd w:val="0"/>
              <w:jc w:val="both"/>
              <w:rPr>
                <w:bCs/>
              </w:rPr>
            </w:pPr>
            <w:proofErr w:type="spellStart"/>
            <w:r w:rsidRPr="00A443AA">
              <w:rPr>
                <w:bCs/>
              </w:rPr>
              <w:t>О.Берггольц</w:t>
            </w:r>
            <w:proofErr w:type="spellEnd"/>
            <w:r w:rsidRPr="00A443AA">
              <w:rPr>
                <w:bCs/>
              </w:rPr>
              <w:t xml:space="preserve">. «Дневные звезды». </w:t>
            </w:r>
          </w:p>
          <w:p w:rsidR="00622ACE" w:rsidRPr="00A443AA" w:rsidRDefault="00622ACE" w:rsidP="00622ACE">
            <w:pPr>
              <w:autoSpaceDE w:val="0"/>
              <w:autoSpaceDN w:val="0"/>
              <w:adjustRightInd w:val="0"/>
              <w:jc w:val="both"/>
              <w:rPr>
                <w:bCs/>
              </w:rPr>
            </w:pPr>
            <w:r w:rsidRPr="00A443AA">
              <w:rPr>
                <w:bCs/>
              </w:rPr>
              <w:t xml:space="preserve">А.Гладилин. «Хроника времен Виктора Подгурского». </w:t>
            </w:r>
          </w:p>
          <w:p w:rsidR="00622ACE" w:rsidRPr="00A443AA" w:rsidRDefault="00622ACE" w:rsidP="00622ACE">
            <w:pPr>
              <w:autoSpaceDE w:val="0"/>
              <w:autoSpaceDN w:val="0"/>
              <w:adjustRightInd w:val="0"/>
              <w:jc w:val="both"/>
              <w:rPr>
                <w:bCs/>
              </w:rPr>
            </w:pPr>
            <w:r w:rsidRPr="00A443AA">
              <w:rPr>
                <w:bCs/>
              </w:rPr>
              <w:t>В.Аксенов. «Коллеги», «Звездный билет».</w:t>
            </w:r>
          </w:p>
          <w:p w:rsidR="00622ACE" w:rsidRPr="00A443AA" w:rsidRDefault="00622ACE" w:rsidP="00622ACE">
            <w:pPr>
              <w:autoSpaceDE w:val="0"/>
              <w:autoSpaceDN w:val="0"/>
              <w:adjustRightInd w:val="0"/>
              <w:jc w:val="both"/>
              <w:rPr>
                <w:bCs/>
              </w:rPr>
            </w:pPr>
            <w:r w:rsidRPr="00A443AA">
              <w:rPr>
                <w:bCs/>
              </w:rPr>
              <w:t xml:space="preserve"> А.Кузнецов «У себя дома». </w:t>
            </w:r>
          </w:p>
          <w:p w:rsidR="00622ACE" w:rsidRPr="00A443AA" w:rsidRDefault="00622ACE" w:rsidP="00622ACE">
            <w:pPr>
              <w:autoSpaceDE w:val="0"/>
              <w:autoSpaceDN w:val="0"/>
              <w:adjustRightInd w:val="0"/>
              <w:jc w:val="both"/>
              <w:rPr>
                <w:bCs/>
              </w:rPr>
            </w:pPr>
            <w:r w:rsidRPr="00A443AA">
              <w:rPr>
                <w:bCs/>
              </w:rPr>
              <w:t>Ю.Казаков. «</w:t>
            </w:r>
            <w:proofErr w:type="spellStart"/>
            <w:r w:rsidRPr="00A443AA">
              <w:rPr>
                <w:bCs/>
              </w:rPr>
              <w:t>Манька</w:t>
            </w:r>
            <w:proofErr w:type="spellEnd"/>
            <w:r w:rsidRPr="00A443AA">
              <w:rPr>
                <w:bCs/>
              </w:rPr>
              <w:t xml:space="preserve">», «Поморка». </w:t>
            </w:r>
          </w:p>
          <w:p w:rsidR="00622ACE" w:rsidRPr="00A443AA" w:rsidRDefault="00622ACE" w:rsidP="00622ACE">
            <w:pPr>
              <w:autoSpaceDE w:val="0"/>
              <w:autoSpaceDN w:val="0"/>
              <w:adjustRightInd w:val="0"/>
              <w:jc w:val="both"/>
              <w:rPr>
                <w:bCs/>
              </w:rPr>
            </w:pPr>
            <w:r w:rsidRPr="00A443AA">
              <w:rPr>
                <w:bCs/>
              </w:rPr>
              <w:t xml:space="preserve">Д. Дудинцев. «Не хлебом единым», «Белые одежды». </w:t>
            </w:r>
          </w:p>
          <w:p w:rsidR="00622ACE" w:rsidRPr="00A443AA" w:rsidRDefault="00622ACE" w:rsidP="00622ACE">
            <w:pPr>
              <w:autoSpaceDE w:val="0"/>
              <w:autoSpaceDN w:val="0"/>
              <w:adjustRightInd w:val="0"/>
              <w:jc w:val="both"/>
              <w:rPr>
                <w:bCs/>
              </w:rPr>
            </w:pPr>
            <w:proofErr w:type="spellStart"/>
            <w:r w:rsidRPr="00A443AA">
              <w:rPr>
                <w:bCs/>
              </w:rPr>
              <w:t>Д.Гранин</w:t>
            </w:r>
            <w:proofErr w:type="spellEnd"/>
            <w:r w:rsidRPr="00A443AA">
              <w:rPr>
                <w:bCs/>
              </w:rPr>
              <w:t xml:space="preserve">. «Иду на грозу». «Картина». </w:t>
            </w:r>
          </w:p>
          <w:p w:rsidR="00622ACE" w:rsidRPr="00A443AA" w:rsidRDefault="00622ACE" w:rsidP="00622ACE">
            <w:pPr>
              <w:autoSpaceDE w:val="0"/>
              <w:autoSpaceDN w:val="0"/>
              <w:adjustRightInd w:val="0"/>
              <w:jc w:val="both"/>
              <w:rPr>
                <w:bCs/>
              </w:rPr>
            </w:pPr>
            <w:r w:rsidRPr="00A443AA">
              <w:rPr>
                <w:bCs/>
              </w:rPr>
              <w:t>Ф.А.Абрамов. «Пелагея», «</w:t>
            </w:r>
            <w:proofErr w:type="spellStart"/>
            <w:r w:rsidRPr="00A443AA">
              <w:rPr>
                <w:bCs/>
              </w:rPr>
              <w:t>Алька</w:t>
            </w:r>
            <w:proofErr w:type="spellEnd"/>
            <w:r w:rsidRPr="00A443AA">
              <w:rPr>
                <w:bCs/>
              </w:rPr>
              <w:t xml:space="preserve">», «Деревянные кони». </w:t>
            </w:r>
          </w:p>
          <w:p w:rsidR="00622ACE" w:rsidRPr="00A443AA" w:rsidRDefault="00622ACE" w:rsidP="00622ACE">
            <w:pPr>
              <w:autoSpaceDE w:val="0"/>
              <w:autoSpaceDN w:val="0"/>
              <w:adjustRightInd w:val="0"/>
              <w:jc w:val="both"/>
              <w:rPr>
                <w:bCs/>
              </w:rPr>
            </w:pPr>
            <w:r w:rsidRPr="00A443AA">
              <w:rPr>
                <w:bCs/>
              </w:rPr>
              <w:t>В.Белов. «Плотницкие рассказы».</w:t>
            </w:r>
          </w:p>
          <w:p w:rsidR="00622ACE" w:rsidRPr="00A443AA" w:rsidRDefault="00622ACE" w:rsidP="00622ACE">
            <w:pPr>
              <w:autoSpaceDE w:val="0"/>
              <w:autoSpaceDN w:val="0"/>
              <w:adjustRightInd w:val="0"/>
              <w:jc w:val="both"/>
              <w:rPr>
                <w:bCs/>
              </w:rPr>
            </w:pPr>
            <w:r w:rsidRPr="00A443AA">
              <w:rPr>
                <w:bCs/>
              </w:rPr>
              <w:t xml:space="preserve"> Ю.Домбровский. «Хранитель древностей», «Факультет ненужных вещей». </w:t>
            </w:r>
          </w:p>
          <w:p w:rsidR="00622ACE" w:rsidRPr="00A443AA" w:rsidRDefault="00622ACE" w:rsidP="00622ACE">
            <w:pPr>
              <w:autoSpaceDE w:val="0"/>
              <w:autoSpaceDN w:val="0"/>
              <w:adjustRightInd w:val="0"/>
              <w:jc w:val="both"/>
              <w:rPr>
                <w:bCs/>
              </w:rPr>
            </w:pPr>
            <w:r w:rsidRPr="00A443AA">
              <w:rPr>
                <w:bCs/>
              </w:rPr>
              <w:t xml:space="preserve">Е.Гинзбург. «Крутой маршрут». </w:t>
            </w:r>
          </w:p>
          <w:p w:rsidR="00622ACE" w:rsidRPr="00A443AA" w:rsidRDefault="00622ACE" w:rsidP="00622ACE">
            <w:pPr>
              <w:autoSpaceDE w:val="0"/>
              <w:autoSpaceDN w:val="0"/>
              <w:adjustRightInd w:val="0"/>
              <w:jc w:val="both"/>
              <w:rPr>
                <w:bCs/>
              </w:rPr>
            </w:pPr>
            <w:proofErr w:type="spellStart"/>
            <w:r w:rsidRPr="00A443AA">
              <w:rPr>
                <w:bCs/>
              </w:rPr>
              <w:t>Г.Владимов</w:t>
            </w:r>
            <w:proofErr w:type="spellEnd"/>
            <w:r w:rsidRPr="00A443AA">
              <w:rPr>
                <w:bCs/>
              </w:rPr>
              <w:t xml:space="preserve">. «Верный Руслан». </w:t>
            </w:r>
          </w:p>
          <w:p w:rsidR="00622ACE" w:rsidRPr="00A443AA" w:rsidRDefault="00622ACE" w:rsidP="00622ACE">
            <w:pPr>
              <w:autoSpaceDE w:val="0"/>
              <w:autoSpaceDN w:val="0"/>
              <w:adjustRightInd w:val="0"/>
              <w:jc w:val="both"/>
              <w:rPr>
                <w:bCs/>
              </w:rPr>
            </w:pPr>
            <w:r w:rsidRPr="00A443AA">
              <w:rPr>
                <w:bCs/>
              </w:rPr>
              <w:t xml:space="preserve">Ю.Бондарев. «Горячий снег». </w:t>
            </w:r>
          </w:p>
          <w:p w:rsidR="00622ACE" w:rsidRPr="00A443AA" w:rsidRDefault="00622ACE" w:rsidP="00622ACE">
            <w:pPr>
              <w:autoSpaceDE w:val="0"/>
              <w:autoSpaceDN w:val="0"/>
              <w:adjustRightInd w:val="0"/>
              <w:jc w:val="both"/>
              <w:rPr>
                <w:bCs/>
              </w:rPr>
            </w:pPr>
            <w:r w:rsidRPr="00A443AA">
              <w:rPr>
                <w:bCs/>
              </w:rPr>
              <w:t xml:space="preserve">В.Богомолов. «Момент истины». </w:t>
            </w:r>
          </w:p>
          <w:p w:rsidR="00622ACE" w:rsidRPr="00A443AA" w:rsidRDefault="00622ACE" w:rsidP="00622ACE">
            <w:pPr>
              <w:autoSpaceDE w:val="0"/>
              <w:autoSpaceDN w:val="0"/>
              <w:adjustRightInd w:val="0"/>
              <w:jc w:val="both"/>
              <w:rPr>
                <w:bCs/>
              </w:rPr>
            </w:pPr>
            <w:r w:rsidRPr="00A443AA">
              <w:rPr>
                <w:bCs/>
              </w:rPr>
              <w:t xml:space="preserve">В.Кондратьев. «Сашка». </w:t>
            </w:r>
          </w:p>
          <w:p w:rsidR="00622ACE" w:rsidRPr="00A443AA" w:rsidRDefault="00622ACE" w:rsidP="00622ACE">
            <w:pPr>
              <w:autoSpaceDE w:val="0"/>
              <w:autoSpaceDN w:val="0"/>
              <w:adjustRightInd w:val="0"/>
              <w:jc w:val="both"/>
              <w:rPr>
                <w:bCs/>
              </w:rPr>
            </w:pPr>
            <w:r w:rsidRPr="00A443AA">
              <w:rPr>
                <w:bCs/>
              </w:rPr>
              <w:lastRenderedPageBreak/>
              <w:t xml:space="preserve">К.Воробьев. «Крик», «Убиты под Москвой». </w:t>
            </w:r>
          </w:p>
          <w:p w:rsidR="00622ACE" w:rsidRPr="00A443AA" w:rsidRDefault="00622ACE" w:rsidP="00622ACE">
            <w:pPr>
              <w:autoSpaceDE w:val="0"/>
              <w:autoSpaceDN w:val="0"/>
              <w:adjustRightInd w:val="0"/>
              <w:jc w:val="both"/>
              <w:rPr>
                <w:bCs/>
              </w:rPr>
            </w:pPr>
            <w:r w:rsidRPr="00A443AA">
              <w:rPr>
                <w:bCs/>
              </w:rPr>
              <w:t xml:space="preserve">А. и Б. Стругацкие. «Повесть о дружбе и </w:t>
            </w:r>
            <w:proofErr w:type="spellStart"/>
            <w:r w:rsidRPr="00A443AA">
              <w:rPr>
                <w:bCs/>
              </w:rPr>
              <w:t>недружбе</w:t>
            </w:r>
            <w:proofErr w:type="spellEnd"/>
            <w:r w:rsidRPr="00A443AA">
              <w:rPr>
                <w:bCs/>
              </w:rPr>
              <w:t>».</w:t>
            </w:r>
          </w:p>
          <w:p w:rsidR="00622ACE" w:rsidRPr="00A443AA" w:rsidRDefault="00622ACE" w:rsidP="00622ACE">
            <w:pPr>
              <w:autoSpaceDE w:val="0"/>
              <w:autoSpaceDN w:val="0"/>
              <w:adjustRightInd w:val="0"/>
              <w:jc w:val="both"/>
              <w:rPr>
                <w:bCs/>
              </w:rPr>
            </w:pPr>
            <w:r w:rsidRPr="00A443AA">
              <w:rPr>
                <w:bCs/>
              </w:rPr>
              <w:t xml:space="preserve"> В.Шукшин. «Я пришел дать вам волю». </w:t>
            </w:r>
          </w:p>
          <w:p w:rsidR="00622ACE" w:rsidRPr="00A443AA" w:rsidRDefault="00622ACE" w:rsidP="00622ACE">
            <w:pPr>
              <w:autoSpaceDE w:val="0"/>
              <w:autoSpaceDN w:val="0"/>
              <w:adjustRightInd w:val="0"/>
              <w:jc w:val="both"/>
              <w:rPr>
                <w:bCs/>
              </w:rPr>
            </w:pPr>
            <w:r w:rsidRPr="00A443AA">
              <w:rPr>
                <w:bCs/>
              </w:rPr>
              <w:t>Ю.Трифонов. «Обмен», «Другая жизнь».</w:t>
            </w:r>
          </w:p>
          <w:p w:rsidR="00622ACE" w:rsidRPr="00A443AA" w:rsidRDefault="00622ACE" w:rsidP="00622ACE">
            <w:pPr>
              <w:autoSpaceDE w:val="0"/>
              <w:autoSpaceDN w:val="0"/>
              <w:adjustRightInd w:val="0"/>
              <w:jc w:val="both"/>
              <w:rPr>
                <w:bCs/>
              </w:rPr>
            </w:pPr>
            <w:r w:rsidRPr="00A443AA">
              <w:rPr>
                <w:bCs/>
              </w:rPr>
              <w:t xml:space="preserve"> А.Битов. «Пушкинский дом». </w:t>
            </w:r>
          </w:p>
          <w:p w:rsidR="00622ACE" w:rsidRPr="00A443AA" w:rsidRDefault="00622ACE" w:rsidP="00622ACE">
            <w:pPr>
              <w:autoSpaceDE w:val="0"/>
              <w:autoSpaceDN w:val="0"/>
              <w:adjustRightInd w:val="0"/>
              <w:jc w:val="both"/>
              <w:rPr>
                <w:bCs/>
              </w:rPr>
            </w:pPr>
            <w:r w:rsidRPr="00A443AA">
              <w:rPr>
                <w:bCs/>
              </w:rPr>
              <w:t>В. Ерофеев. «</w:t>
            </w:r>
            <w:proofErr w:type="gramStart"/>
            <w:r w:rsidRPr="00A443AA">
              <w:rPr>
                <w:bCs/>
              </w:rPr>
              <w:t>Москва—Петушки</w:t>
            </w:r>
            <w:proofErr w:type="gramEnd"/>
            <w:r w:rsidRPr="00A443AA">
              <w:rPr>
                <w:bCs/>
              </w:rPr>
              <w:t xml:space="preserve">». </w:t>
            </w:r>
          </w:p>
          <w:p w:rsidR="00622ACE" w:rsidRPr="00A443AA" w:rsidRDefault="00622ACE" w:rsidP="00622ACE">
            <w:pPr>
              <w:autoSpaceDE w:val="0"/>
              <w:autoSpaceDN w:val="0"/>
              <w:adjustRightInd w:val="0"/>
              <w:jc w:val="both"/>
              <w:rPr>
                <w:bCs/>
              </w:rPr>
            </w:pPr>
            <w:r w:rsidRPr="00A443AA">
              <w:rPr>
                <w:bCs/>
              </w:rPr>
              <w:t xml:space="preserve">Ч.Айтматов. «Буранный полустанок». </w:t>
            </w:r>
          </w:p>
          <w:p w:rsidR="00622ACE" w:rsidRPr="00A443AA" w:rsidRDefault="00622ACE" w:rsidP="00622ACE">
            <w:pPr>
              <w:autoSpaceDE w:val="0"/>
              <w:autoSpaceDN w:val="0"/>
              <w:adjustRightInd w:val="0"/>
              <w:jc w:val="both"/>
              <w:rPr>
                <w:bCs/>
              </w:rPr>
            </w:pPr>
            <w:r w:rsidRPr="00A443AA">
              <w:rPr>
                <w:bCs/>
              </w:rPr>
              <w:t xml:space="preserve">А.Ким. «Белка». </w:t>
            </w:r>
          </w:p>
          <w:p w:rsidR="00622ACE" w:rsidRDefault="00622ACE" w:rsidP="00622ACE">
            <w:pPr>
              <w:autoSpaceDE w:val="0"/>
              <w:autoSpaceDN w:val="0"/>
              <w:adjustRightInd w:val="0"/>
              <w:jc w:val="both"/>
              <w:rPr>
                <w:b/>
                <w:bCs/>
              </w:rPr>
            </w:pPr>
            <w:r w:rsidRPr="00A443AA">
              <w:rPr>
                <w:b/>
                <w:bCs/>
              </w:rPr>
              <w:t xml:space="preserve">Литература народов России </w:t>
            </w:r>
          </w:p>
          <w:p w:rsidR="00622ACE" w:rsidRPr="00A443AA" w:rsidRDefault="00622ACE" w:rsidP="00622ACE">
            <w:pPr>
              <w:autoSpaceDE w:val="0"/>
              <w:autoSpaceDN w:val="0"/>
              <w:adjustRightInd w:val="0"/>
              <w:jc w:val="both"/>
              <w:rPr>
                <w:bCs/>
              </w:rPr>
            </w:pPr>
            <w:proofErr w:type="spellStart"/>
            <w:r w:rsidRPr="00A443AA">
              <w:rPr>
                <w:bCs/>
              </w:rPr>
              <w:t>Ю.Рытхэу</w:t>
            </w:r>
            <w:proofErr w:type="spellEnd"/>
            <w:r w:rsidRPr="00A443AA">
              <w:rPr>
                <w:bCs/>
              </w:rPr>
              <w:t xml:space="preserve">. «Сон в начале тумана». </w:t>
            </w:r>
          </w:p>
          <w:p w:rsidR="00622ACE" w:rsidRPr="00A443AA" w:rsidRDefault="00622ACE" w:rsidP="00622ACE">
            <w:pPr>
              <w:tabs>
                <w:tab w:val="left" w:pos="7420"/>
              </w:tabs>
              <w:autoSpaceDE w:val="0"/>
              <w:autoSpaceDN w:val="0"/>
              <w:adjustRightInd w:val="0"/>
              <w:jc w:val="both"/>
              <w:rPr>
                <w:bCs/>
              </w:rPr>
            </w:pPr>
            <w:r w:rsidRPr="00A443AA">
              <w:rPr>
                <w:b/>
                <w:bCs/>
              </w:rPr>
              <w:t xml:space="preserve">Зарубежная литература: </w:t>
            </w:r>
            <w:r w:rsidRPr="00A443AA">
              <w:rPr>
                <w:bCs/>
              </w:rPr>
              <w:t xml:space="preserve">творчество Р.Шекли, </w:t>
            </w:r>
            <w:proofErr w:type="spellStart"/>
            <w:r w:rsidRPr="00A443AA">
              <w:rPr>
                <w:bCs/>
              </w:rPr>
              <w:t>Р.Брэдбери</w:t>
            </w:r>
            <w:proofErr w:type="spellEnd"/>
            <w:r w:rsidRPr="00A443AA">
              <w:rPr>
                <w:bCs/>
              </w:rPr>
              <w:t xml:space="preserve">, </w:t>
            </w:r>
            <w:proofErr w:type="spellStart"/>
            <w:r w:rsidRPr="00A443AA">
              <w:rPr>
                <w:bCs/>
              </w:rPr>
              <w:t>С.Лема</w:t>
            </w:r>
            <w:proofErr w:type="spellEnd"/>
            <w:r w:rsidRPr="00A443AA">
              <w:rPr>
                <w:bCs/>
              </w:rPr>
              <w:t xml:space="preserve">. </w:t>
            </w:r>
          </w:p>
          <w:p w:rsidR="00622ACE" w:rsidRDefault="00622ACE" w:rsidP="00622ACE">
            <w:pPr>
              <w:tabs>
                <w:tab w:val="left" w:pos="7420"/>
              </w:tabs>
              <w:autoSpaceDE w:val="0"/>
              <w:autoSpaceDN w:val="0"/>
              <w:adjustRightInd w:val="0"/>
              <w:jc w:val="both"/>
              <w:rPr>
                <w:b/>
                <w:bCs/>
              </w:rPr>
            </w:pPr>
            <w:r w:rsidRPr="00A443AA">
              <w:rPr>
                <w:b/>
                <w:bCs/>
              </w:rPr>
              <w:t xml:space="preserve">Повторение. </w:t>
            </w:r>
            <w:r w:rsidRPr="00A443AA">
              <w:rPr>
                <w:bCs/>
              </w:rPr>
              <w:t>Творчество прозаиков XIX — первой половины ХХ века.</w:t>
            </w:r>
            <w:r w:rsidRPr="00A443AA">
              <w:rPr>
                <w:b/>
                <w:bCs/>
              </w:rPr>
              <w:t xml:space="preserve"> </w:t>
            </w:r>
          </w:p>
          <w:p w:rsidR="00622ACE" w:rsidRDefault="00622ACE" w:rsidP="00622ACE">
            <w:pPr>
              <w:tabs>
                <w:tab w:val="left" w:pos="7420"/>
              </w:tabs>
              <w:autoSpaceDE w:val="0"/>
              <w:autoSpaceDN w:val="0"/>
              <w:adjustRightInd w:val="0"/>
              <w:jc w:val="both"/>
              <w:rPr>
                <w:b/>
                <w:bCs/>
              </w:rPr>
            </w:pPr>
            <w:r w:rsidRPr="00A443AA">
              <w:rPr>
                <w:b/>
                <w:bCs/>
              </w:rPr>
              <w:t xml:space="preserve">Теория литературы. </w:t>
            </w:r>
            <w:r w:rsidRPr="00A443AA">
              <w:rPr>
                <w:bCs/>
              </w:rPr>
              <w:t>Литературная традиция. Новаторство. Роман. Повесть. Рассказ. Новелла. Тематика и проблематика литературного произведения.</w:t>
            </w:r>
            <w:r w:rsidRPr="00A443AA">
              <w:rPr>
                <w:b/>
                <w:bCs/>
              </w:rPr>
              <w:t xml:space="preserve"> </w:t>
            </w:r>
          </w:p>
          <w:p w:rsidR="00622ACE" w:rsidRDefault="00622ACE" w:rsidP="00622ACE">
            <w:pPr>
              <w:tabs>
                <w:tab w:val="left" w:pos="7420"/>
              </w:tabs>
              <w:autoSpaceDE w:val="0"/>
              <w:autoSpaceDN w:val="0"/>
              <w:adjustRightInd w:val="0"/>
              <w:jc w:val="both"/>
              <w:rPr>
                <w:b/>
                <w:bCs/>
              </w:rPr>
            </w:pPr>
            <w:r w:rsidRPr="00A443AA">
              <w:rPr>
                <w:b/>
                <w:bCs/>
              </w:rPr>
              <w:t xml:space="preserve">Демонстрации. </w:t>
            </w:r>
            <w:r w:rsidRPr="00A443AA">
              <w:rPr>
                <w:bCs/>
              </w:rPr>
              <w:t>Творчество художников-пейзажистов ХХ века. Экранизация произведений прозаиков 1950—1980-х годов.</w:t>
            </w:r>
            <w:r w:rsidRPr="00A443AA">
              <w:rPr>
                <w:b/>
                <w:bCs/>
              </w:rPr>
              <w:t xml:space="preserve"> </w:t>
            </w:r>
          </w:p>
          <w:p w:rsidR="00622ACE" w:rsidRDefault="00622ACE" w:rsidP="00622ACE">
            <w:pPr>
              <w:tabs>
                <w:tab w:val="left" w:pos="7420"/>
              </w:tabs>
              <w:autoSpaceDE w:val="0"/>
              <w:autoSpaceDN w:val="0"/>
              <w:adjustRightInd w:val="0"/>
              <w:jc w:val="both"/>
              <w:rPr>
                <w:b/>
                <w:bCs/>
              </w:rPr>
            </w:pPr>
            <w:r w:rsidRPr="00A443AA">
              <w:rPr>
                <w:b/>
                <w:bCs/>
              </w:rPr>
              <w:t xml:space="preserve">Творческие задания. </w:t>
            </w:r>
            <w:r w:rsidRPr="00A443AA">
              <w:rPr>
                <w:bCs/>
              </w:rPr>
              <w:t>Исследование и подготовка доклада (сообщения или реферата): «</w:t>
            </w:r>
            <w:r w:rsidRPr="00A443AA">
              <w:rPr>
                <w:bCs/>
                <w:i/>
              </w:rPr>
              <w:t>Развитие автобиографической прозы в творчестве К.Паустовского, И.Эренбурга»</w:t>
            </w:r>
            <w:r w:rsidRPr="00A443AA">
              <w:rPr>
                <w:bCs/>
              </w:rPr>
              <w:t xml:space="preserve"> (автор по выбору); «Развитие жанра фантастики в произведениях А.Беляева, И.Ефремова, </w:t>
            </w:r>
            <w:proofErr w:type="spellStart"/>
            <w:r w:rsidRPr="00A443AA">
              <w:rPr>
                <w:bCs/>
              </w:rPr>
              <w:t>К.Булычева</w:t>
            </w:r>
            <w:proofErr w:type="spellEnd"/>
            <w:r w:rsidRPr="00A443AA">
              <w:rPr>
                <w:bCs/>
              </w:rPr>
              <w:t xml:space="preserve"> и др.» (автор по выбору); «Городская проза: тематика, нравственная проблематика, художественные особенности произведений В.Аксенова, </w:t>
            </w:r>
            <w:proofErr w:type="spellStart"/>
            <w:r w:rsidRPr="00A443AA">
              <w:rPr>
                <w:bCs/>
              </w:rPr>
              <w:t>Д.Гранина</w:t>
            </w:r>
            <w:proofErr w:type="spellEnd"/>
            <w:r w:rsidRPr="00A443AA">
              <w:rPr>
                <w:bCs/>
              </w:rPr>
              <w:t xml:space="preserve">, Ю.Трифонова, В.Дудинцева и др.» (автор по выбору преподавателя); </w:t>
            </w:r>
            <w:proofErr w:type="gramStart"/>
            <w:r w:rsidRPr="00A443AA">
              <w:rPr>
                <w:bCs/>
              </w:rPr>
              <w:t xml:space="preserve">«Отсутствие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w:t>
            </w:r>
            <w:r w:rsidRPr="00A443AA">
              <w:rPr>
                <w:bCs/>
                <w:i/>
              </w:rPr>
              <w:t>«Художественное своеобразие прозы В.Шукшина (по рассказам “Чудик”», “Выбираю деревню на жительство”, “Срезал”)»;</w:t>
            </w:r>
            <w:r w:rsidRPr="00A443AA">
              <w:rPr>
                <w:bCs/>
              </w:rPr>
              <w:t xml:space="preserve"> «Философский смысл повести В.Распутина “Прощание с Матерой” в контексте традиций русской литературы»</w:t>
            </w:r>
            <w:r w:rsidRPr="00A443AA">
              <w:rPr>
                <w:b/>
                <w:bCs/>
              </w:rPr>
              <w:t>.</w:t>
            </w:r>
            <w:proofErr w:type="gramEnd"/>
          </w:p>
          <w:p w:rsidR="00622ACE" w:rsidRDefault="00622ACE" w:rsidP="00622ACE">
            <w:pPr>
              <w:tabs>
                <w:tab w:val="left" w:pos="7420"/>
              </w:tabs>
              <w:autoSpaceDE w:val="0"/>
              <w:autoSpaceDN w:val="0"/>
              <w:adjustRightInd w:val="0"/>
              <w:jc w:val="both"/>
              <w:rPr>
                <w:b/>
              </w:rPr>
            </w:pPr>
            <w:r w:rsidRPr="001E2C05">
              <w:rPr>
                <w:b/>
              </w:rPr>
              <w:t>Виды  учебной деятельности:</w:t>
            </w:r>
          </w:p>
          <w:p w:rsidR="00622ACE" w:rsidRPr="001E2C05" w:rsidRDefault="00622ACE" w:rsidP="00622ACE">
            <w:pPr>
              <w:tabs>
                <w:tab w:val="left" w:pos="7420"/>
              </w:tabs>
              <w:autoSpaceDE w:val="0"/>
              <w:autoSpaceDN w:val="0"/>
              <w:adjustRightInd w:val="0"/>
              <w:jc w:val="both"/>
              <w:rPr>
                <w:b/>
                <w:bCs/>
                <w:lang w:eastAsia="en-US"/>
              </w:rPr>
            </w:pP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autoSpaceDE w:val="0"/>
              <w:autoSpaceDN w:val="0"/>
              <w:adjustRightInd w:val="0"/>
              <w:jc w:val="both"/>
              <w:rPr>
                <w:b/>
                <w:bCs/>
                <w:lang w:eastAsia="en-US"/>
              </w:rPr>
            </w:pPr>
            <w:r w:rsidRPr="001E2C05">
              <w:rPr>
                <w:b/>
                <w:bCs/>
                <w:lang w:eastAsia="en-US"/>
              </w:rPr>
              <w:lastRenderedPageBreak/>
              <w:t>2</w:t>
            </w:r>
          </w:p>
        </w:tc>
      </w:tr>
      <w:tr w:rsidR="00622ACE" w:rsidRPr="001E2C05" w:rsidTr="00622ACE">
        <w:trPr>
          <w:trHeight w:val="1113"/>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8.3 Творчество поэтов в 1950-1980-е годы</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622ACE" w:rsidRDefault="00622ACE" w:rsidP="00622ACE">
            <w:pPr>
              <w:autoSpaceDE w:val="0"/>
              <w:autoSpaceDN w:val="0"/>
              <w:adjustRightInd w:val="0"/>
              <w:jc w:val="both"/>
              <w:rPr>
                <w:bCs/>
              </w:rPr>
            </w:pPr>
            <w:r w:rsidRPr="001E2C05">
              <w:rPr>
                <w:bCs/>
              </w:rPr>
              <w:t xml:space="preserve">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w:t>
            </w:r>
          </w:p>
          <w:p w:rsidR="00622ACE" w:rsidRPr="001E2C05" w:rsidRDefault="00622ACE" w:rsidP="00622ACE">
            <w:pPr>
              <w:autoSpaceDE w:val="0"/>
              <w:autoSpaceDN w:val="0"/>
              <w:adjustRightInd w:val="0"/>
              <w:jc w:val="both"/>
              <w:rPr>
                <w:bCs/>
              </w:rPr>
            </w:pPr>
            <w:r w:rsidRPr="001E2C05">
              <w:rPr>
                <w:bCs/>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622ACE" w:rsidRDefault="00622ACE" w:rsidP="00622ACE">
            <w:pPr>
              <w:autoSpaceDE w:val="0"/>
              <w:autoSpaceDN w:val="0"/>
              <w:adjustRightInd w:val="0"/>
              <w:jc w:val="both"/>
              <w:rPr>
                <w:bCs/>
              </w:rPr>
            </w:pPr>
            <w:r w:rsidRPr="001E2C05">
              <w:rPr>
                <w:bCs/>
              </w:rPr>
              <w:t>в лирике Н. Рубцова.</w:t>
            </w:r>
          </w:p>
          <w:p w:rsidR="00622ACE" w:rsidRDefault="00622ACE" w:rsidP="00622ACE">
            <w:pPr>
              <w:autoSpaceDE w:val="0"/>
              <w:autoSpaceDN w:val="0"/>
              <w:adjustRightInd w:val="0"/>
              <w:jc w:val="both"/>
              <w:rPr>
                <w:bCs/>
              </w:rPr>
            </w:pPr>
            <w:r w:rsidRPr="001E2C05">
              <w:rPr>
                <w:bCs/>
              </w:rPr>
              <w:t xml:space="preserve">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622ACE" w:rsidRDefault="00622ACE" w:rsidP="00622ACE">
            <w:pPr>
              <w:autoSpaceDE w:val="0"/>
              <w:autoSpaceDN w:val="0"/>
              <w:adjustRightInd w:val="0"/>
              <w:jc w:val="both"/>
              <w:rPr>
                <w:bCs/>
              </w:rPr>
            </w:pPr>
            <w:r w:rsidRPr="001E2C05">
              <w:rPr>
                <w:bCs/>
              </w:rPr>
              <w:t xml:space="preserve">Поэзия Б. Окуджавы: художественные средства создания образа, своеобразие лирического героя. Тема войны, образы Москвы и Арбата в поэзии Б. Окуджавы. </w:t>
            </w:r>
          </w:p>
          <w:p w:rsidR="00622ACE" w:rsidRPr="001E2C05" w:rsidRDefault="00622ACE" w:rsidP="00622ACE">
            <w:pPr>
              <w:autoSpaceDE w:val="0"/>
              <w:autoSpaceDN w:val="0"/>
              <w:adjustRightInd w:val="0"/>
              <w:jc w:val="both"/>
              <w:rPr>
                <w:b/>
                <w:bCs/>
              </w:rPr>
            </w:pPr>
            <w:r w:rsidRPr="001E2C05">
              <w:rPr>
                <w:bCs/>
              </w:rPr>
              <w:t>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622ACE" w:rsidRPr="00F6000C" w:rsidRDefault="00622ACE" w:rsidP="00622ACE">
            <w:pPr>
              <w:autoSpaceDE w:val="0"/>
              <w:autoSpaceDN w:val="0"/>
              <w:adjustRightInd w:val="0"/>
              <w:jc w:val="both"/>
              <w:rPr>
                <w:bCs/>
              </w:rPr>
            </w:pPr>
            <w:r w:rsidRPr="00462347">
              <w:rPr>
                <w:b/>
                <w:bCs/>
              </w:rPr>
              <w:t xml:space="preserve">Для чтения и изучения </w:t>
            </w:r>
            <w:r w:rsidRPr="00F6000C">
              <w:rPr>
                <w:bCs/>
              </w:rPr>
              <w:t xml:space="preserve">(по выбору преподавателя) </w:t>
            </w:r>
          </w:p>
          <w:p w:rsidR="00622ACE" w:rsidRPr="00462347" w:rsidRDefault="00622ACE" w:rsidP="00622ACE">
            <w:pPr>
              <w:autoSpaceDE w:val="0"/>
              <w:autoSpaceDN w:val="0"/>
              <w:adjustRightInd w:val="0"/>
              <w:jc w:val="both"/>
              <w:rPr>
                <w:bCs/>
              </w:rPr>
            </w:pPr>
            <w:r w:rsidRPr="00462347">
              <w:rPr>
                <w:b/>
                <w:bCs/>
                <w:i/>
              </w:rPr>
              <w:t>Н.Рубцов</w:t>
            </w:r>
            <w:r w:rsidRPr="00462347">
              <w:rPr>
                <w:b/>
                <w:bCs/>
              </w:rPr>
              <w:t xml:space="preserve">. </w:t>
            </w:r>
            <w:r w:rsidRPr="00462347">
              <w:rPr>
                <w:bCs/>
              </w:rPr>
              <w:t xml:space="preserve">Стихотворения: </w:t>
            </w:r>
            <w:proofErr w:type="gramStart"/>
            <w:r w:rsidRPr="00462347">
              <w:rPr>
                <w:bCs/>
              </w:rPr>
              <w:t xml:space="preserve">«Березы», «Поэзия», «Оттепель», «Не пришла», «О чем писать?…», «Сергей Есенин», «В гостях», «Грани». </w:t>
            </w:r>
            <w:proofErr w:type="gramEnd"/>
          </w:p>
          <w:p w:rsidR="00622ACE" w:rsidRDefault="00622ACE" w:rsidP="00622ACE">
            <w:pPr>
              <w:autoSpaceDE w:val="0"/>
              <w:autoSpaceDN w:val="0"/>
              <w:adjustRightInd w:val="0"/>
              <w:jc w:val="both"/>
              <w:rPr>
                <w:b/>
                <w:bCs/>
              </w:rPr>
            </w:pPr>
            <w:r w:rsidRPr="00462347">
              <w:rPr>
                <w:b/>
                <w:bCs/>
                <w:i/>
              </w:rPr>
              <w:t>Б.Окуджава</w:t>
            </w:r>
            <w:r w:rsidRPr="00462347">
              <w:rPr>
                <w:b/>
                <w:bCs/>
              </w:rPr>
              <w:t xml:space="preserve">. </w:t>
            </w:r>
            <w:r w:rsidRPr="00462347">
              <w:rPr>
                <w:bCs/>
              </w:rPr>
              <w:t>Стихотворения: «Арбатский дворик», «Арбатский романс», «Ангелы», «Песня кавалергарда», «Мы за ценой не постоим…».</w:t>
            </w:r>
            <w:r w:rsidRPr="00462347">
              <w:rPr>
                <w:b/>
                <w:bCs/>
              </w:rPr>
              <w:t xml:space="preserve"> </w:t>
            </w:r>
          </w:p>
          <w:p w:rsidR="00622ACE" w:rsidRDefault="00622ACE" w:rsidP="00622ACE">
            <w:pPr>
              <w:autoSpaceDE w:val="0"/>
              <w:autoSpaceDN w:val="0"/>
              <w:adjustRightInd w:val="0"/>
              <w:jc w:val="both"/>
              <w:rPr>
                <w:b/>
                <w:bCs/>
              </w:rPr>
            </w:pPr>
            <w:r w:rsidRPr="00462347">
              <w:rPr>
                <w:b/>
                <w:bCs/>
                <w:i/>
              </w:rPr>
              <w:t>А.Вознесенский</w:t>
            </w:r>
            <w:r w:rsidRPr="00462347">
              <w:rPr>
                <w:b/>
                <w:bCs/>
              </w:rPr>
              <w:t xml:space="preserve">. </w:t>
            </w:r>
            <w:r w:rsidRPr="00462347">
              <w:rPr>
                <w:bCs/>
              </w:rPr>
              <w:t xml:space="preserve">Стихотворения: «Гойя», «Дорогие </w:t>
            </w:r>
            <w:proofErr w:type="spellStart"/>
            <w:r w:rsidRPr="00462347">
              <w:rPr>
                <w:bCs/>
              </w:rPr>
              <w:t>литсобратья</w:t>
            </w:r>
            <w:proofErr w:type="spellEnd"/>
            <w:r w:rsidRPr="00462347">
              <w:rPr>
                <w:bCs/>
              </w:rPr>
              <w:t>», «Автопортрет», «Гитара», «Смерть Шукшина», «Памятник».</w:t>
            </w:r>
            <w:r w:rsidRPr="00462347">
              <w:rPr>
                <w:b/>
                <w:bCs/>
              </w:rPr>
              <w:t xml:space="preserve"> </w:t>
            </w:r>
          </w:p>
          <w:p w:rsidR="00622ACE" w:rsidRPr="00F6000C" w:rsidRDefault="00622ACE" w:rsidP="00622ACE">
            <w:pPr>
              <w:autoSpaceDE w:val="0"/>
              <w:autoSpaceDN w:val="0"/>
              <w:adjustRightInd w:val="0"/>
              <w:jc w:val="both"/>
              <w:rPr>
                <w:b/>
                <w:bCs/>
              </w:rPr>
            </w:pPr>
            <w:r w:rsidRPr="00F6000C">
              <w:rPr>
                <w:b/>
                <w:bCs/>
              </w:rPr>
              <w:t>Литература народов России</w:t>
            </w:r>
          </w:p>
          <w:p w:rsidR="00622ACE" w:rsidRPr="00462347" w:rsidRDefault="00622ACE" w:rsidP="00622ACE">
            <w:pPr>
              <w:autoSpaceDE w:val="0"/>
              <w:autoSpaceDN w:val="0"/>
              <w:adjustRightInd w:val="0"/>
              <w:jc w:val="both"/>
              <w:rPr>
                <w:bCs/>
              </w:rPr>
            </w:pPr>
            <w:r w:rsidRPr="00462347">
              <w:rPr>
                <w:bCs/>
              </w:rPr>
              <w:t xml:space="preserve"> </w:t>
            </w:r>
            <w:r w:rsidRPr="00462347">
              <w:rPr>
                <w:b/>
                <w:bCs/>
                <w:i/>
              </w:rPr>
              <w:t>Р.Гамзатов</w:t>
            </w:r>
            <w:r w:rsidRPr="00462347">
              <w:rPr>
                <w:b/>
                <w:bCs/>
              </w:rPr>
              <w:t>.</w:t>
            </w:r>
            <w:r w:rsidRPr="00462347">
              <w:rPr>
                <w:bCs/>
              </w:rPr>
              <w:t xml:space="preserve"> Стихотворения: «Журавли», «Есть глаза у цветов», «И люблю малиновый рассвет я…», «Не торопись». </w:t>
            </w:r>
          </w:p>
          <w:p w:rsidR="00622ACE" w:rsidRPr="00462347" w:rsidRDefault="00622ACE" w:rsidP="00622ACE">
            <w:pPr>
              <w:autoSpaceDE w:val="0"/>
              <w:autoSpaceDN w:val="0"/>
              <w:adjustRightInd w:val="0"/>
              <w:jc w:val="both"/>
              <w:rPr>
                <w:bCs/>
              </w:rPr>
            </w:pPr>
            <w:r w:rsidRPr="00462347">
              <w:rPr>
                <w:b/>
                <w:bCs/>
                <w:i/>
              </w:rPr>
              <w:t>Г.</w:t>
            </w:r>
            <w:r>
              <w:rPr>
                <w:b/>
                <w:bCs/>
                <w:i/>
              </w:rPr>
              <w:t xml:space="preserve"> </w:t>
            </w:r>
            <w:proofErr w:type="spellStart"/>
            <w:r w:rsidRPr="00462347">
              <w:rPr>
                <w:b/>
                <w:bCs/>
                <w:i/>
              </w:rPr>
              <w:t>Айги</w:t>
            </w:r>
            <w:proofErr w:type="spellEnd"/>
            <w:r w:rsidRPr="00462347">
              <w:rPr>
                <w:b/>
                <w:bCs/>
                <w:i/>
              </w:rPr>
              <w:t>.</w:t>
            </w:r>
            <w:r w:rsidRPr="00462347">
              <w:rPr>
                <w:bCs/>
              </w:rPr>
              <w:t xml:space="preserve"> Произведения 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622ACE" w:rsidRPr="001E2C05" w:rsidRDefault="00622ACE" w:rsidP="00622ACE">
            <w:pPr>
              <w:autoSpaceDE w:val="0"/>
              <w:autoSpaceDN w:val="0"/>
              <w:adjustRightInd w:val="0"/>
              <w:jc w:val="both"/>
              <w:rPr>
                <w:bCs/>
              </w:rPr>
            </w:pPr>
            <w:r w:rsidRPr="001E2C05">
              <w:rPr>
                <w:bCs/>
              </w:rPr>
              <w:t>М. Светлов. Произведения по выбору.</w:t>
            </w:r>
          </w:p>
          <w:p w:rsidR="00622ACE" w:rsidRPr="001E2C05" w:rsidRDefault="00622ACE" w:rsidP="00622ACE">
            <w:pPr>
              <w:autoSpaceDE w:val="0"/>
              <w:autoSpaceDN w:val="0"/>
              <w:adjustRightInd w:val="0"/>
              <w:jc w:val="both"/>
              <w:rPr>
                <w:bCs/>
              </w:rPr>
            </w:pPr>
            <w:r w:rsidRPr="001E2C05">
              <w:rPr>
                <w:bCs/>
              </w:rPr>
              <w:t>Н. Заболоцкий. Произведения по выбору.</w:t>
            </w:r>
          </w:p>
          <w:p w:rsidR="00622ACE" w:rsidRPr="001E2C05" w:rsidRDefault="00622ACE" w:rsidP="00622ACE">
            <w:pPr>
              <w:autoSpaceDE w:val="0"/>
              <w:autoSpaceDN w:val="0"/>
              <w:adjustRightInd w:val="0"/>
              <w:jc w:val="both"/>
              <w:rPr>
                <w:bCs/>
              </w:rPr>
            </w:pPr>
            <w:r w:rsidRPr="001E2C05">
              <w:rPr>
                <w:bCs/>
              </w:rPr>
              <w:t xml:space="preserve">Ю. </w:t>
            </w:r>
            <w:proofErr w:type="spellStart"/>
            <w:r w:rsidRPr="001E2C05">
              <w:rPr>
                <w:bCs/>
              </w:rPr>
              <w:t>Друнина</w:t>
            </w:r>
            <w:proofErr w:type="spellEnd"/>
            <w:r w:rsidRPr="001E2C05">
              <w:rPr>
                <w:bCs/>
              </w:rPr>
              <w:t>. Произведения по выбору.</w:t>
            </w:r>
          </w:p>
          <w:p w:rsidR="00622ACE" w:rsidRPr="001E2C05" w:rsidRDefault="00622ACE" w:rsidP="00622ACE">
            <w:pPr>
              <w:autoSpaceDE w:val="0"/>
              <w:autoSpaceDN w:val="0"/>
              <w:adjustRightInd w:val="0"/>
              <w:jc w:val="both"/>
              <w:rPr>
                <w:bCs/>
              </w:rPr>
            </w:pPr>
            <w:r w:rsidRPr="001E2C05">
              <w:rPr>
                <w:bCs/>
              </w:rPr>
              <w:t>Р. Рождественский. Произведения по выбору.</w:t>
            </w:r>
          </w:p>
          <w:p w:rsidR="00622ACE" w:rsidRPr="001E2C05" w:rsidRDefault="00622ACE" w:rsidP="00622ACE">
            <w:pPr>
              <w:autoSpaceDE w:val="0"/>
              <w:autoSpaceDN w:val="0"/>
              <w:adjustRightInd w:val="0"/>
              <w:jc w:val="both"/>
              <w:rPr>
                <w:bCs/>
              </w:rPr>
            </w:pPr>
            <w:r w:rsidRPr="001E2C05">
              <w:rPr>
                <w:bCs/>
              </w:rPr>
              <w:t>Е. Евтушенко. Произведения по выбору.</w:t>
            </w:r>
          </w:p>
          <w:p w:rsidR="00622ACE" w:rsidRPr="001E2C05" w:rsidRDefault="00622ACE" w:rsidP="00622ACE">
            <w:pPr>
              <w:autoSpaceDE w:val="0"/>
              <w:autoSpaceDN w:val="0"/>
              <w:adjustRightInd w:val="0"/>
              <w:jc w:val="both"/>
              <w:rPr>
                <w:bCs/>
              </w:rPr>
            </w:pPr>
            <w:r w:rsidRPr="001E2C05">
              <w:rPr>
                <w:bCs/>
              </w:rPr>
              <w:t>Ю. Кузнецов. Произведения по выбору.</w:t>
            </w:r>
          </w:p>
          <w:p w:rsidR="00622ACE" w:rsidRPr="001E2C05" w:rsidRDefault="00622ACE" w:rsidP="00622ACE">
            <w:pPr>
              <w:autoSpaceDE w:val="0"/>
              <w:autoSpaceDN w:val="0"/>
              <w:adjustRightInd w:val="0"/>
              <w:jc w:val="both"/>
              <w:rPr>
                <w:bCs/>
              </w:rPr>
            </w:pPr>
            <w:r w:rsidRPr="001E2C05">
              <w:rPr>
                <w:bCs/>
              </w:rPr>
              <w:lastRenderedPageBreak/>
              <w:t>Б. Ахмадулина. Произведения по выбору.</w:t>
            </w:r>
          </w:p>
          <w:p w:rsidR="00622ACE" w:rsidRPr="001E2C05" w:rsidRDefault="00622ACE" w:rsidP="00622ACE">
            <w:pPr>
              <w:autoSpaceDE w:val="0"/>
              <w:autoSpaceDN w:val="0"/>
              <w:adjustRightInd w:val="0"/>
              <w:jc w:val="both"/>
              <w:rPr>
                <w:bCs/>
              </w:rPr>
            </w:pPr>
            <w:r w:rsidRPr="001E2C05">
              <w:rPr>
                <w:bCs/>
              </w:rPr>
              <w:t>В. Некрасов. Произведения по выбору.</w:t>
            </w:r>
          </w:p>
          <w:p w:rsidR="00622ACE" w:rsidRPr="001E2C05" w:rsidRDefault="00622ACE" w:rsidP="00622ACE">
            <w:pPr>
              <w:autoSpaceDE w:val="0"/>
              <w:autoSpaceDN w:val="0"/>
              <w:adjustRightInd w:val="0"/>
              <w:jc w:val="both"/>
              <w:rPr>
                <w:bCs/>
              </w:rPr>
            </w:pPr>
            <w:r w:rsidRPr="001E2C05">
              <w:rPr>
                <w:bCs/>
              </w:rPr>
              <w:t>В. Высоцкий. Произведения по выбору.</w:t>
            </w:r>
          </w:p>
          <w:p w:rsidR="00622ACE" w:rsidRPr="001E2C05" w:rsidRDefault="00622ACE" w:rsidP="00622ACE">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w:t>
            </w:r>
          </w:p>
          <w:p w:rsidR="00622ACE" w:rsidRPr="001E2C05" w:rsidRDefault="00622ACE" w:rsidP="00622ACE">
            <w:pPr>
              <w:autoSpaceDE w:val="0"/>
              <w:autoSpaceDN w:val="0"/>
              <w:adjustRightInd w:val="0"/>
              <w:jc w:val="both"/>
              <w:rPr>
                <w:bCs/>
              </w:rPr>
            </w:pPr>
            <w:r w:rsidRPr="001E2C05">
              <w:rPr>
                <w:bCs/>
              </w:rPr>
              <w:t xml:space="preserve">Д. </w:t>
            </w:r>
            <w:proofErr w:type="spellStart"/>
            <w:r w:rsidRPr="001E2C05">
              <w:rPr>
                <w:bCs/>
              </w:rPr>
              <w:t>Пригов</w:t>
            </w:r>
            <w:proofErr w:type="spellEnd"/>
            <w:r w:rsidRPr="001E2C05">
              <w:rPr>
                <w:bCs/>
              </w:rPr>
              <w:t>. Произведения по выбору.</w:t>
            </w:r>
          </w:p>
          <w:p w:rsidR="00622ACE" w:rsidRPr="001E2C05" w:rsidRDefault="00622ACE" w:rsidP="00622ACE">
            <w:pPr>
              <w:autoSpaceDE w:val="0"/>
              <w:autoSpaceDN w:val="0"/>
              <w:adjustRightInd w:val="0"/>
              <w:jc w:val="both"/>
              <w:rPr>
                <w:bCs/>
              </w:rPr>
            </w:pPr>
            <w:r w:rsidRPr="001E2C05">
              <w:rPr>
                <w:bCs/>
              </w:rPr>
              <w:t>А. Еременко. Произведения по выбору.</w:t>
            </w:r>
          </w:p>
          <w:p w:rsidR="00622ACE" w:rsidRPr="001E2C05" w:rsidRDefault="00622ACE" w:rsidP="00622ACE">
            <w:pPr>
              <w:autoSpaceDE w:val="0"/>
              <w:autoSpaceDN w:val="0"/>
              <w:adjustRightInd w:val="0"/>
              <w:jc w:val="both"/>
              <w:rPr>
                <w:bCs/>
              </w:rPr>
            </w:pPr>
            <w:r w:rsidRPr="001E2C05">
              <w:rPr>
                <w:bCs/>
              </w:rPr>
              <w:t>И. Бродский. Произведения по выбору.</w:t>
            </w:r>
          </w:p>
          <w:p w:rsidR="00622ACE" w:rsidRPr="001E2C05" w:rsidRDefault="00622ACE" w:rsidP="00622ACE">
            <w:pPr>
              <w:autoSpaceDE w:val="0"/>
              <w:autoSpaceDN w:val="0"/>
              <w:adjustRightInd w:val="0"/>
              <w:jc w:val="both"/>
              <w:rPr>
                <w:bCs/>
              </w:rPr>
            </w:pPr>
            <w:r w:rsidRPr="00F6000C">
              <w:rPr>
                <w:b/>
                <w:bCs/>
              </w:rPr>
              <w:t>Зарубежная литература</w:t>
            </w:r>
            <w:r w:rsidRPr="001E2C05">
              <w:rPr>
                <w:bCs/>
              </w:rPr>
              <w:t>. Творчество зарубежных поэтов 2-й половины ХХ века.</w:t>
            </w:r>
          </w:p>
          <w:p w:rsidR="00622ACE" w:rsidRPr="001E2C05" w:rsidRDefault="00622ACE" w:rsidP="00622ACE">
            <w:pPr>
              <w:autoSpaceDE w:val="0"/>
              <w:autoSpaceDN w:val="0"/>
              <w:adjustRightInd w:val="0"/>
              <w:jc w:val="both"/>
              <w:rPr>
                <w:bCs/>
              </w:rPr>
            </w:pPr>
            <w:r w:rsidRPr="001E2C05">
              <w:rPr>
                <w:bCs/>
              </w:rPr>
              <w:t>(по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622ACE" w:rsidRPr="001E2C05" w:rsidRDefault="00622ACE" w:rsidP="00622ACE">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622ACE" w:rsidRPr="001E2C05" w:rsidRDefault="00622ACE" w:rsidP="00622ACE">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r>
              <w:rPr>
                <w:bCs/>
              </w:rPr>
              <w:t xml:space="preserve"> </w:t>
            </w:r>
            <w:r w:rsidRPr="001E2C05">
              <w:rPr>
                <w:bCs/>
              </w:rPr>
              <w:t>живописи 1950—1980-х годов.</w:t>
            </w:r>
          </w:p>
          <w:p w:rsidR="00622ACE" w:rsidRDefault="00622ACE" w:rsidP="00622ACE">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622ACE" w:rsidRPr="001E2C05" w:rsidRDefault="00622ACE" w:rsidP="00622ACE">
            <w:pPr>
              <w:autoSpaceDE w:val="0"/>
              <w:autoSpaceDN w:val="0"/>
              <w:adjustRightInd w:val="0"/>
              <w:jc w:val="both"/>
              <w:rPr>
                <w:bCs/>
              </w:rPr>
            </w:pPr>
            <w:r w:rsidRPr="00462347">
              <w:rPr>
                <w:b/>
                <w:bCs/>
              </w:rPr>
              <w:t>Творческие задания.</w:t>
            </w:r>
            <w:r w:rsidRPr="00462347">
              <w:rPr>
                <w:bCs/>
              </w:rPr>
              <w:t xml:space="preserve"> Исследование и подготовка доклада (сообщения или реферата): </w:t>
            </w:r>
            <w:r w:rsidRPr="00462347">
              <w:rPr>
                <w:bCs/>
                <w:i/>
              </w:rPr>
              <w:t>«Авангардные поиски в поэзии второй половины ХХ века»; «Поэзия Н.Заболоцкого, Н.Рубцова, Б.Окуджавы, А.Вознесенского в контексте русской литературы».</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Cs/>
              </w:rPr>
            </w:pP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622ACE">
        <w:trPr>
          <w:trHeight w:val="7801"/>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8.4</w:t>
            </w:r>
            <w:r w:rsidRPr="001E2C05">
              <w:rPr>
                <w:b/>
                <w:bCs/>
              </w:rPr>
              <w:t xml:space="preserve"> Особен</w:t>
            </w:r>
            <w:r>
              <w:rPr>
                <w:b/>
                <w:bCs/>
              </w:rPr>
              <w:t>ности драматургии 1950-1980-х годов</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622ACE" w:rsidRPr="001E2C05" w:rsidRDefault="00622ACE" w:rsidP="00622ACE">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
                <w:bCs/>
              </w:rPr>
            </w:pPr>
            <w:r w:rsidRPr="001E2C05">
              <w:rPr>
                <w:bCs/>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1E2C05">
              <w:rPr>
                <w:bCs/>
              </w:rPr>
              <w:t>Салынского</w:t>
            </w:r>
            <w:proofErr w:type="spellEnd"/>
            <w:r w:rsidRPr="001E2C05">
              <w:rPr>
                <w:bCs/>
              </w:rPr>
              <w:t xml:space="preserve"> «Барабанщица» (1958). Тема любви в драмах А. Володина, Э. Радзинского. Взаимодействие театрального искусства периода «оттепели» с поэзией.</w:t>
            </w:r>
            <w:r>
              <w:t xml:space="preserve"> </w:t>
            </w:r>
            <w:r w:rsidRPr="003C6F52">
              <w:rPr>
                <w:bCs/>
                <w:i/>
              </w:rPr>
              <w:t>Поэтические представления</w:t>
            </w:r>
            <w:r w:rsidRPr="003C6F52">
              <w:rPr>
                <w:bCs/>
              </w:rPr>
              <w:t xml:space="preserve"> в Театре драмы и комедии на Таганке</w:t>
            </w:r>
            <w:r w:rsidRPr="001E2C05">
              <w:rPr>
                <w:bCs/>
              </w:rPr>
              <w:t xml:space="preserve"> Влияние Б. Брехта на режиссуру Ю. Любимова. Тематика и проблематика драматургии 1970—1980-х годов.</w:t>
            </w:r>
            <w:r>
              <w:t xml:space="preserve"> </w:t>
            </w:r>
            <w:r w:rsidRPr="00F6000C">
              <w:rPr>
                <w:bCs/>
              </w:rPr>
              <w:t>Обращение театров</w:t>
            </w:r>
            <w:r w:rsidRPr="003C6F52">
              <w:rPr>
                <w:bCs/>
                <w:i/>
              </w:rPr>
              <w:t xml:space="preserve"> к произведениям отечественных прозаиков. Развитие жанра производственной (социологической) драмы.</w:t>
            </w:r>
            <w:r w:rsidRPr="003C6F52">
              <w:rPr>
                <w:bCs/>
              </w:rPr>
              <w:t xml:space="preserve"> </w:t>
            </w:r>
            <w:r w:rsidRPr="001E2C05">
              <w:rPr>
                <w:bCs/>
              </w:rPr>
              <w:t xml:space="preserve"> Драматургия В. Розова, А. Арбузова, А. Володина в 1970—1980-х годах. Тип «</w:t>
            </w:r>
            <w:proofErr w:type="spellStart"/>
            <w:r w:rsidRPr="001E2C05">
              <w:rPr>
                <w:bCs/>
              </w:rPr>
              <w:t>средненравственного</w:t>
            </w:r>
            <w:proofErr w:type="spellEnd"/>
            <w:r w:rsidRPr="001E2C05">
              <w:rPr>
                <w:bCs/>
              </w:rPr>
              <w:t>» героя в драматургии А. Вампилова. «</w:t>
            </w:r>
            <w:proofErr w:type="spellStart"/>
            <w:r w:rsidRPr="001E2C05">
              <w:rPr>
                <w:bCs/>
              </w:rPr>
              <w:t>Поствампиловская</w:t>
            </w:r>
            <w:proofErr w:type="spellEnd"/>
            <w:r w:rsidRPr="001E2C05">
              <w:rPr>
                <w:bCs/>
              </w:rPr>
              <w:t xml:space="preserve"> драма».</w:t>
            </w:r>
          </w:p>
          <w:p w:rsidR="00622ACE" w:rsidRPr="001E2C05" w:rsidRDefault="00622ACE" w:rsidP="00622ACE">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622ACE" w:rsidRPr="001E2C05" w:rsidRDefault="00622ACE" w:rsidP="00622ACE">
            <w:pPr>
              <w:autoSpaceDE w:val="0"/>
              <w:autoSpaceDN w:val="0"/>
              <w:adjustRightInd w:val="0"/>
              <w:jc w:val="both"/>
              <w:rPr>
                <w:bCs/>
              </w:rPr>
            </w:pPr>
            <w:r w:rsidRPr="001E2C05">
              <w:rPr>
                <w:bCs/>
              </w:rPr>
              <w:t>В. Розов. «В добрый час!», «Гнездо глухаря».</w:t>
            </w:r>
          </w:p>
          <w:p w:rsidR="00622ACE" w:rsidRPr="001E2C05" w:rsidRDefault="00622ACE" w:rsidP="00622ACE">
            <w:pPr>
              <w:autoSpaceDE w:val="0"/>
              <w:autoSpaceDN w:val="0"/>
              <w:adjustRightInd w:val="0"/>
              <w:jc w:val="both"/>
              <w:rPr>
                <w:bCs/>
              </w:rPr>
            </w:pPr>
            <w:r w:rsidRPr="001E2C05">
              <w:rPr>
                <w:bCs/>
              </w:rPr>
              <w:t>А. Володин. «Пять вечеров».</w:t>
            </w:r>
          </w:p>
          <w:p w:rsidR="00622ACE" w:rsidRPr="001E2C05" w:rsidRDefault="00622ACE" w:rsidP="00622ACE">
            <w:pPr>
              <w:autoSpaceDE w:val="0"/>
              <w:autoSpaceDN w:val="0"/>
              <w:adjustRightInd w:val="0"/>
              <w:jc w:val="both"/>
              <w:rPr>
                <w:bCs/>
              </w:rPr>
            </w:pPr>
            <w:r w:rsidRPr="001E2C05">
              <w:rPr>
                <w:bCs/>
              </w:rPr>
              <w:t xml:space="preserve">А. </w:t>
            </w:r>
            <w:proofErr w:type="spellStart"/>
            <w:r w:rsidRPr="001E2C05">
              <w:rPr>
                <w:bCs/>
              </w:rPr>
              <w:t>Салынский</w:t>
            </w:r>
            <w:proofErr w:type="spellEnd"/>
            <w:r w:rsidRPr="001E2C05">
              <w:rPr>
                <w:bCs/>
              </w:rPr>
              <w:t>. «Барабанщица».</w:t>
            </w:r>
          </w:p>
          <w:p w:rsidR="00622ACE" w:rsidRPr="001E2C05" w:rsidRDefault="00622ACE" w:rsidP="00622ACE">
            <w:pPr>
              <w:autoSpaceDE w:val="0"/>
              <w:autoSpaceDN w:val="0"/>
              <w:adjustRightInd w:val="0"/>
              <w:jc w:val="both"/>
              <w:rPr>
                <w:bCs/>
              </w:rPr>
            </w:pPr>
            <w:r w:rsidRPr="001E2C05">
              <w:rPr>
                <w:bCs/>
              </w:rPr>
              <w:t>А. Арбузов. «Иркутская история», «Жестокие игры».</w:t>
            </w:r>
          </w:p>
          <w:p w:rsidR="00622ACE" w:rsidRPr="001E2C05" w:rsidRDefault="00622ACE" w:rsidP="00622ACE">
            <w:pPr>
              <w:autoSpaceDE w:val="0"/>
              <w:autoSpaceDN w:val="0"/>
              <w:adjustRightInd w:val="0"/>
              <w:jc w:val="both"/>
              <w:rPr>
                <w:bCs/>
              </w:rPr>
            </w:pPr>
            <w:r w:rsidRPr="001E2C05">
              <w:rPr>
                <w:bCs/>
              </w:rPr>
              <w:t>А. Галин, Л. Петрушевская. Драмы по выбору.</w:t>
            </w:r>
          </w:p>
          <w:p w:rsidR="00622ACE" w:rsidRPr="001E2C05" w:rsidRDefault="00622ACE" w:rsidP="00622ACE">
            <w:pPr>
              <w:autoSpaceDE w:val="0"/>
              <w:autoSpaceDN w:val="0"/>
              <w:adjustRightInd w:val="0"/>
              <w:jc w:val="both"/>
              <w:rPr>
                <w:bCs/>
              </w:rPr>
            </w:pPr>
            <w:r w:rsidRPr="001E2C05">
              <w:rPr>
                <w:b/>
                <w:bCs/>
              </w:rPr>
              <w:t>Литература народов России.</w:t>
            </w:r>
            <w:r w:rsidRPr="001E2C05">
              <w:rPr>
                <w:bCs/>
              </w:rPr>
              <w:t xml:space="preserve"> </w:t>
            </w:r>
            <w:proofErr w:type="spellStart"/>
            <w:r w:rsidRPr="001E2C05">
              <w:rPr>
                <w:bCs/>
              </w:rPr>
              <w:t>Мустай</w:t>
            </w:r>
            <w:proofErr w:type="spellEnd"/>
            <w:r w:rsidRPr="001E2C05">
              <w:rPr>
                <w:bCs/>
              </w:rPr>
              <w:t xml:space="preserve"> Карим. «Не бросай огонь, Прометей!»</w:t>
            </w:r>
          </w:p>
          <w:p w:rsidR="00622ACE" w:rsidRPr="001E2C05" w:rsidRDefault="00622ACE" w:rsidP="00622ACE">
            <w:pPr>
              <w:autoSpaceDE w:val="0"/>
              <w:autoSpaceDN w:val="0"/>
              <w:adjustRightInd w:val="0"/>
              <w:jc w:val="both"/>
              <w:rPr>
                <w:bCs/>
              </w:rPr>
            </w:pPr>
            <w:r w:rsidRPr="001E2C05">
              <w:rPr>
                <w:b/>
                <w:bCs/>
              </w:rPr>
              <w:t>Зарубежная литература.</w:t>
            </w:r>
            <w:r w:rsidRPr="001E2C05">
              <w:rPr>
                <w:bCs/>
              </w:rPr>
              <w:t xml:space="preserve"> Б. Брехт.</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622ACE" w:rsidRPr="001E2C05" w:rsidRDefault="00622ACE" w:rsidP="00622ACE">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622ACE" w:rsidRPr="001E2C05" w:rsidRDefault="00622ACE" w:rsidP="00622ACE">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622ACE" w:rsidRDefault="00622ACE" w:rsidP="00622ACE">
            <w:pPr>
              <w:autoSpaceDE w:val="0"/>
              <w:autoSpaceDN w:val="0"/>
              <w:adjustRightInd w:val="0"/>
              <w:jc w:val="both"/>
              <w:rPr>
                <w:b/>
              </w:rPr>
            </w:pPr>
            <w:r w:rsidRPr="003C6F52">
              <w:rPr>
                <w:b/>
                <w:bCs/>
              </w:rPr>
              <w:t xml:space="preserve">Творческие задания. </w:t>
            </w:r>
            <w:r w:rsidRPr="003C6F52">
              <w:rPr>
                <w:bCs/>
              </w:rPr>
              <w:t xml:space="preserve">Исследование и подготовка доклада (сообщения или реферата): о жизни и творчестве одного из драматургов 1950—1980-х годов; </w:t>
            </w:r>
            <w:r w:rsidRPr="003C6F52">
              <w:rPr>
                <w:bCs/>
                <w:i/>
              </w:rPr>
              <w:t>«Решение нравственной проблематики в пьесах драматургов 1950—1980-х годов»</w:t>
            </w:r>
            <w:r w:rsidRPr="003C6F52">
              <w:rPr>
                <w:bCs/>
              </w:rPr>
              <w:t xml:space="preserve"> (автор по выбору).</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lang w:eastAsia="en-US"/>
              </w:rPr>
            </w:pP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8.5</w:t>
            </w:r>
            <w:r w:rsidRPr="001E2C05">
              <w:rPr>
                <w:b/>
                <w:bCs/>
              </w:rPr>
              <w:t xml:space="preserve"> Александр </w:t>
            </w:r>
            <w:proofErr w:type="spellStart"/>
            <w:r w:rsidRPr="001E2C05">
              <w:rPr>
                <w:b/>
                <w:bCs/>
              </w:rPr>
              <w:t>Трифонович</w:t>
            </w:r>
            <w:proofErr w:type="spellEnd"/>
            <w:r w:rsidRPr="001E2C05">
              <w:rPr>
                <w:b/>
                <w:bCs/>
              </w:rPr>
              <w:t xml:space="preserve"> Твардовский</w:t>
            </w:r>
            <w:r>
              <w:rPr>
                <w:b/>
                <w:bCs/>
              </w:rPr>
              <w:t xml:space="preserve"> (1910-</w:t>
            </w:r>
            <w:r>
              <w:rPr>
                <w:b/>
                <w:bCs/>
              </w:rPr>
              <w:lastRenderedPageBreak/>
              <w:t>1971)</w:t>
            </w:r>
          </w:p>
        </w:tc>
        <w:tc>
          <w:tcPr>
            <w:tcW w:w="10075" w:type="dxa"/>
            <w:gridSpan w:val="3"/>
          </w:tcPr>
          <w:p w:rsidR="00622ACE" w:rsidRPr="001E2C05" w:rsidRDefault="00622ACE" w:rsidP="00622ACE">
            <w:pPr>
              <w:autoSpaceDE w:val="0"/>
              <w:autoSpaceDN w:val="0"/>
              <w:adjustRightInd w:val="0"/>
              <w:jc w:val="both"/>
            </w:pPr>
            <w:r w:rsidRPr="001E2C05">
              <w:rPr>
                <w:b/>
              </w:rPr>
              <w:lastRenderedPageBreak/>
              <w:t>Содержание учебного материала</w:t>
            </w:r>
            <w:r w:rsidRPr="001E2C05">
              <w:t>:</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1E2C05">
              <w:t>Автобиографизм</w:t>
            </w:r>
            <w:proofErr w:type="spellEnd"/>
            <w:r w:rsidRPr="001E2C05">
              <w:t xml:space="preserve"> поэзии Твардовского. </w:t>
            </w:r>
            <w:r w:rsidRPr="001E2C05">
              <w:lastRenderedPageBreak/>
              <w:t>Образ лирического героя, конкретно-исторический и общечеловеческий аспекты тематики. «Поэзия как служение и дар».</w:t>
            </w:r>
            <w:r>
              <w:t xml:space="preserve"> </w:t>
            </w:r>
            <w:r w:rsidRPr="007E2672">
              <w:rPr>
                <w:i/>
              </w:rPr>
              <w:t>Поэма «По праву памяти».</w:t>
            </w:r>
            <w:r w:rsidRPr="001E2C05">
              <w:t xml:space="preserve"> Произведение лиро-эпического жанра. Драматизм и </w:t>
            </w:r>
            <w:proofErr w:type="spellStart"/>
            <w:r w:rsidRPr="001E2C05">
              <w:t>исповедальность</w:t>
            </w:r>
            <w:proofErr w:type="spellEnd"/>
            <w:r w:rsidRPr="001E2C05">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w:t>
            </w:r>
            <w:proofErr w:type="gramStart"/>
            <w:r w:rsidRPr="001E2C05">
              <w:t>подо</w:t>
            </w:r>
            <w:proofErr w:type="gramEnd"/>
            <w:r w:rsidRPr="001E2C05">
              <w:t xml:space="preserve"> Ржевом». </w:t>
            </w:r>
            <w:r w:rsidRPr="007E2672">
              <w:rPr>
                <w:i/>
              </w:rPr>
              <w:t>Поэма «По праву памяти».</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w:t>
            </w:r>
            <w:proofErr w:type="spellStart"/>
            <w:r w:rsidRPr="001E2C05">
              <w:t>Лиро-эпика</w:t>
            </w:r>
            <w:proofErr w:type="spellEnd"/>
            <w:r w:rsidRPr="001E2C05">
              <w:t xml:space="preserve">. Лирический цикл. Поэма. </w:t>
            </w:r>
          </w:p>
          <w:p w:rsidR="00622ACE"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622ACE" w:rsidRPr="007E2672"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E2672">
              <w:rPr>
                <w:b/>
              </w:rPr>
              <w:t>Творческие задания.</w:t>
            </w:r>
            <w:r w:rsidRPr="007E2672">
              <w:t xml:space="preserve"> Исследование и подготовка доклада (сообщения или реферата): </w:t>
            </w:r>
            <w:r w:rsidRPr="007E2672">
              <w:rPr>
                <w:i/>
              </w:rPr>
              <w:t>«Тема поэта и поэзии в русской лирике XIX—XX веков», «Образы дороги и дома в лирике А.Твардовского».</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622ACE"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3</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8.6</w:t>
            </w:r>
            <w:r w:rsidRPr="001E2C05">
              <w:rPr>
                <w:b/>
                <w:bCs/>
              </w:rPr>
              <w:t xml:space="preserve"> Александр Исаевич  Солженицын</w:t>
            </w:r>
            <w:r>
              <w:rPr>
                <w:b/>
                <w:bCs/>
              </w:rPr>
              <w:t xml:space="preserve"> (1918-2008)</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622ACE" w:rsidRPr="001E2C05" w:rsidRDefault="00622ACE" w:rsidP="00622ACE">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622ACE" w:rsidRDefault="00622ACE" w:rsidP="00622ACE">
            <w:pPr>
              <w:ind w:right="21"/>
              <w:jc w:val="both"/>
            </w:pPr>
            <w:r w:rsidRPr="001E2C05">
              <w:rPr>
                <w:b/>
              </w:rPr>
              <w:lastRenderedPageBreak/>
              <w:t>Для чтения и обсуждения</w:t>
            </w:r>
            <w:r w:rsidRPr="001E2C05">
              <w:t xml:space="preserve"> (по выбору препод</w:t>
            </w:r>
            <w:r>
              <w:t>авателя). Романы: «В круге пер</w:t>
            </w:r>
            <w:r w:rsidRPr="001E2C05">
              <w:t xml:space="preserve">вом», «Раковый корпус», «Архипелаг ГУЛАГ» (обзор с чтением фрагментов). </w:t>
            </w:r>
          </w:p>
          <w:p w:rsidR="00622ACE" w:rsidRDefault="00622ACE" w:rsidP="00622ACE">
            <w:pPr>
              <w:ind w:right="21"/>
              <w:jc w:val="both"/>
            </w:pPr>
            <w:r w:rsidRPr="00F6000C">
              <w:rPr>
                <w:b/>
              </w:rPr>
              <w:t>Повторение.</w:t>
            </w:r>
            <w:r w:rsidRPr="001E2C05">
              <w:t xml:space="preserve"> Проза В. Шаламова. </w:t>
            </w:r>
          </w:p>
          <w:p w:rsidR="00622ACE" w:rsidRPr="001E2C05" w:rsidRDefault="00622ACE" w:rsidP="00622ACE">
            <w:pPr>
              <w:ind w:right="21"/>
              <w:jc w:val="both"/>
            </w:pPr>
            <w:r w:rsidRPr="00F6000C">
              <w:rPr>
                <w:b/>
              </w:rPr>
              <w:t>Теория литературы</w:t>
            </w:r>
            <w:r w:rsidRPr="001E2C05">
              <w:t>. Эпос. Роман. Повесть. Рассказ. Литературный герой. Публицистика.</w:t>
            </w:r>
          </w:p>
          <w:p w:rsidR="00622ACE" w:rsidRDefault="00622ACE" w:rsidP="00622ACE">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622ACE" w:rsidRPr="007E2672" w:rsidRDefault="00622ACE" w:rsidP="00622ACE">
            <w:pPr>
              <w:ind w:right="21"/>
              <w:jc w:val="both"/>
              <w:rPr>
                <w:i/>
              </w:rPr>
            </w:pPr>
            <w:r w:rsidRPr="007E2672">
              <w:rPr>
                <w:b/>
              </w:rPr>
              <w:t>Творческие задания.</w:t>
            </w:r>
            <w:r w:rsidRPr="007E2672">
              <w:t xml:space="preserve"> Исследование и подготовка доклада (сообщения или реферата): </w:t>
            </w:r>
            <w:r w:rsidRPr="007E2672">
              <w:rPr>
                <w:i/>
              </w:rPr>
              <w:t>«Своеобразие языка Солженицына-публициста»; «</w:t>
            </w:r>
            <w:proofErr w:type="spellStart"/>
            <w:r w:rsidRPr="007E2672">
              <w:rPr>
                <w:i/>
              </w:rPr>
              <w:t>Изобразительновыразительный</w:t>
            </w:r>
            <w:proofErr w:type="spellEnd"/>
            <w:r w:rsidRPr="007E2672">
              <w:rPr>
                <w:i/>
              </w:rPr>
              <w:t xml:space="preserve"> язык кинематографа и литературы».</w:t>
            </w:r>
          </w:p>
          <w:p w:rsidR="00622ACE" w:rsidRDefault="00622ACE" w:rsidP="00622ACE">
            <w:pPr>
              <w:ind w:right="21"/>
              <w:jc w:val="both"/>
              <w:rPr>
                <w:b/>
              </w:rPr>
            </w:pPr>
            <w:r w:rsidRPr="001E2C05">
              <w:rPr>
                <w:b/>
              </w:rPr>
              <w:t>Виды  учебной деятельности:</w:t>
            </w:r>
          </w:p>
          <w:p w:rsidR="00622ACE" w:rsidRPr="001E2C05" w:rsidRDefault="00622ACE" w:rsidP="00622ACE">
            <w:pPr>
              <w:ind w:right="21"/>
              <w:jc w:val="both"/>
            </w:pPr>
            <w:r w:rsidRPr="001E2C05">
              <w:rPr>
                <w:lang w:eastAsia="en-US"/>
              </w:rPr>
              <w:t xml:space="preserve"> </w:t>
            </w: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4</w:t>
            </w:r>
          </w:p>
        </w:tc>
      </w:tr>
      <w:tr w:rsidR="00622ACE" w:rsidRPr="001E2C05" w:rsidTr="00622ACE">
        <w:trPr>
          <w:trHeight w:val="1822"/>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8.7</w:t>
            </w:r>
            <w:r w:rsidRPr="001E2C05">
              <w:rPr>
                <w:b/>
                <w:bCs/>
              </w:rPr>
              <w:t xml:space="preserve"> Александр Валентинович Вампилов</w:t>
            </w:r>
            <w:r>
              <w:rPr>
                <w:b/>
                <w:bCs/>
              </w:rPr>
              <w:t xml:space="preserve"> (1937-1972)</w:t>
            </w:r>
          </w:p>
        </w:tc>
        <w:tc>
          <w:tcPr>
            <w:tcW w:w="10075" w:type="dxa"/>
            <w:gridSpan w:val="3"/>
          </w:tcPr>
          <w:p w:rsidR="00622ACE" w:rsidRPr="001E2C05" w:rsidRDefault="00622ACE" w:rsidP="00622ACE">
            <w:pPr>
              <w:autoSpaceDE w:val="0"/>
              <w:autoSpaceDN w:val="0"/>
              <w:adjustRightInd w:val="0"/>
              <w:jc w:val="both"/>
            </w:pPr>
            <w:r w:rsidRPr="001E2C05">
              <w:rPr>
                <w:b/>
              </w:rPr>
              <w:t>Содержание учебного материала</w:t>
            </w:r>
            <w:r w:rsidRPr="001E2C05">
              <w:t>:</w:t>
            </w:r>
          </w:p>
          <w:p w:rsidR="00622ACE" w:rsidRPr="001E2C05" w:rsidRDefault="00622ACE" w:rsidP="00622ACE">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622ACE" w:rsidRPr="001E2C05" w:rsidRDefault="00622ACE" w:rsidP="00622ACE">
            <w:pPr>
              <w:autoSpaceDE w:val="0"/>
              <w:autoSpaceDN w:val="0"/>
              <w:adjustRightInd w:val="0"/>
              <w:jc w:val="both"/>
              <w:rPr>
                <w:bCs/>
              </w:rPr>
            </w:pPr>
            <w:r w:rsidRPr="001E2C05">
              <w:rPr>
                <w:bCs/>
              </w:rPr>
              <w:t xml:space="preserve">проблематика пьес А. Вампилова «Прошлым летом в </w:t>
            </w:r>
            <w:proofErr w:type="spellStart"/>
            <w:r w:rsidRPr="001E2C05">
              <w:rPr>
                <w:bCs/>
              </w:rPr>
              <w:t>Чулимске</w:t>
            </w:r>
            <w:proofErr w:type="spellEnd"/>
            <w:r w:rsidRPr="001E2C05">
              <w:rPr>
                <w:bCs/>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622ACE" w:rsidRDefault="00622ACE" w:rsidP="00622ACE">
            <w:pPr>
              <w:autoSpaceDE w:val="0"/>
              <w:autoSpaceDN w:val="0"/>
              <w:adjustRightInd w:val="0"/>
              <w:jc w:val="both"/>
              <w:rPr>
                <w:bCs/>
              </w:rPr>
            </w:pPr>
            <w:r w:rsidRPr="001E2C05">
              <w:rPr>
                <w:b/>
                <w:bCs/>
              </w:rPr>
              <w:t xml:space="preserve">Для чтения и изучения. </w:t>
            </w:r>
            <w:r w:rsidRPr="001E2C05">
              <w:rPr>
                <w:bCs/>
              </w:rPr>
              <w:t>Драма «Утиная охота».</w:t>
            </w:r>
          </w:p>
          <w:p w:rsidR="00622ACE" w:rsidRPr="007E2672" w:rsidRDefault="00622ACE" w:rsidP="00622ACE">
            <w:pPr>
              <w:autoSpaceDE w:val="0"/>
              <w:autoSpaceDN w:val="0"/>
              <w:adjustRightInd w:val="0"/>
              <w:jc w:val="both"/>
              <w:rPr>
                <w:bCs/>
                <w:i/>
              </w:rPr>
            </w:pPr>
            <w:r w:rsidRPr="007E2672">
              <w:rPr>
                <w:b/>
                <w:bCs/>
              </w:rPr>
              <w:t xml:space="preserve">Для чтения и обсуждения </w:t>
            </w:r>
            <w:r w:rsidRPr="00F6000C">
              <w:rPr>
                <w:bCs/>
              </w:rPr>
              <w:t>(по выбору преподавателя).</w:t>
            </w:r>
            <w:r w:rsidRPr="007E2672">
              <w:rPr>
                <w:b/>
                <w:bCs/>
              </w:rPr>
              <w:t xml:space="preserve"> </w:t>
            </w:r>
            <w:r w:rsidRPr="007E2672">
              <w:rPr>
                <w:bCs/>
                <w:i/>
              </w:rPr>
              <w:t xml:space="preserve">Драмы «Провинциальные анекдоты», «Прошлым летом в </w:t>
            </w:r>
            <w:proofErr w:type="spellStart"/>
            <w:r w:rsidRPr="007E2672">
              <w:rPr>
                <w:bCs/>
                <w:i/>
              </w:rPr>
              <w:t>Чулимске</w:t>
            </w:r>
            <w:proofErr w:type="spellEnd"/>
            <w:r w:rsidRPr="007E2672">
              <w:rPr>
                <w:bCs/>
                <w:i/>
              </w:rPr>
              <w:t>», «Старший сын».</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622ACE" w:rsidRPr="001E2C05" w:rsidRDefault="00622ACE" w:rsidP="00622ACE">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622ACE" w:rsidRDefault="00622ACE" w:rsidP="00622ACE">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622ACE" w:rsidRPr="007E2672" w:rsidRDefault="00622ACE" w:rsidP="00622ACE">
            <w:pPr>
              <w:autoSpaceDE w:val="0"/>
              <w:autoSpaceDN w:val="0"/>
              <w:adjustRightInd w:val="0"/>
              <w:jc w:val="both"/>
              <w:rPr>
                <w:bCs/>
                <w:i/>
              </w:rPr>
            </w:pPr>
            <w:r w:rsidRPr="007E2672">
              <w:rPr>
                <w:b/>
                <w:bCs/>
              </w:rPr>
              <w:t>Творческие задания.</w:t>
            </w:r>
            <w:r w:rsidRPr="007E2672">
              <w:rPr>
                <w:bCs/>
              </w:rPr>
              <w:t xml:space="preserve"> Исследование и подготовка доклада (сообщения или реферата): </w:t>
            </w:r>
            <w:r w:rsidRPr="007E2672">
              <w:rPr>
                <w:bCs/>
                <w:i/>
              </w:rPr>
              <w:t>«Гоголевские традиции в драматургии Вампилова»; «Мотив игры в пьесах А.Вампилова “Утиная охота” и А.Арбузова “Жестокие игры”».</w:t>
            </w:r>
          </w:p>
          <w:p w:rsidR="00622ACE" w:rsidRDefault="00622ACE" w:rsidP="00622ACE">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autoSpaceDE w:val="0"/>
              <w:autoSpaceDN w:val="0"/>
              <w:adjustRightInd w:val="0"/>
              <w:jc w:val="both"/>
              <w:rPr>
                <w:b/>
                <w:bCs/>
              </w:rPr>
            </w:pPr>
            <w:proofErr w:type="spellStart"/>
            <w:r w:rsidRPr="001E2C05">
              <w:rPr>
                <w:lang w:eastAsia="en-US"/>
              </w:rPr>
              <w:t>Аудирование</w:t>
            </w:r>
            <w:proofErr w:type="spellEnd"/>
            <w:r w:rsidRPr="001E2C05">
              <w:rPr>
                <w:lang w:eastAsia="en-US"/>
              </w:rPr>
              <w:t xml:space="preserve">;  групповая аналитическая работа с текстами произведений; выразительное чтение и чтение наизусть; </w:t>
            </w:r>
            <w:proofErr w:type="spellStart"/>
            <w:r w:rsidRPr="001E2C05">
              <w:rPr>
                <w:lang w:eastAsia="en-US"/>
              </w:rPr>
              <w:t>самооценивание</w:t>
            </w:r>
            <w:proofErr w:type="spellEnd"/>
            <w:r w:rsidRPr="001E2C05">
              <w:rPr>
                <w:lang w:eastAsia="en-US"/>
              </w:rPr>
              <w:t xml:space="preserve"> и </w:t>
            </w:r>
            <w:proofErr w:type="spellStart"/>
            <w:r w:rsidRPr="001E2C05">
              <w:rPr>
                <w:lang w:eastAsia="en-US"/>
              </w:rPr>
              <w:t>взаимооценивание</w:t>
            </w:r>
            <w:proofErr w:type="spellEnd"/>
            <w:r w:rsidRPr="001E2C05">
              <w:rPr>
                <w:lang w:eastAsia="en-US"/>
              </w:rPr>
              <w:t xml:space="preserve"> составление тезисного плана.</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622ACE" w:rsidRPr="001E2C05" w:rsidTr="00622ACE">
        <w:trPr>
          <w:trHeight w:val="522"/>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622ACE" w:rsidRPr="001E2C05" w:rsidRDefault="00622ACE" w:rsidP="00622ACE">
            <w:pPr>
              <w:autoSpaceDE w:val="0"/>
              <w:autoSpaceDN w:val="0"/>
              <w:adjustRightInd w:val="0"/>
              <w:jc w:val="center"/>
              <w:rPr>
                <w:b/>
                <w:bCs/>
              </w:rPr>
            </w:pPr>
            <w:r w:rsidRPr="001E2C05">
              <w:rPr>
                <w:b/>
                <w:bCs/>
              </w:rPr>
              <w:t>РУССКОЕ ЛИТЕРАТУРНОЕ ЗАРУБЕЖЬЕ 1920-1990 ГОДОВ</w:t>
            </w:r>
          </w:p>
          <w:p w:rsidR="00622ACE" w:rsidRPr="001E2C05" w:rsidRDefault="00622ACE" w:rsidP="00622ACE">
            <w:pPr>
              <w:autoSpaceDE w:val="0"/>
              <w:autoSpaceDN w:val="0"/>
              <w:adjustRightInd w:val="0"/>
              <w:jc w:val="center"/>
              <w:rPr>
                <w:b/>
                <w:bCs/>
              </w:rPr>
            </w:pPr>
            <w:r w:rsidRPr="001E2C05">
              <w:rPr>
                <w:b/>
                <w:bCs/>
              </w:rPr>
              <w:t>(три волны эмиграции)</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622ACE" w:rsidRPr="001E2C05" w:rsidTr="00622ACE">
        <w:trPr>
          <w:trHeight w:val="6925"/>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9.1</w:t>
            </w:r>
            <w:proofErr w:type="gramStart"/>
            <w:r>
              <w:rPr>
                <w:b/>
                <w:bCs/>
              </w:rPr>
              <w:t xml:space="preserve"> </w:t>
            </w:r>
            <w:r w:rsidRPr="001E2C05">
              <w:rPr>
                <w:b/>
                <w:bCs/>
              </w:rPr>
              <w:t>П</w:t>
            </w:r>
            <w:proofErr w:type="gramEnd"/>
            <w:r w:rsidRPr="001E2C05">
              <w:rPr>
                <w:b/>
                <w:bCs/>
              </w:rPr>
              <w:t xml:space="preserve">ервая волна эмиграции русских писателей </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622ACE" w:rsidRPr="001E2C05" w:rsidRDefault="00622ACE" w:rsidP="00622ACE">
            <w:pPr>
              <w:autoSpaceDE w:val="0"/>
              <w:autoSpaceDN w:val="0"/>
              <w:adjustRightInd w:val="0"/>
              <w:jc w:val="both"/>
              <w:rPr>
                <w:b/>
                <w:bCs/>
              </w:rPr>
            </w:pPr>
            <w:r w:rsidRPr="001E2C05">
              <w:rPr>
                <w:b/>
                <w:bCs/>
              </w:rPr>
              <w:t>Содержание учебного материала:</w:t>
            </w:r>
          </w:p>
          <w:p w:rsidR="00622ACE" w:rsidRPr="001E2C05" w:rsidRDefault="00622ACE" w:rsidP="00622ACE">
            <w:pPr>
              <w:autoSpaceDE w:val="0"/>
              <w:autoSpaceDN w:val="0"/>
              <w:adjustRightInd w:val="0"/>
              <w:jc w:val="both"/>
              <w:rPr>
                <w:bCs/>
              </w:rPr>
            </w:pPr>
            <w:r w:rsidRPr="001E2C05">
              <w:rPr>
                <w:bCs/>
              </w:rPr>
              <w:t xml:space="preserve">Первая волна эмиграции русских писателей. Характерные черты литературы русского зарубежья 1920—1930-х годов. Творчество И.Шмелева, Б. Зайцева, В. Набокова, Г. </w:t>
            </w:r>
            <w:proofErr w:type="spellStart"/>
            <w:r w:rsidRPr="001E2C05">
              <w:rPr>
                <w:bCs/>
              </w:rPr>
              <w:t>Газданова</w:t>
            </w:r>
            <w:proofErr w:type="spellEnd"/>
            <w:r w:rsidRPr="001E2C05">
              <w:rPr>
                <w:bCs/>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1E2C05">
              <w:rPr>
                <w:bCs/>
              </w:rPr>
              <w:t>Кленовского</w:t>
            </w:r>
            <w:proofErr w:type="spellEnd"/>
            <w:r w:rsidRPr="001E2C05">
              <w:rPr>
                <w:bCs/>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1E2C05">
              <w:rPr>
                <w:bCs/>
              </w:rPr>
              <w:t>Владимова</w:t>
            </w:r>
            <w:proofErr w:type="spellEnd"/>
            <w:r w:rsidRPr="001E2C05">
              <w:rPr>
                <w:bCs/>
              </w:rPr>
              <w:t>.</w:t>
            </w:r>
          </w:p>
          <w:p w:rsidR="00622ACE" w:rsidRPr="007E2E27" w:rsidRDefault="00622ACE" w:rsidP="00622ACE">
            <w:pPr>
              <w:autoSpaceDE w:val="0"/>
              <w:autoSpaceDN w:val="0"/>
              <w:adjustRightInd w:val="0"/>
              <w:jc w:val="both"/>
              <w:rPr>
                <w:bCs/>
              </w:rPr>
            </w:pPr>
            <w:r w:rsidRPr="001E2C05">
              <w:rPr>
                <w:b/>
                <w:bCs/>
              </w:rPr>
              <w:t xml:space="preserve">Для чтения и обсуждения </w:t>
            </w:r>
            <w:r w:rsidRPr="007E2E27">
              <w:rPr>
                <w:bCs/>
              </w:rPr>
              <w:t>(по выбору преподавателя)</w:t>
            </w:r>
          </w:p>
          <w:p w:rsidR="00622ACE" w:rsidRPr="001E2C05" w:rsidRDefault="00622ACE" w:rsidP="00622ACE">
            <w:pPr>
              <w:autoSpaceDE w:val="0"/>
              <w:autoSpaceDN w:val="0"/>
              <w:adjustRightInd w:val="0"/>
              <w:jc w:val="both"/>
              <w:rPr>
                <w:bCs/>
              </w:rPr>
            </w:pPr>
            <w:r w:rsidRPr="001E2C05">
              <w:rPr>
                <w:bCs/>
              </w:rPr>
              <w:t>И. С. Шмелев. «Лето Господне», «Солнце мертвых».</w:t>
            </w:r>
          </w:p>
          <w:p w:rsidR="00622ACE" w:rsidRPr="001E2C05" w:rsidRDefault="00622ACE" w:rsidP="00622ACE">
            <w:pPr>
              <w:autoSpaceDE w:val="0"/>
              <w:autoSpaceDN w:val="0"/>
              <w:adjustRightInd w:val="0"/>
              <w:jc w:val="both"/>
              <w:rPr>
                <w:bCs/>
              </w:rPr>
            </w:pPr>
            <w:r w:rsidRPr="001E2C05">
              <w:rPr>
                <w:bCs/>
              </w:rPr>
              <w:t>Б. К. Зайцев. «Странное путешествие».</w:t>
            </w:r>
          </w:p>
          <w:p w:rsidR="00622ACE" w:rsidRPr="001E2C05" w:rsidRDefault="00622ACE" w:rsidP="00622ACE">
            <w:pPr>
              <w:autoSpaceDE w:val="0"/>
              <w:autoSpaceDN w:val="0"/>
              <w:adjustRightInd w:val="0"/>
              <w:jc w:val="both"/>
              <w:rPr>
                <w:bCs/>
              </w:rPr>
            </w:pPr>
            <w:r w:rsidRPr="001E2C05">
              <w:rPr>
                <w:bCs/>
              </w:rPr>
              <w:t xml:space="preserve">Г. </w:t>
            </w:r>
            <w:proofErr w:type="spellStart"/>
            <w:r w:rsidRPr="001E2C05">
              <w:rPr>
                <w:bCs/>
              </w:rPr>
              <w:t>Газданов</w:t>
            </w:r>
            <w:proofErr w:type="spellEnd"/>
            <w:r w:rsidRPr="001E2C05">
              <w:rPr>
                <w:bCs/>
              </w:rPr>
              <w:t xml:space="preserve">. «Вечер у </w:t>
            </w:r>
            <w:proofErr w:type="spellStart"/>
            <w:r w:rsidRPr="001E2C05">
              <w:rPr>
                <w:bCs/>
              </w:rPr>
              <w:t>Клэр</w:t>
            </w:r>
            <w:proofErr w:type="spellEnd"/>
            <w:r w:rsidRPr="001E2C05">
              <w:rPr>
                <w:bCs/>
              </w:rPr>
              <w:t>».</w:t>
            </w:r>
          </w:p>
          <w:p w:rsidR="00622ACE" w:rsidRPr="001E2C05" w:rsidRDefault="00622ACE" w:rsidP="00622ACE">
            <w:pPr>
              <w:autoSpaceDE w:val="0"/>
              <w:autoSpaceDN w:val="0"/>
              <w:adjustRightInd w:val="0"/>
              <w:jc w:val="both"/>
              <w:rPr>
                <w:bCs/>
              </w:rPr>
            </w:pPr>
            <w:r w:rsidRPr="001E2C05">
              <w:rPr>
                <w:bCs/>
              </w:rPr>
              <w:t>В. Иванов. Произведения по выбору.</w:t>
            </w:r>
          </w:p>
          <w:p w:rsidR="00622ACE" w:rsidRPr="001E2C05" w:rsidRDefault="00622ACE" w:rsidP="00622ACE">
            <w:pPr>
              <w:autoSpaceDE w:val="0"/>
              <w:autoSpaceDN w:val="0"/>
              <w:adjustRightInd w:val="0"/>
              <w:jc w:val="both"/>
              <w:rPr>
                <w:bCs/>
              </w:rPr>
            </w:pPr>
            <w:r w:rsidRPr="001E2C05">
              <w:rPr>
                <w:bCs/>
              </w:rPr>
              <w:t>З. Гиппиус. Произведения по выбору.</w:t>
            </w:r>
          </w:p>
          <w:p w:rsidR="00622ACE" w:rsidRPr="001E2C05" w:rsidRDefault="00622ACE" w:rsidP="00622ACE">
            <w:pPr>
              <w:autoSpaceDE w:val="0"/>
              <w:autoSpaceDN w:val="0"/>
              <w:adjustRightInd w:val="0"/>
              <w:jc w:val="both"/>
              <w:rPr>
                <w:bCs/>
              </w:rPr>
            </w:pPr>
            <w:r w:rsidRPr="001E2C05">
              <w:rPr>
                <w:bCs/>
              </w:rPr>
              <w:t>Б. Ю. Поплавский. Произведения по выбору.</w:t>
            </w:r>
          </w:p>
          <w:p w:rsidR="00622ACE" w:rsidRPr="001E2C05" w:rsidRDefault="00622ACE" w:rsidP="00622ACE">
            <w:pPr>
              <w:autoSpaceDE w:val="0"/>
              <w:autoSpaceDN w:val="0"/>
              <w:adjustRightInd w:val="0"/>
              <w:jc w:val="both"/>
              <w:rPr>
                <w:bCs/>
              </w:rPr>
            </w:pPr>
            <w:r w:rsidRPr="001E2C05">
              <w:rPr>
                <w:bCs/>
              </w:rPr>
              <w:t>Б. Ширяев. «Неугасимая лампада».</w:t>
            </w:r>
          </w:p>
          <w:p w:rsidR="00622ACE" w:rsidRPr="001E2C05" w:rsidRDefault="00622ACE" w:rsidP="00622ACE">
            <w:pPr>
              <w:autoSpaceDE w:val="0"/>
              <w:autoSpaceDN w:val="0"/>
              <w:adjustRightInd w:val="0"/>
              <w:jc w:val="both"/>
              <w:rPr>
                <w:bCs/>
              </w:rPr>
            </w:pPr>
            <w:r w:rsidRPr="001E2C05">
              <w:rPr>
                <w:bCs/>
              </w:rPr>
              <w:t>И. В. Елагин (Матвеев). Произведения по выбору.</w:t>
            </w:r>
          </w:p>
          <w:p w:rsidR="00622ACE" w:rsidRPr="001E2C05" w:rsidRDefault="00622ACE" w:rsidP="00622ACE">
            <w:pPr>
              <w:autoSpaceDE w:val="0"/>
              <w:autoSpaceDN w:val="0"/>
              <w:adjustRightInd w:val="0"/>
              <w:jc w:val="both"/>
              <w:rPr>
                <w:bCs/>
              </w:rPr>
            </w:pPr>
            <w:r w:rsidRPr="001E2C05">
              <w:rPr>
                <w:bCs/>
              </w:rPr>
              <w:t xml:space="preserve">Д. И. </w:t>
            </w:r>
            <w:proofErr w:type="spellStart"/>
            <w:r w:rsidRPr="001E2C05">
              <w:rPr>
                <w:bCs/>
              </w:rPr>
              <w:t>Кленовский</w:t>
            </w:r>
            <w:proofErr w:type="spellEnd"/>
            <w:r w:rsidRPr="001E2C05">
              <w:rPr>
                <w:bCs/>
              </w:rPr>
              <w:t xml:space="preserve"> (</w:t>
            </w:r>
            <w:proofErr w:type="spellStart"/>
            <w:r w:rsidRPr="001E2C05">
              <w:rPr>
                <w:bCs/>
              </w:rPr>
              <w:t>Крачковский</w:t>
            </w:r>
            <w:proofErr w:type="spellEnd"/>
            <w:r w:rsidRPr="001E2C05">
              <w:rPr>
                <w:bCs/>
              </w:rPr>
              <w:t>). Произведения по выбору.</w:t>
            </w:r>
          </w:p>
          <w:p w:rsidR="00622ACE" w:rsidRPr="001E2C05" w:rsidRDefault="00622ACE" w:rsidP="00622ACE">
            <w:pPr>
              <w:autoSpaceDE w:val="0"/>
              <w:autoSpaceDN w:val="0"/>
              <w:adjustRightInd w:val="0"/>
              <w:jc w:val="both"/>
              <w:rPr>
                <w:bCs/>
              </w:rPr>
            </w:pPr>
            <w:r w:rsidRPr="001E2C05">
              <w:rPr>
                <w:bCs/>
              </w:rPr>
              <w:t>И. Бродский. Произведения по выбору.</w:t>
            </w:r>
          </w:p>
          <w:p w:rsidR="00622ACE" w:rsidRPr="001E2C05" w:rsidRDefault="00622ACE" w:rsidP="00622ACE">
            <w:pPr>
              <w:autoSpaceDE w:val="0"/>
              <w:autoSpaceDN w:val="0"/>
              <w:adjustRightInd w:val="0"/>
              <w:jc w:val="both"/>
              <w:rPr>
                <w:bCs/>
              </w:rPr>
            </w:pPr>
            <w:r w:rsidRPr="001E2C05">
              <w:rPr>
                <w:bCs/>
              </w:rPr>
              <w:t>А. Синявский. «Прогулки с Пушкиным».</w:t>
            </w:r>
          </w:p>
          <w:p w:rsidR="00622ACE" w:rsidRPr="001E2C05" w:rsidRDefault="00622ACE" w:rsidP="00622ACE">
            <w:pPr>
              <w:autoSpaceDE w:val="0"/>
              <w:autoSpaceDN w:val="0"/>
              <w:adjustRightInd w:val="0"/>
              <w:jc w:val="both"/>
              <w:rPr>
                <w:b/>
                <w:bCs/>
              </w:rPr>
            </w:pPr>
            <w:r w:rsidRPr="001E2C05">
              <w:rPr>
                <w:b/>
                <w:bCs/>
              </w:rPr>
              <w:t>Для чтения и изучения</w:t>
            </w:r>
          </w:p>
          <w:p w:rsidR="00622ACE" w:rsidRPr="001E2C05" w:rsidRDefault="00622ACE" w:rsidP="00622ACE">
            <w:pPr>
              <w:autoSpaceDE w:val="0"/>
              <w:autoSpaceDN w:val="0"/>
              <w:adjustRightInd w:val="0"/>
              <w:jc w:val="both"/>
              <w:rPr>
                <w:bCs/>
              </w:rPr>
            </w:pPr>
            <w:r w:rsidRPr="001E2C05">
              <w:rPr>
                <w:bCs/>
              </w:rPr>
              <w:t>В. Набоков. Машенька.</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622ACE" w:rsidRDefault="00622ACE" w:rsidP="00622ACE">
            <w:pPr>
              <w:autoSpaceDE w:val="0"/>
              <w:autoSpaceDN w:val="0"/>
              <w:adjustRightInd w:val="0"/>
              <w:jc w:val="both"/>
              <w:rPr>
                <w:bCs/>
              </w:rPr>
            </w:pPr>
            <w:r w:rsidRPr="001E2C05">
              <w:rPr>
                <w:b/>
                <w:bCs/>
              </w:rPr>
              <w:t xml:space="preserve">Теория литературы. </w:t>
            </w:r>
            <w:r w:rsidRPr="001E2C05">
              <w:rPr>
                <w:bCs/>
              </w:rPr>
              <w:t>Эпос. Лирика.</w:t>
            </w:r>
          </w:p>
          <w:p w:rsidR="00622ACE" w:rsidRPr="00110AAB" w:rsidRDefault="00622ACE" w:rsidP="00622ACE">
            <w:pPr>
              <w:autoSpaceDE w:val="0"/>
              <w:autoSpaceDN w:val="0"/>
              <w:adjustRightInd w:val="0"/>
              <w:jc w:val="both"/>
              <w:rPr>
                <w:bCs/>
                <w:i/>
              </w:rPr>
            </w:pPr>
            <w:r w:rsidRPr="00110AAB">
              <w:rPr>
                <w:b/>
                <w:bCs/>
              </w:rPr>
              <w:t>Творческие задания.</w:t>
            </w:r>
            <w:r w:rsidRPr="00110AAB">
              <w:rPr>
                <w:bCs/>
              </w:rPr>
              <w:t xml:space="preserve"> Исследование и подготовка доклада (сообщения или реферата): </w:t>
            </w:r>
            <w:r w:rsidRPr="00110AAB">
              <w:rPr>
                <w:bCs/>
                <w:i/>
              </w:rPr>
              <w:t>«Духовная ценность писателей русского зарубежья старшего поколения (первая волна эмиграции)»; «История: три волны русской эмиграции».</w:t>
            </w:r>
          </w:p>
          <w:p w:rsidR="00622ACE" w:rsidRDefault="00622ACE" w:rsidP="00622ACE">
            <w:pPr>
              <w:ind w:right="21"/>
              <w:jc w:val="both"/>
              <w:rPr>
                <w:lang w:eastAsia="en-US"/>
              </w:rPr>
            </w:pPr>
            <w:r w:rsidRPr="001E2C05">
              <w:rPr>
                <w:b/>
              </w:rPr>
              <w:t>Виды учебной деятельности:</w:t>
            </w:r>
            <w:r w:rsidRPr="001E2C05">
              <w:rPr>
                <w:lang w:eastAsia="en-US"/>
              </w:rPr>
              <w:t xml:space="preserve"> </w:t>
            </w:r>
          </w:p>
          <w:p w:rsidR="00622ACE" w:rsidRPr="001E2C05" w:rsidRDefault="00622ACE" w:rsidP="00622ACE">
            <w:pPr>
              <w:ind w:right="21"/>
              <w:jc w:val="both"/>
              <w:rPr>
                <w:b/>
                <w:bCs/>
              </w:rPr>
            </w:pPr>
            <w:proofErr w:type="spellStart"/>
            <w:r w:rsidRPr="001E2C05">
              <w:rPr>
                <w:lang w:eastAsia="en-US"/>
              </w:rPr>
              <w:t>Аудирование</w:t>
            </w:r>
            <w:proofErr w:type="spellEnd"/>
            <w:r w:rsidRPr="001E2C05">
              <w:rPr>
                <w:lang w:eastAsia="en-US"/>
              </w:rPr>
              <w:t>; участие в эвристической беседе; чтение; самостоятельная аналитическая работа с текстами художественных  произведений.</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622ACE" w:rsidRPr="001E2C05" w:rsidTr="00622ACE">
        <w:trPr>
          <w:trHeight w:val="382"/>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622ACE" w:rsidRPr="001E2C05" w:rsidRDefault="00622ACE" w:rsidP="00622ACE">
            <w:pPr>
              <w:autoSpaceDE w:val="0"/>
              <w:autoSpaceDN w:val="0"/>
              <w:adjustRightInd w:val="0"/>
              <w:jc w:val="both"/>
              <w:rPr>
                <w:b/>
                <w:bCs/>
              </w:rPr>
            </w:pPr>
            <w:r w:rsidRPr="001E2C05">
              <w:rPr>
                <w:b/>
                <w:bCs/>
              </w:rPr>
              <w:t>ОСОБЕННОСТИ РАЗВИТИЯ ЛИТЕРАТУРЫ КОНЦА 1980-2000-х ГОДОВ</w:t>
            </w:r>
          </w:p>
          <w:p w:rsidR="00622ACE" w:rsidRPr="001E2C05" w:rsidRDefault="00622ACE" w:rsidP="00622ACE">
            <w:pPr>
              <w:autoSpaceDE w:val="0"/>
              <w:autoSpaceDN w:val="0"/>
              <w:adjustRightInd w:val="0"/>
              <w:jc w:val="both"/>
              <w:rPr>
                <w:b/>
                <w:bCs/>
                <w:lang w:eastAsia="en-US"/>
              </w:rPr>
            </w:pP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622ACE" w:rsidRPr="001E2C05" w:rsidTr="00622ACE">
        <w:trPr>
          <w:trHeight w:val="4090"/>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10.1</w:t>
            </w:r>
            <w:r w:rsidRPr="001E2C05">
              <w:rPr>
                <w:b/>
                <w:bCs/>
              </w:rPr>
              <w:t xml:space="preserve"> Особенности</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622ACE" w:rsidRPr="001E2C05" w:rsidRDefault="00622ACE" w:rsidP="00622ACE">
            <w:pPr>
              <w:autoSpaceDE w:val="0"/>
              <w:autoSpaceDN w:val="0"/>
              <w:adjustRightInd w:val="0"/>
              <w:jc w:val="both"/>
              <w:rPr>
                <w:b/>
                <w:bCs/>
              </w:rPr>
            </w:pPr>
            <w:r w:rsidRPr="001E2C05">
              <w:rPr>
                <w:b/>
                <w:bCs/>
              </w:rPr>
              <w:lastRenderedPageBreak/>
              <w:t>Содержание учебного материала:</w:t>
            </w:r>
          </w:p>
          <w:p w:rsidR="00622ACE" w:rsidRPr="001E2C05" w:rsidRDefault="00622ACE" w:rsidP="00622ACE">
            <w:pPr>
              <w:autoSpaceDE w:val="0"/>
              <w:autoSpaceDN w:val="0"/>
              <w:adjustRightInd w:val="0"/>
              <w:jc w:val="both"/>
              <w:rPr>
                <w:bCs/>
              </w:rPr>
            </w:pPr>
            <w:r w:rsidRPr="001E2C05">
              <w:rPr>
                <w:bCs/>
              </w:rPr>
              <w:t>Общественно-культурная ситуация в России конца ХХ — начала ХХ</w:t>
            </w:r>
            <w:proofErr w:type="gramStart"/>
            <w:r w:rsidRPr="001E2C05">
              <w:rPr>
                <w:bCs/>
              </w:rPr>
              <w:t>I</w:t>
            </w:r>
            <w:proofErr w:type="gramEnd"/>
            <w:r w:rsidRPr="001E2C05">
              <w:rPr>
                <w:bCs/>
              </w:rPr>
              <w:t xml:space="preserve"> века. Смешение разных идеологических и эстетических ориентиров. Всплеск </w:t>
            </w:r>
            <w:proofErr w:type="spellStart"/>
            <w:r w:rsidRPr="001E2C05">
              <w:rPr>
                <w:bCs/>
              </w:rPr>
              <w:t>антитоталитарных</w:t>
            </w:r>
            <w:proofErr w:type="spellEnd"/>
            <w:r w:rsidRPr="001E2C05">
              <w:rPr>
                <w:bCs/>
              </w:rPr>
              <w:t xml:space="preserve">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1E2C05">
              <w:rPr>
                <w:bCs/>
              </w:rPr>
              <w:t xml:space="preserve">Проза А. Солженицына, В. Распутина, Ф. Искандера, Ю. Коваля, В. Маканина, С. Алексиевич, О. Ермакова, В. Астафьева, Г. </w:t>
            </w:r>
            <w:proofErr w:type="spellStart"/>
            <w:r w:rsidRPr="001E2C05">
              <w:rPr>
                <w:bCs/>
              </w:rPr>
              <w:t>Владимова</w:t>
            </w:r>
            <w:proofErr w:type="spellEnd"/>
            <w:r w:rsidRPr="001E2C05">
              <w:rPr>
                <w:bCs/>
              </w:rPr>
              <w:t xml:space="preserve">, Л. Петрушевской, В. </w:t>
            </w:r>
            <w:proofErr w:type="spellStart"/>
            <w:r w:rsidRPr="001E2C05">
              <w:rPr>
                <w:bCs/>
              </w:rPr>
              <w:t>Пьецуха</w:t>
            </w:r>
            <w:proofErr w:type="spellEnd"/>
            <w:r w:rsidRPr="001E2C05">
              <w:rPr>
                <w:bCs/>
              </w:rPr>
              <w:t xml:space="preserve">, Т. Толстой и др. Развитие разных традиций в поэзии Б. Ахмадулиной, Т. Бек, Н. Горбаневской, А. </w:t>
            </w:r>
            <w:proofErr w:type="spellStart"/>
            <w:r w:rsidRPr="001E2C05">
              <w:rPr>
                <w:bCs/>
              </w:rPr>
              <w:t>Жигулина</w:t>
            </w:r>
            <w:proofErr w:type="spellEnd"/>
            <w:r w:rsidRPr="001E2C05">
              <w:rPr>
                <w:bCs/>
              </w:rPr>
              <w:t xml:space="preserve">, В. Соколова, О. </w:t>
            </w:r>
            <w:proofErr w:type="spellStart"/>
            <w:r w:rsidRPr="001E2C05">
              <w:rPr>
                <w:bCs/>
              </w:rPr>
              <w:t>Чухонцева</w:t>
            </w:r>
            <w:proofErr w:type="spellEnd"/>
            <w:r w:rsidRPr="001E2C05">
              <w:rPr>
                <w:bCs/>
              </w:rPr>
              <w:t xml:space="preserve">, А. Вознесенского, Н. </w:t>
            </w:r>
            <w:proofErr w:type="spellStart"/>
            <w:r w:rsidRPr="001E2C05">
              <w:rPr>
                <w:bCs/>
              </w:rPr>
              <w:t>Искренко</w:t>
            </w:r>
            <w:proofErr w:type="spellEnd"/>
            <w:r w:rsidRPr="001E2C05">
              <w:rPr>
                <w:bCs/>
              </w:rPr>
              <w:t xml:space="preserve">, Т. </w:t>
            </w:r>
            <w:proofErr w:type="spellStart"/>
            <w:r w:rsidRPr="001E2C05">
              <w:rPr>
                <w:bCs/>
              </w:rPr>
              <w:t>Кибирова</w:t>
            </w:r>
            <w:proofErr w:type="spellEnd"/>
            <w:r w:rsidRPr="001E2C05">
              <w:rPr>
                <w:bCs/>
              </w:rPr>
              <w:t xml:space="preserve">, М. Сухотина и др. Духовная поэзия С. Аверинцева, И. </w:t>
            </w:r>
            <w:proofErr w:type="spellStart"/>
            <w:r w:rsidRPr="001E2C05">
              <w:rPr>
                <w:bCs/>
              </w:rPr>
              <w:t>Ратушинской</w:t>
            </w:r>
            <w:proofErr w:type="spellEnd"/>
            <w:proofErr w:type="gramEnd"/>
            <w:r w:rsidRPr="001E2C05">
              <w:rPr>
                <w:bCs/>
              </w:rPr>
              <w:t>, Н. Горбаневской и др. Развитие рок</w:t>
            </w:r>
            <w:r>
              <w:rPr>
                <w:bCs/>
              </w:rPr>
              <w:t xml:space="preserve"> </w:t>
            </w:r>
            <w:r w:rsidRPr="001E2C05">
              <w:rPr>
                <w:bCs/>
              </w:rPr>
              <w:t>-</w:t>
            </w:r>
            <w:r>
              <w:rPr>
                <w:bCs/>
              </w:rPr>
              <w:t xml:space="preserve"> </w:t>
            </w:r>
            <w:r w:rsidRPr="001E2C05">
              <w:rPr>
                <w:bCs/>
              </w:rPr>
              <w:t>поэзии. Драматургия постперестроечного времени.</w:t>
            </w:r>
          </w:p>
          <w:p w:rsidR="00622ACE" w:rsidRPr="001E2C05" w:rsidRDefault="00622ACE" w:rsidP="00622ACE">
            <w:pPr>
              <w:autoSpaceDE w:val="0"/>
              <w:autoSpaceDN w:val="0"/>
              <w:adjustRightInd w:val="0"/>
              <w:jc w:val="both"/>
              <w:rPr>
                <w:bCs/>
              </w:rPr>
            </w:pPr>
            <w:r w:rsidRPr="001E2C05">
              <w:rPr>
                <w:b/>
                <w:bCs/>
              </w:rPr>
              <w:t>Для чтения и обсуждения</w:t>
            </w:r>
            <w:r w:rsidRPr="007E2E27">
              <w:rPr>
                <w:bCs/>
              </w:rPr>
              <w:t xml:space="preserve"> (по выбору преподавателя)</w:t>
            </w:r>
          </w:p>
          <w:p w:rsidR="00622ACE" w:rsidRPr="001E2C05" w:rsidRDefault="00622ACE" w:rsidP="00622ACE">
            <w:pPr>
              <w:autoSpaceDE w:val="0"/>
              <w:autoSpaceDN w:val="0"/>
              <w:adjustRightInd w:val="0"/>
              <w:jc w:val="both"/>
              <w:rPr>
                <w:bCs/>
              </w:rPr>
            </w:pPr>
            <w:r w:rsidRPr="001E2C05">
              <w:rPr>
                <w:bCs/>
              </w:rPr>
              <w:t>А. Рыбаков. «Дети Арбата».</w:t>
            </w:r>
          </w:p>
          <w:p w:rsidR="00622ACE" w:rsidRPr="001E2C05" w:rsidRDefault="00622ACE" w:rsidP="00622ACE">
            <w:pPr>
              <w:autoSpaceDE w:val="0"/>
              <w:autoSpaceDN w:val="0"/>
              <w:adjustRightInd w:val="0"/>
              <w:jc w:val="both"/>
              <w:rPr>
                <w:bCs/>
              </w:rPr>
            </w:pPr>
            <w:r w:rsidRPr="001E2C05">
              <w:rPr>
                <w:bCs/>
              </w:rPr>
              <w:t>В. Дудинцев. «Белые одежды».</w:t>
            </w:r>
          </w:p>
          <w:p w:rsidR="00622ACE" w:rsidRPr="001E2C05" w:rsidRDefault="00622ACE" w:rsidP="00622ACE">
            <w:pPr>
              <w:autoSpaceDE w:val="0"/>
              <w:autoSpaceDN w:val="0"/>
              <w:adjustRightInd w:val="0"/>
              <w:jc w:val="both"/>
              <w:rPr>
                <w:bCs/>
              </w:rPr>
            </w:pPr>
            <w:r w:rsidRPr="001E2C05">
              <w:rPr>
                <w:bCs/>
              </w:rPr>
              <w:t>А. Солженицын. Рассказы.</w:t>
            </w:r>
          </w:p>
          <w:p w:rsidR="00622ACE" w:rsidRPr="001E2C05" w:rsidRDefault="00622ACE" w:rsidP="00622ACE">
            <w:pPr>
              <w:autoSpaceDE w:val="0"/>
              <w:autoSpaceDN w:val="0"/>
              <w:adjustRightInd w:val="0"/>
              <w:jc w:val="both"/>
              <w:rPr>
                <w:bCs/>
              </w:rPr>
            </w:pPr>
            <w:r w:rsidRPr="001E2C05">
              <w:rPr>
                <w:bCs/>
              </w:rPr>
              <w:t>В. Распутин. Рассказы.</w:t>
            </w:r>
          </w:p>
          <w:p w:rsidR="00622ACE" w:rsidRPr="001E2C05" w:rsidRDefault="00622ACE" w:rsidP="00622ACE">
            <w:pPr>
              <w:autoSpaceDE w:val="0"/>
              <w:autoSpaceDN w:val="0"/>
              <w:adjustRightInd w:val="0"/>
              <w:jc w:val="both"/>
              <w:rPr>
                <w:bCs/>
              </w:rPr>
            </w:pPr>
            <w:r w:rsidRPr="001E2C05">
              <w:rPr>
                <w:bCs/>
              </w:rPr>
              <w:t>С. Довлатов. Рассказы.</w:t>
            </w:r>
          </w:p>
          <w:p w:rsidR="00622ACE" w:rsidRPr="001E2C05" w:rsidRDefault="00622ACE" w:rsidP="00622ACE">
            <w:pPr>
              <w:autoSpaceDE w:val="0"/>
              <w:autoSpaceDN w:val="0"/>
              <w:adjustRightInd w:val="0"/>
              <w:jc w:val="both"/>
              <w:rPr>
                <w:bCs/>
              </w:rPr>
            </w:pPr>
            <w:r w:rsidRPr="001E2C05">
              <w:rPr>
                <w:bCs/>
              </w:rPr>
              <w:t>В. Войнович. «Москва-2042».</w:t>
            </w:r>
          </w:p>
          <w:p w:rsidR="00622ACE" w:rsidRPr="001E2C05" w:rsidRDefault="00622ACE" w:rsidP="00622ACE">
            <w:pPr>
              <w:autoSpaceDE w:val="0"/>
              <w:autoSpaceDN w:val="0"/>
              <w:adjustRightInd w:val="0"/>
              <w:jc w:val="both"/>
              <w:rPr>
                <w:bCs/>
              </w:rPr>
            </w:pPr>
            <w:r w:rsidRPr="001E2C05">
              <w:rPr>
                <w:bCs/>
              </w:rPr>
              <w:t>В. Маканин. «Лаз».</w:t>
            </w:r>
          </w:p>
          <w:p w:rsidR="00622ACE" w:rsidRPr="001E2C05" w:rsidRDefault="00622ACE" w:rsidP="00622ACE">
            <w:pPr>
              <w:autoSpaceDE w:val="0"/>
              <w:autoSpaceDN w:val="0"/>
              <w:adjustRightInd w:val="0"/>
              <w:jc w:val="both"/>
              <w:rPr>
                <w:bCs/>
              </w:rPr>
            </w:pPr>
            <w:r w:rsidRPr="001E2C05">
              <w:rPr>
                <w:bCs/>
              </w:rPr>
              <w:t>А. Ким. «Белка».</w:t>
            </w:r>
          </w:p>
          <w:p w:rsidR="00622ACE" w:rsidRPr="001E2C05" w:rsidRDefault="00622ACE" w:rsidP="00622ACE">
            <w:pPr>
              <w:autoSpaceDE w:val="0"/>
              <w:autoSpaceDN w:val="0"/>
              <w:adjustRightInd w:val="0"/>
              <w:jc w:val="both"/>
              <w:rPr>
                <w:bCs/>
              </w:rPr>
            </w:pPr>
            <w:r w:rsidRPr="001E2C05">
              <w:rPr>
                <w:bCs/>
              </w:rPr>
              <w:t>А. Варламов. Рассказы.</w:t>
            </w:r>
          </w:p>
          <w:p w:rsidR="00622ACE" w:rsidRPr="001E2C05" w:rsidRDefault="00622ACE" w:rsidP="00622ACE">
            <w:pPr>
              <w:autoSpaceDE w:val="0"/>
              <w:autoSpaceDN w:val="0"/>
              <w:adjustRightInd w:val="0"/>
              <w:jc w:val="both"/>
              <w:rPr>
                <w:bCs/>
              </w:rPr>
            </w:pPr>
            <w:r w:rsidRPr="001E2C05">
              <w:rPr>
                <w:bCs/>
              </w:rPr>
              <w:t>В. Пелевин. «Желтая стрела», «Принц Госплана»</w:t>
            </w:r>
          </w:p>
          <w:p w:rsidR="00622ACE" w:rsidRPr="001E2C05" w:rsidRDefault="00622ACE" w:rsidP="00622ACE">
            <w:pPr>
              <w:autoSpaceDE w:val="0"/>
              <w:autoSpaceDN w:val="0"/>
              <w:adjustRightInd w:val="0"/>
              <w:jc w:val="both"/>
              <w:rPr>
                <w:bCs/>
              </w:rPr>
            </w:pPr>
            <w:r w:rsidRPr="001E2C05">
              <w:rPr>
                <w:bCs/>
              </w:rPr>
              <w:t>Т. Толстая. Рассказы.</w:t>
            </w:r>
          </w:p>
          <w:p w:rsidR="00622ACE" w:rsidRPr="001E2C05" w:rsidRDefault="00622ACE" w:rsidP="00622ACE">
            <w:pPr>
              <w:autoSpaceDE w:val="0"/>
              <w:autoSpaceDN w:val="0"/>
              <w:adjustRightInd w:val="0"/>
              <w:jc w:val="both"/>
              <w:rPr>
                <w:bCs/>
              </w:rPr>
            </w:pPr>
            <w:r w:rsidRPr="001E2C05">
              <w:rPr>
                <w:bCs/>
              </w:rPr>
              <w:t>Л. Петрушевская. Рассказы.</w:t>
            </w:r>
          </w:p>
          <w:p w:rsidR="00622ACE" w:rsidRPr="001E2C05" w:rsidRDefault="00622ACE" w:rsidP="00622ACE">
            <w:pPr>
              <w:autoSpaceDE w:val="0"/>
              <w:autoSpaceDN w:val="0"/>
              <w:adjustRightInd w:val="0"/>
              <w:jc w:val="both"/>
              <w:rPr>
                <w:bCs/>
              </w:rPr>
            </w:pPr>
            <w:r w:rsidRPr="001E2C05">
              <w:rPr>
                <w:bCs/>
              </w:rPr>
              <w:t xml:space="preserve">В. </w:t>
            </w:r>
            <w:proofErr w:type="spellStart"/>
            <w:r w:rsidRPr="001E2C05">
              <w:rPr>
                <w:bCs/>
              </w:rPr>
              <w:t>Пьецух</w:t>
            </w:r>
            <w:proofErr w:type="spellEnd"/>
            <w:r w:rsidRPr="001E2C05">
              <w:rPr>
                <w:bCs/>
              </w:rPr>
              <w:t>. «Новая московская философия».</w:t>
            </w:r>
          </w:p>
          <w:p w:rsidR="00622ACE" w:rsidRPr="001E2C05" w:rsidRDefault="00622ACE" w:rsidP="00622ACE">
            <w:pPr>
              <w:autoSpaceDE w:val="0"/>
              <w:autoSpaceDN w:val="0"/>
              <w:adjustRightInd w:val="0"/>
              <w:jc w:val="both"/>
              <w:rPr>
                <w:bCs/>
              </w:rPr>
            </w:pPr>
            <w:r w:rsidRPr="001E2C05">
              <w:rPr>
                <w:bCs/>
              </w:rPr>
              <w:t>О. Ермаков. «Афганские рассказы».</w:t>
            </w:r>
          </w:p>
          <w:p w:rsidR="00622ACE" w:rsidRPr="001E2C05" w:rsidRDefault="00622ACE" w:rsidP="00622ACE">
            <w:pPr>
              <w:autoSpaceDE w:val="0"/>
              <w:autoSpaceDN w:val="0"/>
              <w:adjustRightInd w:val="0"/>
              <w:jc w:val="both"/>
              <w:rPr>
                <w:bCs/>
              </w:rPr>
            </w:pPr>
            <w:r w:rsidRPr="001E2C05">
              <w:rPr>
                <w:bCs/>
              </w:rPr>
              <w:t>В. Астафьев. «Прокляты и убиты».</w:t>
            </w:r>
          </w:p>
          <w:p w:rsidR="00622ACE" w:rsidRPr="001E2C05" w:rsidRDefault="00622ACE" w:rsidP="00622ACE">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«Генерал и его армия».</w:t>
            </w:r>
          </w:p>
          <w:p w:rsidR="00622ACE" w:rsidRPr="001E2C05" w:rsidRDefault="00622ACE" w:rsidP="00622ACE">
            <w:pPr>
              <w:autoSpaceDE w:val="0"/>
              <w:autoSpaceDN w:val="0"/>
              <w:adjustRightInd w:val="0"/>
              <w:jc w:val="both"/>
              <w:rPr>
                <w:bCs/>
              </w:rPr>
            </w:pPr>
            <w:r w:rsidRPr="001E2C05">
              <w:rPr>
                <w:bCs/>
              </w:rPr>
              <w:t>В. Соколов, Б. Ахмадулина, В. Корнилов, О. Чухонцев, Ю. Кузнецов, А. Кушнер</w:t>
            </w:r>
          </w:p>
          <w:p w:rsidR="00622ACE" w:rsidRPr="001E2C05" w:rsidRDefault="00622ACE" w:rsidP="00622ACE">
            <w:pPr>
              <w:autoSpaceDE w:val="0"/>
              <w:autoSpaceDN w:val="0"/>
              <w:adjustRightInd w:val="0"/>
              <w:jc w:val="both"/>
              <w:rPr>
                <w:bCs/>
              </w:rPr>
            </w:pPr>
            <w:r w:rsidRPr="001E2C05">
              <w:rPr>
                <w:bCs/>
              </w:rPr>
              <w:t>(по выбору).</w:t>
            </w:r>
          </w:p>
          <w:p w:rsidR="00622ACE" w:rsidRPr="001E2C05" w:rsidRDefault="00622ACE" w:rsidP="00622ACE">
            <w:pPr>
              <w:autoSpaceDE w:val="0"/>
              <w:autoSpaceDN w:val="0"/>
              <w:adjustRightInd w:val="0"/>
              <w:jc w:val="both"/>
              <w:rPr>
                <w:bCs/>
              </w:rPr>
            </w:pPr>
            <w:r w:rsidRPr="001E2C05">
              <w:rPr>
                <w:bCs/>
              </w:rPr>
              <w:t>О. Михайлова. «Русский сон».</w:t>
            </w:r>
          </w:p>
          <w:p w:rsidR="00622ACE" w:rsidRPr="001E2C05" w:rsidRDefault="00622ACE" w:rsidP="00622ACE">
            <w:pPr>
              <w:autoSpaceDE w:val="0"/>
              <w:autoSpaceDN w:val="0"/>
              <w:adjustRightInd w:val="0"/>
              <w:jc w:val="both"/>
              <w:rPr>
                <w:bCs/>
              </w:rPr>
            </w:pPr>
            <w:r w:rsidRPr="001E2C05">
              <w:rPr>
                <w:bCs/>
              </w:rPr>
              <w:lastRenderedPageBreak/>
              <w:t>Л. Улицкая. «Русское варенье».</w:t>
            </w:r>
          </w:p>
          <w:p w:rsidR="00622ACE" w:rsidRPr="001E2C05" w:rsidRDefault="00622ACE" w:rsidP="00622ACE">
            <w:pPr>
              <w:autoSpaceDE w:val="0"/>
              <w:autoSpaceDN w:val="0"/>
              <w:adjustRightInd w:val="0"/>
              <w:jc w:val="both"/>
              <w:rPr>
                <w:b/>
                <w:bCs/>
              </w:rPr>
            </w:pPr>
            <w:r w:rsidRPr="001E2C05">
              <w:rPr>
                <w:b/>
                <w:bCs/>
              </w:rPr>
              <w:t>Для чтения и изучения.</w:t>
            </w:r>
          </w:p>
          <w:p w:rsidR="00622ACE" w:rsidRPr="001E2C05" w:rsidRDefault="00622ACE" w:rsidP="00622ACE">
            <w:pPr>
              <w:autoSpaceDE w:val="0"/>
              <w:autoSpaceDN w:val="0"/>
              <w:adjustRightInd w:val="0"/>
              <w:jc w:val="both"/>
              <w:rPr>
                <w:bCs/>
              </w:rPr>
            </w:pPr>
            <w:r w:rsidRPr="001E2C05">
              <w:rPr>
                <w:bCs/>
              </w:rPr>
              <w:t>В. Маканин. «Где сходилось небо с холмами».</w:t>
            </w:r>
          </w:p>
          <w:p w:rsidR="00622ACE" w:rsidRPr="001E2C05" w:rsidRDefault="00622ACE" w:rsidP="00622ACE">
            <w:pPr>
              <w:autoSpaceDE w:val="0"/>
              <w:autoSpaceDN w:val="0"/>
              <w:adjustRightInd w:val="0"/>
              <w:jc w:val="both"/>
              <w:rPr>
                <w:bCs/>
              </w:rPr>
            </w:pPr>
            <w:r w:rsidRPr="001E2C05">
              <w:rPr>
                <w:bCs/>
              </w:rPr>
              <w:t xml:space="preserve">Т. </w:t>
            </w:r>
            <w:proofErr w:type="spellStart"/>
            <w:r w:rsidRPr="001E2C05">
              <w:rPr>
                <w:bCs/>
              </w:rPr>
              <w:t>Кибиров</w:t>
            </w:r>
            <w:proofErr w:type="spellEnd"/>
            <w:r w:rsidRPr="001E2C05">
              <w:rPr>
                <w:bCs/>
              </w:rPr>
              <w:t>. Стихотворения: «Умничанье», «Онтологическое» (1997—1998),</w:t>
            </w:r>
            <w:r>
              <w:rPr>
                <w:bCs/>
              </w:rPr>
              <w:t xml:space="preserve"> </w:t>
            </w:r>
            <w:r w:rsidRPr="001E2C05">
              <w:rPr>
                <w:bCs/>
              </w:rPr>
              <w:t>«В творческой лаборатории», «</w:t>
            </w:r>
            <w:proofErr w:type="spellStart"/>
            <w:r w:rsidRPr="001E2C05">
              <w:rPr>
                <w:bCs/>
              </w:rPr>
              <w:t>Nota</w:t>
            </w:r>
            <w:proofErr w:type="spellEnd"/>
            <w:r w:rsidRPr="001E2C05">
              <w:rPr>
                <w:bCs/>
              </w:rPr>
              <w:t xml:space="preserve"> </w:t>
            </w:r>
            <w:proofErr w:type="spellStart"/>
            <w:r w:rsidRPr="001E2C05">
              <w:rPr>
                <w:bCs/>
              </w:rPr>
              <w:t>bene</w:t>
            </w:r>
            <w:proofErr w:type="spellEnd"/>
            <w:r w:rsidRPr="001E2C05">
              <w:rPr>
                <w:bCs/>
              </w:rPr>
              <w:t>», «С Новым годом!».</w:t>
            </w:r>
          </w:p>
          <w:p w:rsidR="00622ACE" w:rsidRPr="001E2C05" w:rsidRDefault="00622ACE" w:rsidP="00622ACE">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622ACE" w:rsidRPr="001E2C05" w:rsidRDefault="00622ACE" w:rsidP="00622ACE">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622ACE" w:rsidRPr="001E2C05" w:rsidRDefault="00622ACE" w:rsidP="00622ACE">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622ACE" w:rsidRPr="001E2C05" w:rsidRDefault="00622ACE" w:rsidP="00622ACE">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622ACE" w:rsidRPr="001E2C05" w:rsidRDefault="00622ACE" w:rsidP="00622ACE">
            <w:pPr>
              <w:autoSpaceDE w:val="0"/>
              <w:autoSpaceDN w:val="0"/>
              <w:adjustRightInd w:val="0"/>
              <w:jc w:val="both"/>
              <w:rPr>
                <w:bCs/>
              </w:rPr>
            </w:pPr>
            <w:r w:rsidRPr="001E2C05">
              <w:rPr>
                <w:bCs/>
              </w:rPr>
              <w:t>модернизм.</w:t>
            </w:r>
          </w:p>
          <w:p w:rsidR="00622ACE" w:rsidRDefault="00622ACE" w:rsidP="00622ACE">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622ACE" w:rsidRPr="0099131C" w:rsidRDefault="00622ACE" w:rsidP="00622ACE">
            <w:pPr>
              <w:autoSpaceDE w:val="0"/>
              <w:autoSpaceDN w:val="0"/>
              <w:adjustRightInd w:val="0"/>
              <w:jc w:val="both"/>
              <w:rPr>
                <w:bCs/>
                <w:i/>
              </w:rPr>
            </w:pPr>
            <w:r w:rsidRPr="0099131C">
              <w:rPr>
                <w:b/>
                <w:bCs/>
              </w:rPr>
              <w:t>Творческие задания.</w:t>
            </w:r>
            <w:r w:rsidRPr="0099131C">
              <w:rPr>
                <w:bCs/>
              </w:rPr>
              <w:t xml:space="preserve"> Исследование и подготовка доклада (сообщения или реферата): </w:t>
            </w:r>
            <w:r w:rsidRPr="0099131C">
              <w:rPr>
                <w:bCs/>
                <w:i/>
              </w:rPr>
              <w:t>«Особенности массовой литературы конца ХХ—ХХ</w:t>
            </w:r>
            <w:proofErr w:type="gramStart"/>
            <w:r w:rsidRPr="0099131C">
              <w:rPr>
                <w:bCs/>
                <w:i/>
              </w:rPr>
              <w:t>I</w:t>
            </w:r>
            <w:proofErr w:type="gramEnd"/>
            <w:r w:rsidRPr="0099131C">
              <w:rPr>
                <w:bCs/>
                <w:i/>
              </w:rPr>
              <w:t xml:space="preserve"> века»; «Фантастика в современной литературе».</w:t>
            </w:r>
          </w:p>
          <w:p w:rsidR="00622ACE" w:rsidRPr="001E2C05" w:rsidRDefault="00622ACE" w:rsidP="00622ACE">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622ACE" w:rsidRDefault="00622ACE" w:rsidP="00622ACE">
            <w:pPr>
              <w:autoSpaceDE w:val="0"/>
              <w:autoSpaceDN w:val="0"/>
              <w:adjustRightInd w:val="0"/>
              <w:jc w:val="both"/>
              <w:rPr>
                <w:lang w:eastAsia="en-US"/>
              </w:rPr>
            </w:pPr>
            <w:r w:rsidRPr="001E2C05">
              <w:rPr>
                <w:b/>
                <w:lang w:eastAsia="en-US"/>
              </w:rPr>
              <w:t>Виды   учебной деятельности</w:t>
            </w:r>
            <w:r w:rsidRPr="001E2C05">
              <w:rPr>
                <w:lang w:eastAsia="en-US"/>
              </w:rPr>
              <w:t>:</w:t>
            </w:r>
          </w:p>
          <w:p w:rsidR="00622ACE" w:rsidRPr="001E2C05" w:rsidRDefault="00622ACE" w:rsidP="00622ACE">
            <w:pPr>
              <w:autoSpaceDE w:val="0"/>
              <w:autoSpaceDN w:val="0"/>
              <w:adjustRightInd w:val="0"/>
              <w:jc w:val="both"/>
              <w:rPr>
                <w:b/>
                <w:bCs/>
              </w:rPr>
            </w:pPr>
            <w:r w:rsidRPr="001E2C05">
              <w:rPr>
                <w:lang w:eastAsia="en-US"/>
              </w:rPr>
              <w:t xml:space="preserve"> </w:t>
            </w:r>
            <w:proofErr w:type="spellStart"/>
            <w:r w:rsidRPr="001E2C05">
              <w:rPr>
                <w:lang w:eastAsia="en-US"/>
              </w:rPr>
              <w:t>Аудирование</w:t>
            </w:r>
            <w:proofErr w:type="spellEnd"/>
            <w:r w:rsidRPr="001E2C05">
              <w:rPr>
                <w:lang w:eastAsia="en-US"/>
              </w:rPr>
              <w:t>;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10</w:t>
            </w:r>
          </w:p>
        </w:tc>
      </w:tr>
      <w:tr w:rsidR="00622ACE" w:rsidRPr="001E2C05" w:rsidTr="00622ACE">
        <w:trPr>
          <w:trHeight w:val="158"/>
        </w:trPr>
        <w:tc>
          <w:tcPr>
            <w:tcW w:w="2830"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622ACE" w:rsidRPr="001E2C05" w:rsidRDefault="00622ACE" w:rsidP="0062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bl>
    <w:p w:rsidR="00622ACE" w:rsidRPr="001E2C05" w:rsidRDefault="00622ACE" w:rsidP="00860BAF">
      <w:pPr>
        <w:jc w:val="center"/>
        <w:rPr>
          <w:b/>
          <w:bCs/>
        </w:rPr>
      </w:pPr>
    </w:p>
    <w:p w:rsidR="003F63A5" w:rsidRPr="001E2C05" w:rsidRDefault="003F63A5" w:rsidP="00860BAF">
      <w:pPr>
        <w:jc w:val="center"/>
        <w:rPr>
          <w:b/>
          <w:bCs/>
        </w:rPr>
      </w:pP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0548A5" w:rsidP="000548A5">
      <w:pPr>
        <w:pStyle w:val="1"/>
        <w:jc w:val="center"/>
        <w:rPr>
          <w:b/>
        </w:rPr>
      </w:pPr>
      <w:r>
        <w:rPr>
          <w:b/>
        </w:rPr>
        <w:lastRenderedPageBreak/>
        <w:t>5</w:t>
      </w:r>
      <w:r w:rsidR="003F63A5" w:rsidRPr="001E2C05">
        <w:rPr>
          <w:b/>
        </w:rPr>
        <w:t xml:space="preserve">.УСЛОВИЯ РЕАЛИЗАЦИИ РАБОЧЕЙ  ПРОГРАММЫ </w:t>
      </w:r>
      <w:r w:rsidR="00DD50D3">
        <w:rPr>
          <w:b/>
          <w:bCs/>
          <w:caps/>
        </w:rPr>
        <w:t>предмета</w:t>
      </w:r>
      <w:r w:rsidR="003F63A5" w:rsidRPr="001E2C05">
        <w:rPr>
          <w:b/>
        </w:rPr>
        <w:t xml:space="preserve"> </w:t>
      </w:r>
    </w:p>
    <w:p w:rsidR="00A460FF" w:rsidRPr="001E2C05" w:rsidRDefault="000548A5" w:rsidP="00A460FF">
      <w:pPr>
        <w:autoSpaceDE w:val="0"/>
        <w:autoSpaceDN w:val="0"/>
        <w:adjustRightInd w:val="0"/>
        <w:rPr>
          <w:rFonts w:eastAsia="Calibri"/>
          <w:b/>
          <w:lang w:eastAsia="en-US"/>
        </w:rPr>
      </w:pPr>
      <w:r>
        <w:rPr>
          <w:rFonts w:eastAsia="Calibri"/>
          <w:b/>
          <w:lang w:eastAsia="en-US"/>
        </w:rPr>
        <w:t>5</w:t>
      </w:r>
      <w:r w:rsidR="00A460FF" w:rsidRPr="001E2C05">
        <w:rPr>
          <w:rFonts w:eastAsia="Calibri"/>
          <w:b/>
          <w:lang w:eastAsia="en-US"/>
        </w:rPr>
        <w:t>.1</w:t>
      </w:r>
      <w:r w:rsidR="006468FE">
        <w:rPr>
          <w:rFonts w:eastAsia="Calibri"/>
          <w:b/>
          <w:lang w:eastAsia="en-US"/>
        </w:rPr>
        <w:t>.</w:t>
      </w:r>
      <w:r w:rsidR="00A460FF" w:rsidRPr="001E2C05">
        <w:rPr>
          <w:rFonts w:eastAsia="Calibri"/>
          <w:b/>
          <w:lang w:eastAsia="en-US"/>
        </w:rPr>
        <w:t xml:space="preserve"> Требования к минимальному материально-техническому обеспечению </w:t>
      </w:r>
    </w:p>
    <w:p w:rsidR="00A460FF" w:rsidRPr="001E2C05" w:rsidRDefault="006D0C0E" w:rsidP="000548A5">
      <w:pPr>
        <w:tabs>
          <w:tab w:val="left" w:pos="10992"/>
          <w:tab w:val="left" w:pos="11908"/>
          <w:tab w:val="left" w:pos="12824"/>
          <w:tab w:val="left" w:pos="13740"/>
          <w:tab w:val="left" w:pos="14656"/>
        </w:tabs>
        <w:ind w:firstLine="567"/>
        <w:jc w:val="both"/>
        <w:rPr>
          <w:sz w:val="16"/>
          <w:szCs w:val="16"/>
        </w:rPr>
      </w:pPr>
      <w:r>
        <w:t>Для р</w:t>
      </w:r>
      <w:r w:rsidR="00A460FF" w:rsidRPr="001E2C05">
        <w:t>еализаци</w:t>
      </w:r>
      <w:r w:rsidR="000548A5">
        <w:t>и</w:t>
      </w:r>
      <w:r w:rsidR="00A460FF" w:rsidRPr="001E2C05">
        <w:t xml:space="preserve"> программы </w:t>
      </w:r>
      <w:r w:rsidR="00ED135B">
        <w:t>предмета</w:t>
      </w:r>
      <w:r w:rsidR="00A460FF" w:rsidRPr="001E2C05">
        <w:t xml:space="preserve"> </w:t>
      </w:r>
      <w:r>
        <w:t xml:space="preserve">имеется в </w:t>
      </w:r>
      <w:r w:rsidR="00A460FF" w:rsidRPr="001E2C05">
        <w:t>наличи</w:t>
      </w:r>
      <w:r w:rsidR="000548A5">
        <w:t>и учебный кабинет</w:t>
      </w:r>
      <w:r w:rsidR="00A460FF" w:rsidRPr="001E2C05">
        <w:t xml:space="preserve"> «Русский язык и Литература».</w:t>
      </w:r>
    </w:p>
    <w:p w:rsidR="00622ACE" w:rsidRPr="001E2C05" w:rsidRDefault="00622ACE" w:rsidP="00622ACE">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 xml:space="preserve">наглядные пособия (комплекты учебных таблиц, плакатов, портретов выдающихся </w:t>
      </w:r>
      <w:r>
        <w:rPr>
          <w:rFonts w:eastAsia="Calibri"/>
          <w:lang w:eastAsia="en-US"/>
        </w:rPr>
        <w:t>ученых, писателей, поэтов</w:t>
      </w:r>
      <w:r w:rsidRPr="001E2C05">
        <w:rPr>
          <w:rFonts w:eastAsia="Calibri"/>
          <w:lang w:eastAsia="en-US"/>
        </w:rPr>
        <w:t>); экранно-зв</w:t>
      </w:r>
      <w:r>
        <w:rPr>
          <w:rFonts w:eastAsia="Calibri"/>
          <w:lang w:eastAsia="en-US"/>
        </w:rPr>
        <w:t>уковые пособия;</w:t>
      </w:r>
      <w:r w:rsidRPr="001E2C05">
        <w:rPr>
          <w:rFonts w:eastAsia="Calibri"/>
          <w:lang w:eastAsia="en-US"/>
        </w:rPr>
        <w:t xml:space="preserve"> учебная и справочная литература.</w:t>
      </w:r>
    </w:p>
    <w:p w:rsidR="00622ACE" w:rsidRPr="001E2C05" w:rsidRDefault="00622ACE" w:rsidP="00622ACE">
      <w:pPr>
        <w:tabs>
          <w:tab w:val="left" w:pos="10992"/>
          <w:tab w:val="left" w:pos="11908"/>
          <w:tab w:val="left" w:pos="12824"/>
          <w:tab w:val="left" w:pos="13740"/>
          <w:tab w:val="left" w:pos="14656"/>
        </w:tabs>
        <w:ind w:firstLine="567"/>
        <w:jc w:val="both"/>
      </w:pPr>
      <w:r w:rsidRPr="001E2C05">
        <w:t xml:space="preserve">Технические средства обучения: </w:t>
      </w:r>
      <w:proofErr w:type="spellStart"/>
      <w:r w:rsidRPr="001E2C05">
        <w:rPr>
          <w:rFonts w:eastAsia="Calibri"/>
          <w:lang w:eastAsia="en-US"/>
        </w:rPr>
        <w:t>мультимедийное</w:t>
      </w:r>
      <w:proofErr w:type="spellEnd"/>
      <w:r w:rsidRPr="001E2C05">
        <w:rPr>
          <w:rFonts w:eastAsia="Calibri"/>
          <w:lang w:eastAsia="en-US"/>
        </w:rPr>
        <w:t xml:space="preserve">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0548A5" w:rsidP="00A70E10">
      <w:pPr>
        <w:pStyle w:val="1"/>
        <w:tabs>
          <w:tab w:val="left" w:pos="10992"/>
          <w:tab w:val="left" w:pos="11908"/>
          <w:tab w:val="left" w:pos="12824"/>
          <w:tab w:val="left" w:pos="13740"/>
          <w:tab w:val="left" w:pos="14656"/>
        </w:tabs>
        <w:ind w:firstLine="0"/>
        <w:jc w:val="both"/>
        <w:rPr>
          <w:b/>
          <w:bCs/>
        </w:rPr>
      </w:pPr>
      <w:r>
        <w:rPr>
          <w:rFonts w:eastAsia="Calibri"/>
          <w:b/>
          <w:lang w:eastAsia="en-US"/>
        </w:rPr>
        <w:t>5</w:t>
      </w:r>
      <w:r w:rsidR="00A460FF" w:rsidRPr="001E2C05">
        <w:rPr>
          <w:rFonts w:eastAsia="Calibri"/>
          <w:b/>
          <w:lang w:eastAsia="en-US"/>
        </w:rPr>
        <w:t>.2</w:t>
      </w:r>
      <w:r w:rsidR="006468FE">
        <w:rPr>
          <w:rFonts w:eastAsia="Calibri"/>
          <w:b/>
          <w:lang w:eastAsia="en-US"/>
        </w:rPr>
        <w:t>.</w:t>
      </w:r>
      <w:r w:rsidR="00A460FF" w:rsidRPr="001E2C05">
        <w:rPr>
          <w:rFonts w:eastAsia="Calibri"/>
          <w:b/>
          <w:lang w:eastAsia="en-US"/>
        </w:rPr>
        <w:t xml:space="preserve">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6D0C0E">
      <w:pPr>
        <w:autoSpaceDE w:val="0"/>
        <w:autoSpaceDN w:val="0"/>
        <w:adjustRightInd w:val="0"/>
        <w:ind w:firstLine="708"/>
        <w:jc w:val="both"/>
        <w:rPr>
          <w:b/>
        </w:rPr>
      </w:pPr>
      <w:r w:rsidRPr="001E2C05">
        <w:rPr>
          <w:b/>
        </w:rPr>
        <w:t>Для студентов</w:t>
      </w:r>
    </w:p>
    <w:p w:rsidR="003F63A5" w:rsidRPr="001E2C05" w:rsidRDefault="003F63A5" w:rsidP="008E5CA1">
      <w:pPr>
        <w:autoSpaceDE w:val="0"/>
        <w:autoSpaceDN w:val="0"/>
        <w:adjustRightInd w:val="0"/>
        <w:jc w:val="both"/>
      </w:pPr>
      <w:proofErr w:type="spellStart"/>
      <w:r w:rsidRPr="001E2C05">
        <w:rPr>
          <w:i/>
          <w:iCs/>
        </w:rPr>
        <w:t>Агеносов</w:t>
      </w:r>
      <w:proofErr w:type="spellEnd"/>
      <w:r w:rsidRPr="001E2C05">
        <w:rPr>
          <w:i/>
          <w:iCs/>
        </w:rPr>
        <w:t xml:space="preserve">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 xml:space="preserve">10 класс. Практикум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xml:space="preserve">. Русский язык и литература. </w:t>
      </w:r>
      <w:proofErr w:type="spellStart"/>
      <w:r w:rsidRPr="001E2C05">
        <w:t>Лите</w:t>
      </w:r>
      <w:proofErr w:type="spellEnd"/>
      <w:r w:rsidRPr="001E2C05">
        <w:t>-</w:t>
      </w:r>
    </w:p>
    <w:p w:rsidR="003F63A5" w:rsidRPr="001E2C05" w:rsidRDefault="003F63A5" w:rsidP="008E5CA1">
      <w:pPr>
        <w:autoSpaceDE w:val="0"/>
        <w:autoSpaceDN w:val="0"/>
        <w:adjustRightInd w:val="0"/>
        <w:jc w:val="both"/>
      </w:pPr>
      <w:proofErr w:type="spellStart"/>
      <w:r w:rsidRPr="001E2C05">
        <w:t>ратура</w:t>
      </w:r>
      <w:proofErr w:type="spellEnd"/>
      <w:r w:rsidRPr="001E2C05">
        <w:t xml:space="preserve">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 xml:space="preserve">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 xml:space="preserve">в 2 ч. / 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proofErr w:type="spellStart"/>
      <w:r w:rsidRPr="001E2C05">
        <w:rPr>
          <w:i/>
          <w:iCs/>
        </w:rPr>
        <w:t>Шамчикова</w:t>
      </w:r>
      <w:proofErr w:type="spellEnd"/>
      <w:r w:rsidRPr="001E2C05">
        <w:rPr>
          <w:i/>
          <w:iCs/>
        </w:rPr>
        <w:t xml:space="preserve">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proofErr w:type="spellStart"/>
      <w:r w:rsidRPr="001E2C05">
        <w:t>тература</w:t>
      </w:r>
      <w:proofErr w:type="spellEnd"/>
      <w:r w:rsidRPr="001E2C05">
        <w:t xml:space="preserve"> (базовый уровень). 11 класс: в 2 ч. / под ред. В. П. Журавлева. — М., 2014.</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xml:space="preserve">. Литература: учебник для </w:t>
      </w:r>
      <w:proofErr w:type="spellStart"/>
      <w:r w:rsidRPr="001E2C05">
        <w:t>учреж</w:t>
      </w:r>
      <w:proofErr w:type="spellEnd"/>
      <w:r w:rsidRPr="001E2C05">
        <w:t>-</w:t>
      </w:r>
    </w:p>
    <w:p w:rsidR="003F63A5" w:rsidRPr="001E2C05" w:rsidRDefault="003F63A5" w:rsidP="008E5CA1">
      <w:pPr>
        <w:autoSpaceDE w:val="0"/>
        <w:autoSpaceDN w:val="0"/>
        <w:adjustRightInd w:val="0"/>
        <w:jc w:val="both"/>
      </w:pPr>
      <w:proofErr w:type="spellStart"/>
      <w:r w:rsidRPr="001E2C05">
        <w:t>дений</w:t>
      </w:r>
      <w:proofErr w:type="spellEnd"/>
      <w:r w:rsidRPr="001E2C05">
        <w:t xml:space="preserve"> сред</w:t>
      </w:r>
      <w:proofErr w:type="gramStart"/>
      <w:r w:rsidRPr="001E2C05">
        <w:t>.</w:t>
      </w:r>
      <w:proofErr w:type="gramEnd"/>
      <w:r w:rsidRPr="001E2C05">
        <w:t xml:space="preserve"> </w:t>
      </w:r>
      <w:proofErr w:type="gramStart"/>
      <w:r w:rsidRPr="001E2C05">
        <w:t>п</w:t>
      </w:r>
      <w:proofErr w:type="gramEnd"/>
      <w:r w:rsidRPr="001E2C05">
        <w:t xml:space="preserve">роф. образования: в 2 ч. / под ред. Г. А. </w:t>
      </w:r>
      <w:proofErr w:type="spellStart"/>
      <w:r w:rsidRPr="001E2C05">
        <w:t>Обернихиной</w:t>
      </w:r>
      <w:proofErr w:type="spellEnd"/>
      <w:r w:rsidRPr="001E2C05">
        <w:t>. — М., 2015.</w:t>
      </w:r>
    </w:p>
    <w:p w:rsidR="003F63A5" w:rsidRPr="001E2C05" w:rsidRDefault="003F63A5" w:rsidP="008E5CA1">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Литература</w:t>
      </w:r>
      <w:proofErr w:type="gramStart"/>
      <w:r w:rsidRPr="001E2C05">
        <w:t>.</w:t>
      </w:r>
      <w:proofErr w:type="gramEnd"/>
      <w:r w:rsidRPr="001E2C05">
        <w:t xml:space="preserve"> </w:t>
      </w:r>
      <w:proofErr w:type="gramStart"/>
      <w:r w:rsidRPr="001E2C05">
        <w:t>п</w:t>
      </w:r>
      <w:proofErr w:type="gramEnd"/>
      <w:r w:rsidRPr="001E2C05">
        <w:t>рактикум: учеб.</w:t>
      </w:r>
    </w:p>
    <w:p w:rsidR="003F63A5" w:rsidRPr="001E2C05" w:rsidRDefault="003F63A5" w:rsidP="008E5CA1">
      <w:pPr>
        <w:autoSpaceDE w:val="0"/>
        <w:autoSpaceDN w:val="0"/>
        <w:adjustRightInd w:val="0"/>
        <w:jc w:val="both"/>
      </w:pPr>
      <w:r w:rsidRPr="001E2C05">
        <w:t xml:space="preserve">пособие / под ред. Г. А. </w:t>
      </w:r>
      <w:proofErr w:type="spellStart"/>
      <w:r w:rsidRPr="001E2C05">
        <w:t>Обернихиной</w:t>
      </w:r>
      <w:proofErr w:type="spellEnd"/>
      <w:r w:rsidRPr="001E2C05">
        <w:t>.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6D0C0E">
      <w:pPr>
        <w:autoSpaceDE w:val="0"/>
        <w:autoSpaceDN w:val="0"/>
        <w:adjustRightInd w:val="0"/>
        <w:ind w:firstLine="708"/>
        <w:jc w:val="both"/>
        <w:rPr>
          <w:b/>
        </w:rPr>
      </w:pPr>
      <w:r w:rsidRPr="001E2C05">
        <w:rPr>
          <w:b/>
        </w:rPr>
        <w:t>Для преподавателей</w:t>
      </w:r>
    </w:p>
    <w:p w:rsidR="003F63A5" w:rsidRPr="001E2C05" w:rsidRDefault="00A70E10" w:rsidP="00A70E10">
      <w:pPr>
        <w:autoSpaceDE w:val="0"/>
        <w:autoSpaceDN w:val="0"/>
        <w:adjustRightInd w:val="0"/>
        <w:jc w:val="both"/>
      </w:pPr>
      <w:proofErr w:type="gramStart"/>
      <w:r w:rsidRPr="001E2C05">
        <w:t xml:space="preserve">Об образовании в Российской Федерации: </w:t>
      </w:r>
      <w:proofErr w:type="spellStart"/>
      <w:r w:rsidRPr="001E2C05">
        <w:t>федер</w:t>
      </w:r>
      <w:proofErr w:type="spellEnd"/>
      <w:r w:rsidRPr="001E2C05">
        <w:t xml:space="preserve">.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w:t>
      </w:r>
      <w:proofErr w:type="spellStart"/>
      <w:r w:rsidRPr="001E2C05">
        <w:t>изм</w:t>
      </w:r>
      <w:proofErr w:type="spellEnd"/>
      <w:r w:rsidRPr="001E2C05">
        <w:t xml:space="preserve">., внесенными Федеральным законом от 04.06.2014 № 145-ФЗ, в ред. От 03.07.2016, с </w:t>
      </w:r>
      <w:proofErr w:type="spellStart"/>
      <w:r w:rsidRPr="001E2C05">
        <w:t>изм</w:t>
      </w:r>
      <w:proofErr w:type="spellEnd"/>
      <w:r w:rsidRPr="001E2C05">
        <w:t>. от</w:t>
      </w:r>
      <w:proofErr w:type="gramEnd"/>
      <w:r w:rsidRPr="001E2C05">
        <w:t xml:space="preserve"> 19.12.2016).</w:t>
      </w:r>
    </w:p>
    <w:p w:rsidR="003F63A5"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lastRenderedPageBreak/>
        <w:t xml:space="preserve">Приказ </w:t>
      </w:r>
      <w:proofErr w:type="spellStart"/>
      <w:r w:rsidRPr="001E2C05">
        <w:t>Минобрнауки</w:t>
      </w:r>
      <w:proofErr w:type="spellEnd"/>
      <w:r w:rsidRPr="001E2C05">
        <w:t xml:space="preserve">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 xml:space="preserve">ДПО </w:t>
      </w:r>
      <w:proofErr w:type="spellStart"/>
      <w:r w:rsidRPr="001E2C05">
        <w:t>Минобрнауки</w:t>
      </w:r>
      <w:proofErr w:type="spellEnd"/>
      <w:r w:rsidRPr="001E2C05">
        <w:t xml:space="preserve">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 xml:space="preserve">(базовый уровень). Книга для учителя / под </w:t>
      </w:r>
      <w:proofErr w:type="spellStart"/>
      <w:proofErr w:type="gramStart"/>
      <w:r w:rsidRPr="001E2C05">
        <w:t>ред</w:t>
      </w:r>
      <w:proofErr w:type="spellEnd"/>
      <w:proofErr w:type="gramEnd"/>
      <w:r w:rsidRPr="001E2C05">
        <w:t xml:space="preserve"> И. Н. Сухих. — М., 2014.</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proofErr w:type="spellStart"/>
      <w:r w:rsidRPr="001E2C05">
        <w:rPr>
          <w:i/>
          <w:iCs/>
        </w:rPr>
        <w:t>Бурменская</w:t>
      </w:r>
      <w:proofErr w:type="spellEnd"/>
      <w:r w:rsidRPr="001E2C05">
        <w:rPr>
          <w:i/>
          <w:iCs/>
        </w:rPr>
        <w:t xml:space="preserve">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 xml:space="preserve">ред. А. Г. </w:t>
      </w:r>
      <w:proofErr w:type="spellStart"/>
      <w:r w:rsidRPr="001E2C05">
        <w:t>Асмолова</w:t>
      </w:r>
      <w:proofErr w:type="spellEnd"/>
      <w:r w:rsidRPr="001E2C05">
        <w:t>. — М., 2010.</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w:t>
      </w:r>
      <w:proofErr w:type="spellStart"/>
      <w:r w:rsidRPr="001E2C05">
        <w:t>кл</w:t>
      </w:r>
      <w:proofErr w:type="spellEnd"/>
      <w:r w:rsidRPr="001E2C05">
        <w:t>. Дополнительные материалы /</w:t>
      </w:r>
    </w:p>
    <w:p w:rsidR="003F63A5" w:rsidRPr="001E2C05" w:rsidRDefault="003F63A5" w:rsidP="00D31C3B">
      <w:pPr>
        <w:autoSpaceDE w:val="0"/>
        <w:autoSpaceDN w:val="0"/>
        <w:adjustRightInd w:val="0"/>
        <w:jc w:val="both"/>
      </w:pPr>
      <w:r w:rsidRPr="001E2C05">
        <w:t xml:space="preserve">авт.-сост. Г. И. Беленький, О. М. </w:t>
      </w:r>
      <w:proofErr w:type="gramStart"/>
      <w:r w:rsidRPr="001E2C05">
        <w:t>Хренова</w:t>
      </w:r>
      <w:proofErr w:type="gramEnd"/>
      <w:r w:rsidRPr="001E2C05">
        <w:t>. — М., 2011.</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w:t>
      </w:r>
      <w:proofErr w:type="spellStart"/>
      <w:r w:rsidRPr="001E2C05">
        <w:rPr>
          <w:i/>
          <w:iCs/>
        </w:rPr>
        <w:t>Кац</w:t>
      </w:r>
      <w:proofErr w:type="spellEnd"/>
      <w:r w:rsidRPr="001E2C05">
        <w:rPr>
          <w:i/>
          <w:iCs/>
        </w:rPr>
        <w:t xml:space="preserve"> Э</w:t>
      </w:r>
      <w:r w:rsidRPr="001E2C05">
        <w:t xml:space="preserve">. </w:t>
      </w:r>
      <w:r w:rsidRPr="001E2C05">
        <w:rPr>
          <w:i/>
          <w:iCs/>
        </w:rPr>
        <w:t>Э</w:t>
      </w:r>
      <w:r w:rsidRPr="001E2C05">
        <w:t xml:space="preserve">. Письмо и эссе // Литература. 8 </w:t>
      </w:r>
      <w:proofErr w:type="spellStart"/>
      <w:r w:rsidRPr="001E2C05">
        <w:t>кл</w:t>
      </w:r>
      <w:proofErr w:type="spellEnd"/>
      <w:r w:rsidRPr="001E2C05">
        <w:t>. — М., 2012.</w:t>
      </w:r>
    </w:p>
    <w:p w:rsidR="003F63A5" w:rsidRPr="001E2C05" w:rsidRDefault="003F63A5" w:rsidP="00D31C3B">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proofErr w:type="spellStart"/>
      <w:r w:rsidRPr="001E2C05">
        <w:rPr>
          <w:i/>
          <w:iCs/>
        </w:rPr>
        <w:t>Мацыяка</w:t>
      </w:r>
      <w:proofErr w:type="spellEnd"/>
      <w:r w:rsidRPr="001E2C05">
        <w:rPr>
          <w:i/>
          <w:iCs/>
        </w:rPr>
        <w:t xml:space="preserve"> Е</w:t>
      </w:r>
      <w:r w:rsidRPr="001E2C05">
        <w:t xml:space="preserve">. </w:t>
      </w:r>
      <w:r w:rsidRPr="001E2C05">
        <w:rPr>
          <w:i/>
          <w:iCs/>
        </w:rPr>
        <w:t>В</w:t>
      </w:r>
      <w:r w:rsidRPr="001E2C05">
        <w:t>. Литература. Книга для преподавателя: метод</w:t>
      </w:r>
      <w:proofErr w:type="gramStart"/>
      <w:r w:rsidRPr="001E2C05">
        <w:t>.</w:t>
      </w:r>
      <w:proofErr w:type="gramEnd"/>
      <w:r w:rsidRPr="001E2C05">
        <w:t xml:space="preserve"> </w:t>
      </w:r>
      <w:proofErr w:type="gramStart"/>
      <w:r w:rsidRPr="001E2C05">
        <w:t>п</w:t>
      </w:r>
      <w:proofErr w:type="gramEnd"/>
      <w:r w:rsidRPr="001E2C05">
        <w:t>особие /</w:t>
      </w:r>
    </w:p>
    <w:p w:rsidR="003F63A5" w:rsidRPr="001E2C05" w:rsidRDefault="003F63A5" w:rsidP="00D31C3B">
      <w:pPr>
        <w:autoSpaceDE w:val="0"/>
        <w:autoSpaceDN w:val="0"/>
        <w:adjustRightInd w:val="0"/>
        <w:jc w:val="both"/>
      </w:pPr>
      <w:r w:rsidRPr="001E2C05">
        <w:t xml:space="preserve">под ред. Г. А. </w:t>
      </w:r>
      <w:proofErr w:type="spellStart"/>
      <w:r w:rsidRPr="001E2C05">
        <w:t>Обернихиной</w:t>
      </w:r>
      <w:proofErr w:type="spellEnd"/>
      <w:r w:rsidRPr="001E2C05">
        <w:t>.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w:t>
      </w:r>
      <w:proofErr w:type="gramStart"/>
      <w:r w:rsidRPr="001E2C05">
        <w:t>I</w:t>
      </w:r>
      <w:proofErr w:type="gramEnd"/>
      <w:r w:rsidRPr="001E2C05">
        <w:t xml:space="preserve">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6D0C0E">
      <w:pPr>
        <w:autoSpaceDE w:val="0"/>
        <w:autoSpaceDN w:val="0"/>
        <w:adjustRightInd w:val="0"/>
        <w:ind w:firstLine="708"/>
        <w:jc w:val="both"/>
        <w:rPr>
          <w:b/>
        </w:rPr>
      </w:pPr>
      <w:r w:rsidRPr="001E2C05">
        <w:rPr>
          <w:b/>
        </w:rPr>
        <w:t>Интернет-ресурсы</w:t>
      </w:r>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gramma</w:t>
      </w:r>
      <w:proofErr w:type="spellEnd"/>
      <w:r w:rsidRPr="001E2C05">
        <w:t xml:space="preserve">. </w:t>
      </w:r>
      <w:proofErr w:type="spellStart"/>
      <w:r w:rsidRPr="001E2C05">
        <w:t>ru</w:t>
      </w:r>
      <w:proofErr w:type="spellEnd"/>
      <w:r w:rsidRPr="001E2C05">
        <w:t xml:space="preserve"> (сайт «Культура письменной речи», созданный для оказания помощи</w:t>
      </w:r>
      <w:proofErr w:type="gramEnd"/>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krugosvet</w:t>
      </w:r>
      <w:proofErr w:type="spellEnd"/>
      <w:r w:rsidRPr="001E2C05">
        <w:t xml:space="preserve">. </w:t>
      </w:r>
      <w:proofErr w:type="spellStart"/>
      <w:r w:rsidRPr="001E2C05">
        <w:t>ru</w:t>
      </w:r>
      <w:proofErr w:type="spellEnd"/>
      <w:r w:rsidRPr="001E2C05">
        <w:t xml:space="preserve"> (универсальная научно-популярная </w:t>
      </w:r>
      <w:proofErr w:type="spellStart"/>
      <w:r w:rsidRPr="001E2C05">
        <w:t>онлайн-энциклопедия</w:t>
      </w:r>
      <w:proofErr w:type="spellEnd"/>
      <w:r w:rsidRPr="001E2C05">
        <w:t xml:space="preserve"> «</w:t>
      </w:r>
      <w:proofErr w:type="spellStart"/>
      <w:r w:rsidRPr="001E2C05">
        <w:t>Энцикло</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педия</w:t>
      </w:r>
      <w:proofErr w:type="spellEnd"/>
      <w:r w:rsidRPr="001E2C05">
        <w:t xml:space="preserve"> </w:t>
      </w:r>
      <w:proofErr w:type="spellStart"/>
      <w:r w:rsidRPr="001E2C05">
        <w:t>Кругосвет</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school-collection</w:t>
      </w:r>
      <w:proofErr w:type="spellEnd"/>
      <w:r w:rsidRPr="001E2C05">
        <w:t xml:space="preserve">. </w:t>
      </w:r>
      <w:proofErr w:type="spellStart"/>
      <w:r w:rsidRPr="001E2C05">
        <w:t>edu</w:t>
      </w:r>
      <w:proofErr w:type="spellEnd"/>
      <w:r w:rsidRPr="001E2C05">
        <w:t xml:space="preserve">. </w:t>
      </w:r>
      <w:proofErr w:type="spellStart"/>
      <w:r w:rsidRPr="001E2C05">
        <w:t>ru</w:t>
      </w:r>
      <w:proofErr w:type="spellEnd"/>
      <w:r w:rsidRPr="001E2C05">
        <w:t xml:space="preserve"> (сайт «Единая коллекция цифровых образовательных </w:t>
      </w:r>
      <w:proofErr w:type="spellStart"/>
      <w:r w:rsidRPr="001E2C05">
        <w:t>ресур</w:t>
      </w:r>
      <w:proofErr w:type="spellEnd"/>
      <w:r w:rsidRPr="001E2C05">
        <w:t>-</w:t>
      </w:r>
      <w:proofErr w:type="gramEnd"/>
    </w:p>
    <w:p w:rsidR="003F63A5" w:rsidRPr="001E2C05" w:rsidRDefault="003F63A5" w:rsidP="008E5CA1">
      <w:pPr>
        <w:autoSpaceDE w:val="0"/>
        <w:autoSpaceDN w:val="0"/>
        <w:adjustRightInd w:val="0"/>
        <w:jc w:val="both"/>
      </w:pPr>
      <w:r w:rsidRPr="001E2C05">
        <w:t>сов»).</w:t>
      </w:r>
    </w:p>
    <w:p w:rsidR="003F63A5" w:rsidRDefault="003F63A5" w:rsidP="00860BAF">
      <w:pPr>
        <w:autoSpaceDE w:val="0"/>
        <w:autoSpaceDN w:val="0"/>
        <w:adjustRightInd w:val="0"/>
        <w:jc w:val="both"/>
      </w:pPr>
      <w:proofErr w:type="spellStart"/>
      <w:r w:rsidRPr="001E2C05">
        <w:t>www</w:t>
      </w:r>
      <w:proofErr w:type="spellEnd"/>
      <w:r w:rsidRPr="001E2C05">
        <w:t xml:space="preserve">. </w:t>
      </w:r>
      <w:proofErr w:type="spellStart"/>
      <w:r w:rsidRPr="001E2C05">
        <w:t>spravka</w:t>
      </w:r>
      <w:proofErr w:type="spellEnd"/>
      <w:r w:rsidRPr="001E2C05">
        <w:t xml:space="preserve">. </w:t>
      </w:r>
      <w:proofErr w:type="spellStart"/>
      <w:r w:rsidRPr="001E2C05">
        <w:t>gramota</w:t>
      </w:r>
      <w:proofErr w:type="spellEnd"/>
      <w:r w:rsidRPr="001E2C05">
        <w:t xml:space="preserve">. </w:t>
      </w:r>
      <w:proofErr w:type="spellStart"/>
      <w:r w:rsidRPr="001E2C05">
        <w:t>ru</w:t>
      </w:r>
      <w:proofErr w:type="spellEnd"/>
      <w:r w:rsidRPr="001E2C05">
        <w:t xml:space="preserve"> (сайт «Справочная служба русского языка»).</w:t>
      </w:r>
    </w:p>
    <w:p w:rsidR="006D0C0E" w:rsidRDefault="006D0C0E" w:rsidP="00860BAF">
      <w:pPr>
        <w:autoSpaceDE w:val="0"/>
        <w:autoSpaceDN w:val="0"/>
        <w:adjustRightInd w:val="0"/>
        <w:jc w:val="both"/>
      </w:pPr>
    </w:p>
    <w:p w:rsidR="006D0C0E" w:rsidRPr="001E2C05" w:rsidRDefault="006D0C0E" w:rsidP="00860BAF">
      <w:pPr>
        <w:autoSpaceDE w:val="0"/>
        <w:autoSpaceDN w:val="0"/>
        <w:adjustRightInd w:val="0"/>
        <w:jc w:val="both"/>
        <w:rPr>
          <w:lang w:eastAsia="en-US"/>
        </w:rPr>
      </w:pPr>
    </w:p>
    <w:p w:rsidR="003F63A5" w:rsidRPr="001E2C05" w:rsidRDefault="003F63A5" w:rsidP="00860BAF">
      <w:pPr>
        <w:autoSpaceDE w:val="0"/>
        <w:autoSpaceDN w:val="0"/>
        <w:adjustRightInd w:val="0"/>
        <w:jc w:val="both"/>
      </w:pPr>
    </w:p>
    <w:p w:rsidR="000548A5" w:rsidRDefault="000548A5" w:rsidP="00860BAF">
      <w:pPr>
        <w:pStyle w:val="1"/>
        <w:tabs>
          <w:tab w:val="num" w:pos="0"/>
        </w:tabs>
        <w:jc w:val="center"/>
        <w:rPr>
          <w:b/>
          <w:bCs/>
          <w:caps/>
        </w:rPr>
      </w:pPr>
    </w:p>
    <w:p w:rsidR="003F63A5" w:rsidRPr="001E2C05" w:rsidRDefault="000548A5" w:rsidP="00860BAF">
      <w:pPr>
        <w:pStyle w:val="1"/>
        <w:tabs>
          <w:tab w:val="num" w:pos="0"/>
        </w:tabs>
        <w:jc w:val="center"/>
        <w:rPr>
          <w:b/>
          <w:bCs/>
          <w:caps/>
        </w:rPr>
      </w:pPr>
      <w:r>
        <w:rPr>
          <w:b/>
          <w:bCs/>
          <w:caps/>
        </w:rPr>
        <w:t>6</w:t>
      </w:r>
      <w:r w:rsidR="003F63A5" w:rsidRPr="001E2C05">
        <w:rPr>
          <w:b/>
          <w:bCs/>
          <w:caps/>
        </w:rPr>
        <w:t xml:space="preserve">. Контроль и оценка результатов освоения </w:t>
      </w:r>
      <w:r w:rsidR="00ED135B">
        <w:rPr>
          <w:b/>
          <w:bCs/>
          <w:caps/>
        </w:rPr>
        <w:t>предмета</w:t>
      </w:r>
    </w:p>
    <w:p w:rsidR="003F63A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622ACE" w:rsidRPr="001E2C05" w:rsidTr="00622ACE">
        <w:tc>
          <w:tcPr>
            <w:tcW w:w="3039" w:type="dxa"/>
          </w:tcPr>
          <w:p w:rsidR="00622ACE" w:rsidRPr="001E2C05" w:rsidRDefault="00622ACE" w:rsidP="00622ACE">
            <w:pPr>
              <w:autoSpaceDE w:val="0"/>
              <w:autoSpaceDN w:val="0"/>
              <w:adjustRightInd w:val="0"/>
              <w:ind w:hanging="2"/>
              <w:jc w:val="center"/>
              <w:rPr>
                <w:b/>
                <w:bCs/>
              </w:rPr>
            </w:pPr>
            <w:r w:rsidRPr="001E2C05">
              <w:rPr>
                <w:b/>
                <w:bCs/>
              </w:rPr>
              <w:t xml:space="preserve">Контролируемый результат (предметные, </w:t>
            </w:r>
            <w:proofErr w:type="spellStart"/>
            <w:r w:rsidRPr="001E2C05">
              <w:rPr>
                <w:b/>
                <w:bCs/>
              </w:rPr>
              <w:t>метапредметные</w:t>
            </w:r>
            <w:proofErr w:type="spellEnd"/>
            <w:r w:rsidRPr="001E2C05">
              <w:rPr>
                <w:b/>
                <w:bCs/>
              </w:rPr>
              <w:t xml:space="preserve"> результаты)</w:t>
            </w:r>
          </w:p>
        </w:tc>
        <w:tc>
          <w:tcPr>
            <w:tcW w:w="4161" w:type="dxa"/>
          </w:tcPr>
          <w:p w:rsidR="006468FE" w:rsidRDefault="00622ACE" w:rsidP="006468FE">
            <w:pPr>
              <w:autoSpaceDE w:val="0"/>
              <w:autoSpaceDN w:val="0"/>
              <w:adjustRightInd w:val="0"/>
              <w:ind w:hanging="2"/>
              <w:jc w:val="center"/>
              <w:rPr>
                <w:i/>
                <w:sz w:val="20"/>
                <w:szCs w:val="20"/>
              </w:rPr>
            </w:pPr>
            <w:r w:rsidRPr="001E2C05">
              <w:rPr>
                <w:b/>
                <w:bCs/>
              </w:rPr>
              <w:t>Показатели оценки (поведенческие индикаторы)</w:t>
            </w:r>
            <w:r w:rsidR="006468FE" w:rsidRPr="00DB7873">
              <w:rPr>
                <w:i/>
                <w:sz w:val="20"/>
                <w:szCs w:val="20"/>
              </w:rPr>
              <w:t xml:space="preserve"> </w:t>
            </w:r>
          </w:p>
          <w:p w:rsidR="006468FE" w:rsidRPr="00DB7873" w:rsidRDefault="006468FE" w:rsidP="006468FE">
            <w:pPr>
              <w:autoSpaceDE w:val="0"/>
              <w:autoSpaceDN w:val="0"/>
              <w:adjustRightInd w:val="0"/>
              <w:ind w:hanging="2"/>
              <w:jc w:val="center"/>
              <w:rPr>
                <w:i/>
                <w:sz w:val="20"/>
                <w:szCs w:val="20"/>
              </w:rPr>
            </w:pPr>
            <w:r w:rsidRPr="00DB7873">
              <w:rPr>
                <w:i/>
                <w:sz w:val="20"/>
                <w:szCs w:val="20"/>
              </w:rPr>
              <w:t>Показатели формулируются для каждого результата в соответствии с представленными выше требованиями</w:t>
            </w:r>
          </w:p>
          <w:p w:rsidR="00622ACE" w:rsidRPr="001E2C05" w:rsidRDefault="00622ACE" w:rsidP="00622ACE">
            <w:pPr>
              <w:autoSpaceDE w:val="0"/>
              <w:autoSpaceDN w:val="0"/>
              <w:adjustRightInd w:val="0"/>
              <w:ind w:hanging="2"/>
              <w:jc w:val="center"/>
              <w:rPr>
                <w:b/>
                <w:bCs/>
              </w:rPr>
            </w:pPr>
          </w:p>
        </w:tc>
        <w:tc>
          <w:tcPr>
            <w:tcW w:w="2700" w:type="dxa"/>
          </w:tcPr>
          <w:p w:rsidR="006468FE" w:rsidRDefault="00622ACE" w:rsidP="00622ACE">
            <w:pPr>
              <w:autoSpaceDE w:val="0"/>
              <w:autoSpaceDN w:val="0"/>
              <w:adjustRightInd w:val="0"/>
              <w:ind w:hanging="2"/>
              <w:jc w:val="center"/>
              <w:rPr>
                <w:b/>
                <w:bCs/>
              </w:rPr>
            </w:pPr>
            <w:r w:rsidRPr="001E2C05">
              <w:rPr>
                <w:b/>
                <w:bCs/>
              </w:rPr>
              <w:t>Методы и формы контроля</w:t>
            </w:r>
          </w:p>
          <w:p w:rsidR="00622ACE" w:rsidRPr="001E2C05" w:rsidRDefault="006468FE" w:rsidP="00622ACE">
            <w:pPr>
              <w:autoSpaceDE w:val="0"/>
              <w:autoSpaceDN w:val="0"/>
              <w:adjustRightInd w:val="0"/>
              <w:ind w:hanging="2"/>
              <w:jc w:val="center"/>
              <w:rPr>
                <w:b/>
                <w:bCs/>
              </w:rPr>
            </w:pPr>
            <w:r w:rsidRPr="00DB7873">
              <w:rPr>
                <w:i/>
                <w:sz w:val="20"/>
                <w:szCs w:val="20"/>
              </w:rPr>
              <w:t xml:space="preserve"> Указываются методы и формы, установленные Положением о текущем контроле и промежуточной аттестации</w:t>
            </w:r>
          </w:p>
        </w:tc>
      </w:tr>
      <w:tr w:rsidR="00622ACE" w:rsidRPr="001E2C05" w:rsidTr="00622ACE">
        <w:tc>
          <w:tcPr>
            <w:tcW w:w="9900" w:type="dxa"/>
            <w:gridSpan w:val="3"/>
          </w:tcPr>
          <w:p w:rsidR="00622ACE" w:rsidRPr="001E2C05" w:rsidRDefault="00622ACE" w:rsidP="00622ACE">
            <w:pPr>
              <w:autoSpaceDE w:val="0"/>
              <w:autoSpaceDN w:val="0"/>
              <w:adjustRightInd w:val="0"/>
              <w:ind w:hanging="2"/>
              <w:jc w:val="center"/>
              <w:rPr>
                <w:b/>
                <w:bCs/>
                <w:i/>
                <w:iCs/>
              </w:rPr>
            </w:pPr>
            <w:r w:rsidRPr="001E2C05">
              <w:rPr>
                <w:b/>
                <w:bCs/>
                <w:i/>
                <w:iCs/>
              </w:rPr>
              <w:t>Предметные результаты</w:t>
            </w:r>
          </w:p>
        </w:tc>
      </w:tr>
      <w:tr w:rsidR="00622ACE" w:rsidRPr="001E2C05" w:rsidTr="00622ACE">
        <w:trPr>
          <w:trHeight w:val="2310"/>
        </w:trPr>
        <w:tc>
          <w:tcPr>
            <w:tcW w:w="3039" w:type="dxa"/>
          </w:tcPr>
          <w:p w:rsidR="00622ACE" w:rsidRPr="001E2C05" w:rsidRDefault="00622ACE" w:rsidP="00622ACE">
            <w:pPr>
              <w:autoSpaceDE w:val="0"/>
              <w:autoSpaceDN w:val="0"/>
              <w:adjustRightInd w:val="0"/>
              <w:jc w:val="both"/>
            </w:pPr>
            <w:r w:rsidRPr="001E2C05">
              <w:t xml:space="preserve">  </w:t>
            </w:r>
            <w:proofErr w:type="spellStart"/>
            <w:r w:rsidRPr="001E2C05">
              <w:t>Сформированность</w:t>
            </w:r>
            <w:proofErr w:type="spellEnd"/>
            <w:r w:rsidRPr="001E2C05">
              <w:t xml:space="preserve"> устойчивого интереса к чтению как средству познания других культур, уважительного отношения к ним.</w:t>
            </w:r>
          </w:p>
          <w:p w:rsidR="00622ACE" w:rsidRPr="001E2C05" w:rsidRDefault="00622ACE" w:rsidP="00622ACE">
            <w:pPr>
              <w:autoSpaceDE w:val="0"/>
              <w:autoSpaceDN w:val="0"/>
              <w:adjustRightInd w:val="0"/>
              <w:jc w:val="both"/>
            </w:pPr>
          </w:p>
          <w:p w:rsidR="00622ACE" w:rsidRPr="001E2C05" w:rsidRDefault="00622ACE" w:rsidP="00622ACE">
            <w:pPr>
              <w:autoSpaceDE w:val="0"/>
              <w:autoSpaceDN w:val="0"/>
              <w:adjustRightInd w:val="0"/>
              <w:jc w:val="both"/>
              <w:rPr>
                <w:i/>
              </w:rPr>
            </w:pPr>
          </w:p>
        </w:tc>
        <w:tc>
          <w:tcPr>
            <w:tcW w:w="4161" w:type="dxa"/>
          </w:tcPr>
          <w:p w:rsidR="00622ACE" w:rsidRPr="001E2C05" w:rsidRDefault="00622ACE" w:rsidP="00622ACE">
            <w:pPr>
              <w:spacing w:line="216" w:lineRule="auto"/>
              <w:jc w:val="both"/>
            </w:pPr>
            <w:r w:rsidRPr="001E2C05">
              <w:t>Объясняет  образн</w:t>
            </w:r>
            <w:r>
              <w:t>ую природу словесного искусства.</w:t>
            </w:r>
          </w:p>
          <w:p w:rsidR="00622ACE" w:rsidRPr="001E2C05" w:rsidRDefault="00622ACE" w:rsidP="00622ACE">
            <w:pPr>
              <w:autoSpaceDE w:val="0"/>
              <w:autoSpaceDN w:val="0"/>
              <w:adjustRightInd w:val="0"/>
              <w:ind w:hanging="2"/>
              <w:rPr>
                <w:i/>
              </w:rPr>
            </w:pPr>
            <w:r w:rsidRPr="001E2C05">
              <w:rPr>
                <w:i/>
              </w:rPr>
              <w:t xml:space="preserve"> </w:t>
            </w:r>
          </w:p>
          <w:p w:rsidR="00622ACE" w:rsidRPr="001E2C05" w:rsidRDefault="00622ACE" w:rsidP="00622ACE">
            <w:pPr>
              <w:autoSpaceDE w:val="0"/>
              <w:autoSpaceDN w:val="0"/>
              <w:adjustRightInd w:val="0"/>
              <w:ind w:hanging="2"/>
              <w:rPr>
                <w:i/>
              </w:rPr>
            </w:pPr>
          </w:p>
          <w:p w:rsidR="00622ACE" w:rsidRPr="001E2C05" w:rsidRDefault="00622ACE" w:rsidP="00622ACE">
            <w:pPr>
              <w:autoSpaceDE w:val="0"/>
              <w:autoSpaceDN w:val="0"/>
              <w:adjustRightInd w:val="0"/>
              <w:ind w:hanging="2"/>
              <w:rPr>
                <w:i/>
              </w:rPr>
            </w:pPr>
          </w:p>
          <w:p w:rsidR="00622ACE" w:rsidRPr="001E2C05" w:rsidRDefault="00622ACE" w:rsidP="00622ACE">
            <w:pPr>
              <w:autoSpaceDE w:val="0"/>
              <w:autoSpaceDN w:val="0"/>
              <w:adjustRightInd w:val="0"/>
              <w:ind w:hanging="2"/>
              <w:rPr>
                <w:i/>
              </w:rPr>
            </w:pPr>
          </w:p>
          <w:p w:rsidR="00622ACE" w:rsidRPr="001E2C05" w:rsidRDefault="00622ACE" w:rsidP="00622ACE">
            <w:pPr>
              <w:autoSpaceDE w:val="0"/>
              <w:autoSpaceDN w:val="0"/>
              <w:adjustRightInd w:val="0"/>
              <w:ind w:hanging="2"/>
              <w:rPr>
                <w:i/>
              </w:rPr>
            </w:pPr>
          </w:p>
          <w:p w:rsidR="00622ACE" w:rsidRPr="001E2C05" w:rsidRDefault="00622ACE" w:rsidP="00622ACE">
            <w:pPr>
              <w:tabs>
                <w:tab w:val="left" w:pos="-567"/>
              </w:tabs>
              <w:spacing w:line="216" w:lineRule="auto"/>
              <w:jc w:val="both"/>
            </w:pPr>
          </w:p>
          <w:p w:rsidR="00622ACE" w:rsidRPr="001E2C05" w:rsidRDefault="00622ACE" w:rsidP="00622ACE">
            <w:pPr>
              <w:tabs>
                <w:tab w:val="left" w:pos="-567"/>
              </w:tabs>
              <w:spacing w:line="216" w:lineRule="auto"/>
              <w:jc w:val="both"/>
            </w:pPr>
          </w:p>
          <w:p w:rsidR="00622ACE" w:rsidRPr="001E2C05" w:rsidRDefault="00622ACE" w:rsidP="00622ACE">
            <w:pPr>
              <w:autoSpaceDE w:val="0"/>
              <w:autoSpaceDN w:val="0"/>
              <w:adjustRightInd w:val="0"/>
              <w:ind w:hanging="2"/>
              <w:rPr>
                <w:i/>
              </w:rPr>
            </w:pPr>
          </w:p>
        </w:tc>
        <w:tc>
          <w:tcPr>
            <w:tcW w:w="2700" w:type="dxa"/>
          </w:tcPr>
          <w:p w:rsidR="00622ACE" w:rsidRPr="001E2C05" w:rsidRDefault="00622ACE" w:rsidP="00622ACE">
            <w:pPr>
              <w:autoSpaceDE w:val="0"/>
              <w:autoSpaceDN w:val="0"/>
              <w:adjustRightInd w:val="0"/>
              <w:ind w:hanging="2"/>
              <w:rPr>
                <w:u w:val="single"/>
              </w:rPr>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ситуационны</w:t>
            </w:r>
            <w:r>
              <w:t xml:space="preserve">х задач; творческие задания; тестирование; ИКТ; </w:t>
            </w:r>
            <w:r w:rsidRPr="001E2C05">
              <w:t xml:space="preserve"> 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rPr>
                <w:i/>
              </w:rPr>
            </w:pPr>
            <w:r w:rsidRPr="001E2C05">
              <w:t>текущий контроль; промежуточная аттест</w:t>
            </w:r>
            <w:r w:rsidR="0041701F">
              <w:t>ация – дифференцированный зачет.</w:t>
            </w:r>
          </w:p>
        </w:tc>
      </w:tr>
      <w:tr w:rsidR="00622ACE" w:rsidRPr="001E2C05" w:rsidTr="00622ACE">
        <w:trPr>
          <w:trHeight w:val="2484"/>
        </w:trPr>
        <w:tc>
          <w:tcPr>
            <w:tcW w:w="3039" w:type="dxa"/>
          </w:tcPr>
          <w:p w:rsidR="00622ACE" w:rsidRPr="001E2C05" w:rsidRDefault="00622ACE" w:rsidP="00622ACE">
            <w:pPr>
              <w:autoSpaceDE w:val="0"/>
              <w:autoSpaceDN w:val="0"/>
              <w:adjustRightInd w:val="0"/>
              <w:jc w:val="both"/>
            </w:pPr>
            <w:proofErr w:type="spellStart"/>
            <w:r w:rsidRPr="001E2C05">
              <w:t>Сформированность</w:t>
            </w:r>
            <w:proofErr w:type="spellEnd"/>
            <w:r w:rsidRPr="001E2C05">
              <w:t xml:space="preserve"> навыков различных видов ан</w:t>
            </w:r>
            <w:r>
              <w:t>ализа литературных произведений.</w:t>
            </w:r>
          </w:p>
          <w:p w:rsidR="00622ACE" w:rsidRPr="001E2C05" w:rsidRDefault="00622ACE" w:rsidP="00622ACE">
            <w:pPr>
              <w:autoSpaceDE w:val="0"/>
              <w:autoSpaceDN w:val="0"/>
              <w:adjustRightInd w:val="0"/>
              <w:rPr>
                <w:i/>
              </w:rPr>
            </w:pPr>
          </w:p>
          <w:p w:rsidR="00622ACE" w:rsidRPr="001E2C05" w:rsidRDefault="00622ACE" w:rsidP="00622ACE">
            <w:pPr>
              <w:autoSpaceDE w:val="0"/>
              <w:autoSpaceDN w:val="0"/>
              <w:adjustRightInd w:val="0"/>
            </w:pPr>
          </w:p>
        </w:tc>
        <w:tc>
          <w:tcPr>
            <w:tcW w:w="4161" w:type="dxa"/>
          </w:tcPr>
          <w:p w:rsidR="00622ACE" w:rsidRPr="001E2C05" w:rsidRDefault="00622ACE" w:rsidP="00622ACE">
            <w:pPr>
              <w:tabs>
                <w:tab w:val="left" w:pos="-567"/>
              </w:tabs>
              <w:spacing w:line="216" w:lineRule="auto"/>
              <w:jc w:val="both"/>
            </w:pPr>
            <w:r w:rsidRPr="001E2C05">
              <w:t>Понимает содержание изученных литературных произведений;</w:t>
            </w:r>
          </w:p>
          <w:p w:rsidR="00622ACE" w:rsidRPr="001E2C05" w:rsidRDefault="00622ACE" w:rsidP="00622ACE">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ситуацион</w:t>
            </w:r>
            <w:r>
              <w:t>ных задач; творческие задания; тестирование; ИКТ</w:t>
            </w:r>
            <w:r w:rsidRPr="001E2C05">
              <w:t>; 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rPr>
                <w:u w:val="single"/>
              </w:rPr>
            </w:pPr>
            <w:r w:rsidRPr="001E2C05">
              <w:t>текущий контроль; промежуточная аттестация – дифференцированный зачет</w:t>
            </w:r>
            <w:r w:rsidR="0041701F">
              <w:t>.</w:t>
            </w:r>
          </w:p>
        </w:tc>
      </w:tr>
      <w:tr w:rsidR="00622ACE" w:rsidRPr="001E2C05" w:rsidTr="00622ACE">
        <w:trPr>
          <w:trHeight w:val="2484"/>
        </w:trPr>
        <w:tc>
          <w:tcPr>
            <w:tcW w:w="3039" w:type="dxa"/>
          </w:tcPr>
          <w:p w:rsidR="00622ACE" w:rsidRPr="001E2C05" w:rsidRDefault="00622ACE" w:rsidP="00622ACE">
            <w:pPr>
              <w:autoSpaceDE w:val="0"/>
              <w:autoSpaceDN w:val="0"/>
              <w:adjustRightInd w:val="0"/>
              <w:jc w:val="both"/>
            </w:pPr>
            <w:r>
              <w:t xml:space="preserve"> </w:t>
            </w:r>
            <w:proofErr w:type="spellStart"/>
            <w:r>
              <w:t>С</w:t>
            </w:r>
            <w:r w:rsidRPr="001E2C05">
              <w:t>формированность</w:t>
            </w:r>
            <w:proofErr w:type="spellEnd"/>
            <w:r w:rsidRPr="001E2C05">
              <w:t xml:space="preserve"> представлений о системе стилей языка художественной литературы.</w:t>
            </w:r>
          </w:p>
          <w:p w:rsidR="00622ACE" w:rsidRPr="001E2C05" w:rsidRDefault="00622ACE" w:rsidP="00622ACE">
            <w:pPr>
              <w:autoSpaceDE w:val="0"/>
              <w:autoSpaceDN w:val="0"/>
              <w:adjustRightInd w:val="0"/>
              <w:jc w:val="both"/>
            </w:pPr>
          </w:p>
        </w:tc>
        <w:tc>
          <w:tcPr>
            <w:tcW w:w="4161" w:type="dxa"/>
          </w:tcPr>
          <w:p w:rsidR="00622ACE" w:rsidRPr="001E2C05" w:rsidRDefault="00622ACE" w:rsidP="00622AC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ситуационных задач; твор</w:t>
            </w:r>
            <w:r>
              <w:t>ческие задания; тестирование; ИКТ</w:t>
            </w:r>
            <w:r w:rsidRPr="001E2C05">
              <w:t xml:space="preserve">; </w:t>
            </w:r>
            <w:r>
              <w:t xml:space="preserve"> </w:t>
            </w:r>
            <w:r w:rsidRPr="001E2C05">
              <w:t>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rPr>
                <w:u w:val="single"/>
              </w:rPr>
            </w:pPr>
            <w:r w:rsidRPr="001E2C05">
              <w:t>текущий контроль; промежуточная аттестация</w:t>
            </w:r>
            <w:r>
              <w:t xml:space="preserve"> </w:t>
            </w:r>
            <w:r w:rsidRPr="001E2C05">
              <w:t xml:space="preserve"> </w:t>
            </w:r>
            <w:proofErr w:type="gramStart"/>
            <w:r w:rsidRPr="001E2C05">
              <w:t>–д</w:t>
            </w:r>
            <w:proofErr w:type="gramEnd"/>
            <w:r w:rsidRPr="001E2C05">
              <w:t>ифференцированный зачет</w:t>
            </w:r>
            <w:r w:rsidR="0041701F">
              <w:t>.</w:t>
            </w:r>
          </w:p>
        </w:tc>
      </w:tr>
      <w:tr w:rsidR="00622ACE" w:rsidRPr="001E2C05" w:rsidTr="00622ACE">
        <w:tc>
          <w:tcPr>
            <w:tcW w:w="3039" w:type="dxa"/>
          </w:tcPr>
          <w:p w:rsidR="00622ACE" w:rsidRPr="001E2C05" w:rsidRDefault="00622ACE" w:rsidP="00622ACE">
            <w:pPr>
              <w:autoSpaceDE w:val="0"/>
              <w:autoSpaceDN w:val="0"/>
              <w:adjustRightInd w:val="0"/>
              <w:jc w:val="both"/>
            </w:pPr>
            <w:r w:rsidRPr="001E2C05">
              <w:t xml:space="preserve"> Владение навыками самоанализа и самооценки </w:t>
            </w:r>
            <w:r w:rsidRPr="001E2C05">
              <w:lastRenderedPageBreak/>
              <w:t xml:space="preserve">на основе </w:t>
            </w:r>
            <w:r>
              <w:t>наблюдений за собственной речью.</w:t>
            </w:r>
          </w:p>
          <w:p w:rsidR="00622ACE" w:rsidRPr="001E2C05" w:rsidRDefault="00622ACE" w:rsidP="00622ACE">
            <w:pPr>
              <w:autoSpaceDE w:val="0"/>
              <w:autoSpaceDN w:val="0"/>
              <w:adjustRightInd w:val="0"/>
            </w:pPr>
          </w:p>
        </w:tc>
        <w:tc>
          <w:tcPr>
            <w:tcW w:w="4161" w:type="dxa"/>
          </w:tcPr>
          <w:p w:rsidR="00622ACE" w:rsidRPr="001E2C05" w:rsidRDefault="00622ACE" w:rsidP="00622ACE">
            <w:pPr>
              <w:tabs>
                <w:tab w:val="left" w:pos="567"/>
              </w:tabs>
              <w:spacing w:line="216" w:lineRule="auto"/>
              <w:jc w:val="both"/>
            </w:pPr>
            <w:r w:rsidRPr="001E2C05">
              <w:lastRenderedPageBreak/>
              <w:t>Владеет созданием связного текста (устного и письменного) на необходимую тему с учетом но</w:t>
            </w:r>
            <w:r>
              <w:t xml:space="preserve">рм </w:t>
            </w:r>
            <w:r>
              <w:lastRenderedPageBreak/>
              <w:t>русского литературного языка.</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r w:rsidRPr="001E2C05">
              <w:rPr>
                <w:u w:val="single"/>
              </w:rPr>
              <w:lastRenderedPageBreak/>
              <w:t>Методы оценки</w:t>
            </w:r>
          </w:p>
          <w:p w:rsidR="00622ACE" w:rsidRPr="001E2C05" w:rsidRDefault="00622ACE" w:rsidP="00622ACE">
            <w:pPr>
              <w:autoSpaceDE w:val="0"/>
              <w:autoSpaceDN w:val="0"/>
              <w:adjustRightInd w:val="0"/>
              <w:ind w:hanging="2"/>
            </w:pPr>
            <w:proofErr w:type="gramStart"/>
            <w:r w:rsidRPr="001E2C05">
              <w:t>решение ситуацион</w:t>
            </w:r>
            <w:r>
              <w:t xml:space="preserve">ных </w:t>
            </w:r>
            <w:r>
              <w:lastRenderedPageBreak/>
              <w:t xml:space="preserve">задач; творческие задания; тестирование; ИКТ; </w:t>
            </w:r>
            <w:r w:rsidRPr="001E2C05">
              <w:t xml:space="preserve">изложения;   написание сочинений, эссе, </w:t>
            </w:r>
            <w:r>
              <w:t xml:space="preserve"> </w:t>
            </w:r>
            <w:r w:rsidRPr="001E2C05">
              <w:t>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p>
        </w:tc>
      </w:tr>
      <w:tr w:rsidR="00622ACE" w:rsidRPr="001E2C05" w:rsidTr="00622ACE">
        <w:tc>
          <w:tcPr>
            <w:tcW w:w="3039" w:type="dxa"/>
          </w:tcPr>
          <w:p w:rsidR="00622ACE" w:rsidRPr="001E2C05" w:rsidRDefault="00622ACE" w:rsidP="00622ACE">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w:t>
            </w:r>
            <w:r>
              <w:t>ной и второстепенной информации.</w:t>
            </w:r>
          </w:p>
          <w:p w:rsidR="00622ACE" w:rsidRPr="001E2C05" w:rsidRDefault="00622ACE" w:rsidP="00622ACE">
            <w:pPr>
              <w:autoSpaceDE w:val="0"/>
              <w:autoSpaceDN w:val="0"/>
              <w:adjustRightInd w:val="0"/>
              <w:ind w:hanging="2"/>
            </w:pPr>
          </w:p>
        </w:tc>
        <w:tc>
          <w:tcPr>
            <w:tcW w:w="4161" w:type="dxa"/>
          </w:tcPr>
          <w:p w:rsidR="00622ACE" w:rsidRPr="001E2C05" w:rsidRDefault="00622ACE" w:rsidP="00622ACE">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r>
              <w:t>.</w:t>
            </w: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ситуацион</w:t>
            </w:r>
            <w:r>
              <w:t>ных задач; творческие задания; тестирование; ИКТ</w:t>
            </w:r>
            <w:r w:rsidRPr="001E2C05">
              <w:t xml:space="preserve">; </w:t>
            </w:r>
            <w:r>
              <w:t xml:space="preserve"> </w:t>
            </w:r>
            <w:r w:rsidRPr="001E2C05">
              <w:t>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r w:rsidR="0041701F">
              <w:t>.</w:t>
            </w:r>
          </w:p>
        </w:tc>
      </w:tr>
      <w:tr w:rsidR="00622ACE" w:rsidRPr="001E2C05" w:rsidTr="00622ACE">
        <w:tc>
          <w:tcPr>
            <w:tcW w:w="3039" w:type="dxa"/>
          </w:tcPr>
          <w:p w:rsidR="00622ACE" w:rsidRPr="001E2C05" w:rsidRDefault="00622ACE" w:rsidP="00622ACE">
            <w:pPr>
              <w:autoSpaceDE w:val="0"/>
              <w:autoSpaceDN w:val="0"/>
              <w:adjustRightInd w:val="0"/>
              <w:jc w:val="both"/>
            </w:pPr>
            <w:r w:rsidRPr="001E2C05">
              <w:t>Владение умением представлять тексты в виде тезисов, конспектов, аннотаций</w:t>
            </w:r>
            <w:r>
              <w:t>,    сочинений различных жанров.</w:t>
            </w:r>
          </w:p>
          <w:p w:rsidR="00622ACE" w:rsidRPr="001E2C05" w:rsidRDefault="00622ACE" w:rsidP="00622ACE">
            <w:pPr>
              <w:autoSpaceDE w:val="0"/>
              <w:autoSpaceDN w:val="0"/>
              <w:adjustRightInd w:val="0"/>
              <w:ind w:hanging="2"/>
            </w:pPr>
          </w:p>
        </w:tc>
        <w:tc>
          <w:tcPr>
            <w:tcW w:w="4161" w:type="dxa"/>
          </w:tcPr>
          <w:p w:rsidR="00622ACE" w:rsidRPr="001E2C05" w:rsidRDefault="00622ACE" w:rsidP="00622ACE">
            <w:pPr>
              <w:tabs>
                <w:tab w:val="left" w:pos="567"/>
              </w:tabs>
              <w:spacing w:line="216" w:lineRule="auto"/>
              <w:jc w:val="both"/>
            </w:pPr>
            <w:r w:rsidRPr="001E2C05">
              <w:t>Аргументировано  умеет писать рецензии на прочитанные произведения и сочинения раз</w:t>
            </w:r>
            <w:r>
              <w:t>ных жанров на литературные темы.</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ситуационны</w:t>
            </w:r>
            <w:r>
              <w:t xml:space="preserve">х задач; творческие задания; тестирование; ИКТ; </w:t>
            </w:r>
            <w:r w:rsidRPr="001E2C05">
              <w:t>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r w:rsidR="0041701F">
              <w:t>.</w:t>
            </w:r>
          </w:p>
        </w:tc>
      </w:tr>
      <w:tr w:rsidR="00622ACE" w:rsidRPr="001E2C05" w:rsidTr="00622ACE">
        <w:tc>
          <w:tcPr>
            <w:tcW w:w="3039" w:type="dxa"/>
          </w:tcPr>
          <w:p w:rsidR="00622ACE" w:rsidRPr="001E2C05" w:rsidRDefault="00622ACE" w:rsidP="00622ACE">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r>
              <w:t>.</w:t>
            </w:r>
          </w:p>
        </w:tc>
        <w:tc>
          <w:tcPr>
            <w:tcW w:w="4161" w:type="dxa"/>
          </w:tcPr>
          <w:p w:rsidR="00622ACE" w:rsidRPr="001E2C05" w:rsidRDefault="00622ACE" w:rsidP="00622ACE">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622ACE" w:rsidRPr="001E2C05" w:rsidRDefault="00622ACE" w:rsidP="00622ACE">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w:t>
            </w:r>
            <w:r>
              <w:t xml:space="preserve"> черты литературных направлений.</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w:t>
            </w:r>
            <w:r>
              <w:t xml:space="preserve">нных задач; творческие задания; тестирование; ИКТ; </w:t>
            </w:r>
            <w:r w:rsidRPr="001E2C05">
              <w:t>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r w:rsidR="0041701F">
              <w:t>.</w:t>
            </w:r>
          </w:p>
          <w:p w:rsidR="00622ACE" w:rsidRPr="001E2C05" w:rsidRDefault="00622ACE" w:rsidP="00622ACE">
            <w:pPr>
              <w:autoSpaceDE w:val="0"/>
              <w:autoSpaceDN w:val="0"/>
              <w:adjustRightInd w:val="0"/>
              <w:ind w:hanging="2"/>
            </w:pPr>
          </w:p>
        </w:tc>
      </w:tr>
      <w:tr w:rsidR="00622ACE" w:rsidRPr="001E2C05" w:rsidTr="00622ACE">
        <w:tc>
          <w:tcPr>
            <w:tcW w:w="3039" w:type="dxa"/>
          </w:tcPr>
          <w:p w:rsidR="00622ACE" w:rsidRPr="001E2C05" w:rsidRDefault="00622ACE" w:rsidP="00622ACE">
            <w:pPr>
              <w:autoSpaceDE w:val="0"/>
              <w:autoSpaceDN w:val="0"/>
              <w:adjustRightInd w:val="0"/>
              <w:jc w:val="both"/>
            </w:pPr>
            <w:proofErr w:type="spellStart"/>
            <w:r w:rsidRPr="001E2C05">
              <w:t>Сформированность</w:t>
            </w:r>
            <w:proofErr w:type="spellEnd"/>
            <w:r w:rsidRPr="001E2C05">
              <w:t xml:space="preserve"> умений </w:t>
            </w:r>
            <w:r w:rsidRPr="001E2C05">
              <w:lastRenderedPageBreak/>
              <w:t>учитывать исторический, историко-культурный контекст и конте</w:t>
            </w:r>
            <w:proofErr w:type="gramStart"/>
            <w:r w:rsidRPr="001E2C05">
              <w:t>кст тв</w:t>
            </w:r>
            <w:proofErr w:type="gramEnd"/>
            <w:r w:rsidRPr="001E2C05">
              <w:t>орчества писателя в процессе анали</w:t>
            </w:r>
            <w:r>
              <w:t>за художественного произведения.</w:t>
            </w:r>
          </w:p>
          <w:p w:rsidR="00622ACE" w:rsidRPr="001E2C05" w:rsidRDefault="00622ACE" w:rsidP="00622ACE">
            <w:pPr>
              <w:autoSpaceDE w:val="0"/>
              <w:autoSpaceDN w:val="0"/>
              <w:adjustRightInd w:val="0"/>
            </w:pPr>
          </w:p>
        </w:tc>
        <w:tc>
          <w:tcPr>
            <w:tcW w:w="4161" w:type="dxa"/>
          </w:tcPr>
          <w:p w:rsidR="00622ACE" w:rsidRPr="001E2C05" w:rsidRDefault="00622ACE" w:rsidP="00622ACE">
            <w:pPr>
              <w:tabs>
                <w:tab w:val="left" w:pos="567"/>
              </w:tabs>
              <w:spacing w:line="216" w:lineRule="auto"/>
              <w:jc w:val="both"/>
            </w:pPr>
            <w:r w:rsidRPr="001E2C05">
              <w:lastRenderedPageBreak/>
              <w:t xml:space="preserve">Владеет  умением соотносить </w:t>
            </w:r>
            <w:r w:rsidRPr="001E2C05">
              <w:lastRenderedPageBreak/>
              <w:t>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r>
              <w:t>.</w:t>
            </w:r>
          </w:p>
        </w:tc>
        <w:tc>
          <w:tcPr>
            <w:tcW w:w="2700" w:type="dxa"/>
          </w:tcPr>
          <w:p w:rsidR="00622ACE" w:rsidRPr="001E2C05" w:rsidRDefault="00622ACE" w:rsidP="00622ACE">
            <w:pPr>
              <w:autoSpaceDE w:val="0"/>
              <w:autoSpaceDN w:val="0"/>
              <w:adjustRightInd w:val="0"/>
              <w:ind w:hanging="2"/>
            </w:pPr>
            <w:r w:rsidRPr="001E2C05">
              <w:rPr>
                <w:u w:val="single"/>
              </w:rPr>
              <w:lastRenderedPageBreak/>
              <w:t>Методы оценки</w:t>
            </w:r>
          </w:p>
          <w:p w:rsidR="00622ACE" w:rsidRPr="001E2C05" w:rsidRDefault="00622ACE" w:rsidP="00622ACE">
            <w:pPr>
              <w:autoSpaceDE w:val="0"/>
              <w:autoSpaceDN w:val="0"/>
              <w:adjustRightInd w:val="0"/>
              <w:ind w:hanging="2"/>
            </w:pPr>
            <w:proofErr w:type="gramStart"/>
            <w:r w:rsidRPr="001E2C05">
              <w:lastRenderedPageBreak/>
              <w:t>решение ситуацион</w:t>
            </w:r>
            <w:r>
              <w:t>ных задач; творческие задания; тестирование; ИКТ</w:t>
            </w:r>
            <w:r w:rsidRPr="001E2C05">
              <w:t xml:space="preserve">; </w:t>
            </w:r>
            <w:r>
              <w:t xml:space="preserve"> </w:t>
            </w:r>
            <w:r w:rsidRPr="001E2C05">
              <w:t>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r w:rsidR="0041701F">
              <w:t>.</w:t>
            </w:r>
          </w:p>
          <w:p w:rsidR="00622ACE" w:rsidRPr="001E2C05" w:rsidRDefault="00622ACE" w:rsidP="00622ACE">
            <w:pPr>
              <w:autoSpaceDE w:val="0"/>
              <w:autoSpaceDN w:val="0"/>
              <w:adjustRightInd w:val="0"/>
              <w:ind w:hanging="2"/>
            </w:pPr>
          </w:p>
        </w:tc>
      </w:tr>
      <w:tr w:rsidR="00622ACE" w:rsidRPr="001E2C05" w:rsidTr="00622ACE">
        <w:tc>
          <w:tcPr>
            <w:tcW w:w="3039" w:type="dxa"/>
          </w:tcPr>
          <w:p w:rsidR="00622ACE" w:rsidRPr="001E2C05" w:rsidRDefault="00622ACE" w:rsidP="00622ACE">
            <w:pPr>
              <w:autoSpaceDE w:val="0"/>
              <w:autoSpaceDN w:val="0"/>
              <w:adjustRightInd w:val="0"/>
              <w:jc w:val="both"/>
            </w:pPr>
            <w:r w:rsidRPr="001E2C05">
              <w:lastRenderedPageBreak/>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r>
              <w:t>.</w:t>
            </w:r>
          </w:p>
        </w:tc>
        <w:tc>
          <w:tcPr>
            <w:tcW w:w="4161" w:type="dxa"/>
          </w:tcPr>
          <w:p w:rsidR="00622ACE" w:rsidRPr="001E2C05" w:rsidRDefault="00622ACE" w:rsidP="00622ACE">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w:t>
            </w:r>
            <w:r>
              <w:t>ных жанров на литературные темы.</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решение ситуацион</w:t>
            </w:r>
            <w:r>
              <w:t>ных задач; творческие задания; тестирование; ИКТ</w:t>
            </w:r>
            <w:r w:rsidRPr="001E2C05">
              <w:t>; 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r w:rsidR="0041701F">
              <w:t>.</w:t>
            </w:r>
          </w:p>
        </w:tc>
      </w:tr>
      <w:tr w:rsidR="00622ACE" w:rsidRPr="001E2C05" w:rsidTr="00622ACE">
        <w:trPr>
          <w:trHeight w:val="3675"/>
        </w:trPr>
        <w:tc>
          <w:tcPr>
            <w:tcW w:w="3039" w:type="dxa"/>
          </w:tcPr>
          <w:p w:rsidR="00622ACE" w:rsidRPr="001E2C05" w:rsidRDefault="00622ACE" w:rsidP="00622ACE">
            <w:pPr>
              <w:autoSpaceDE w:val="0"/>
              <w:autoSpaceDN w:val="0"/>
              <w:adjustRightInd w:val="0"/>
              <w:jc w:val="both"/>
            </w:pPr>
            <w:r w:rsidRPr="001E2C05">
              <w:t xml:space="preserve">владение навыками анализа художественных произведений с учетом их </w:t>
            </w:r>
            <w:proofErr w:type="spellStart"/>
            <w:r w:rsidRPr="001E2C05">
              <w:t>жанровородовой</w:t>
            </w:r>
            <w:proofErr w:type="spellEnd"/>
            <w:r w:rsidRPr="001E2C05">
              <w:t xml:space="preserve">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r>
              <w:t>.</w:t>
            </w:r>
          </w:p>
        </w:tc>
        <w:tc>
          <w:tcPr>
            <w:tcW w:w="4161" w:type="dxa"/>
          </w:tcPr>
          <w:p w:rsidR="00622ACE" w:rsidRPr="001E2C05" w:rsidRDefault="00622ACE" w:rsidP="00622ACE">
            <w:pPr>
              <w:tabs>
                <w:tab w:val="left" w:pos="567"/>
              </w:tabs>
              <w:spacing w:line="216" w:lineRule="auto"/>
              <w:jc w:val="both"/>
            </w:pPr>
            <w:r w:rsidRPr="001E2C05">
              <w:t>Умеет определять род и жанр произведения; сопоста</w:t>
            </w:r>
            <w:r>
              <w:t>влять литературные произведения.</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r w:rsidRPr="001E2C05">
              <w:rPr>
                <w:u w:val="single"/>
              </w:rPr>
              <w:t>Методы оценки</w:t>
            </w:r>
          </w:p>
          <w:p w:rsidR="00622ACE" w:rsidRPr="001E2C05" w:rsidRDefault="00622ACE" w:rsidP="00622ACE">
            <w:pPr>
              <w:autoSpaceDE w:val="0"/>
              <w:autoSpaceDN w:val="0"/>
              <w:adjustRightInd w:val="0"/>
              <w:ind w:hanging="2"/>
            </w:pPr>
            <w:proofErr w:type="gramStart"/>
            <w:r w:rsidRPr="001E2C05">
              <w:t xml:space="preserve">решение ситуационных задач; </w:t>
            </w:r>
            <w:r>
              <w:t xml:space="preserve"> творческие задания; тестирование; ИКТ</w:t>
            </w:r>
            <w:r w:rsidRPr="001E2C05">
              <w:t xml:space="preserve">; </w:t>
            </w:r>
            <w:r>
              <w:t xml:space="preserve"> </w:t>
            </w:r>
            <w:r w:rsidRPr="001E2C05">
              <w:t>изложения;   написание сочинений, эссе, рефератов.</w:t>
            </w:r>
            <w:proofErr w:type="gramEnd"/>
          </w:p>
          <w:p w:rsidR="00622ACE" w:rsidRPr="001E2C05" w:rsidRDefault="00622ACE" w:rsidP="00622ACE">
            <w:pPr>
              <w:autoSpaceDE w:val="0"/>
              <w:autoSpaceDN w:val="0"/>
              <w:adjustRightInd w:val="0"/>
              <w:ind w:hanging="2"/>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w:t>
            </w:r>
            <w:proofErr w:type="gramStart"/>
            <w:r w:rsidRPr="001E2C05">
              <w:t>–д</w:t>
            </w:r>
            <w:proofErr w:type="gramEnd"/>
            <w:r w:rsidRPr="001E2C05">
              <w:t>ифференцированный зачет</w:t>
            </w:r>
            <w:r w:rsidR="0041701F">
              <w:t>.</w:t>
            </w:r>
          </w:p>
        </w:tc>
      </w:tr>
      <w:tr w:rsidR="00622ACE" w:rsidRPr="001E2C05" w:rsidTr="00622ACE">
        <w:tc>
          <w:tcPr>
            <w:tcW w:w="9900" w:type="dxa"/>
            <w:gridSpan w:val="3"/>
          </w:tcPr>
          <w:p w:rsidR="00622ACE" w:rsidRPr="001E2C05" w:rsidRDefault="00622ACE" w:rsidP="00622ACE">
            <w:pPr>
              <w:autoSpaceDE w:val="0"/>
              <w:autoSpaceDN w:val="0"/>
              <w:adjustRightInd w:val="0"/>
              <w:ind w:hanging="2"/>
              <w:jc w:val="center"/>
              <w:rPr>
                <w:b/>
                <w:bCs/>
                <w:i/>
                <w:iCs/>
              </w:rPr>
            </w:pPr>
            <w:r w:rsidRPr="001E2C05">
              <w:rPr>
                <w:b/>
                <w:bCs/>
                <w:i/>
                <w:iCs/>
              </w:rPr>
              <w:t xml:space="preserve">Предметные и </w:t>
            </w:r>
            <w:proofErr w:type="spellStart"/>
            <w:r w:rsidRPr="001E2C05">
              <w:rPr>
                <w:b/>
                <w:bCs/>
                <w:i/>
                <w:iCs/>
              </w:rPr>
              <w:t>метапредметные</w:t>
            </w:r>
            <w:proofErr w:type="spellEnd"/>
            <w:r w:rsidRPr="001E2C05">
              <w:rPr>
                <w:b/>
                <w:bCs/>
                <w:i/>
                <w:iCs/>
              </w:rPr>
              <w:t xml:space="preserve"> результаты, проверяемые совместно</w:t>
            </w:r>
          </w:p>
        </w:tc>
      </w:tr>
      <w:tr w:rsidR="00622ACE" w:rsidRPr="001E2C05" w:rsidTr="00622ACE">
        <w:tc>
          <w:tcPr>
            <w:tcW w:w="3039" w:type="dxa"/>
          </w:tcPr>
          <w:p w:rsidR="00622ACE" w:rsidRPr="001E2C05" w:rsidRDefault="00622ACE" w:rsidP="00622ACE">
            <w:pPr>
              <w:autoSpaceDE w:val="0"/>
              <w:autoSpaceDN w:val="0"/>
              <w:adjustRightInd w:val="0"/>
              <w:ind w:hanging="2"/>
              <w:rPr>
                <w:i/>
              </w:rPr>
            </w:pPr>
            <w:r w:rsidRPr="001E2C05">
              <w:t>Понимать сущность и социальную значимость своей будущей профессии, про</w:t>
            </w:r>
            <w:r>
              <w:t>являть к ней устойчивый интерес.</w:t>
            </w:r>
          </w:p>
        </w:tc>
        <w:tc>
          <w:tcPr>
            <w:tcW w:w="4161" w:type="dxa"/>
          </w:tcPr>
          <w:p w:rsidR="00622ACE" w:rsidRPr="001E2C05" w:rsidRDefault="00622ACE" w:rsidP="00622ACE">
            <w:pPr>
              <w:autoSpaceDE w:val="0"/>
              <w:autoSpaceDN w:val="0"/>
              <w:adjustRightInd w:val="0"/>
              <w:ind w:hanging="2"/>
            </w:pPr>
            <w:r w:rsidRPr="001E2C05">
              <w:rPr>
                <w:u w:val="single"/>
              </w:rPr>
              <w:t xml:space="preserve">Аргументирует </w:t>
            </w:r>
            <w:r w:rsidRPr="001E2C05">
              <w:t>свои рассуждения о профессии.</w:t>
            </w:r>
          </w:p>
          <w:p w:rsidR="00622ACE" w:rsidRPr="001E2C05" w:rsidRDefault="00622ACE" w:rsidP="00622ACE">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622ACE" w:rsidRPr="001E2C05" w:rsidRDefault="00622ACE" w:rsidP="00622ACE">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jc w:val="both"/>
              <w:rPr>
                <w:u w:val="single"/>
              </w:rPr>
            </w:pPr>
            <w:r w:rsidRPr="001E2C05">
              <w:rPr>
                <w:u w:val="single"/>
              </w:rPr>
              <w:t>Методы оценки:</w:t>
            </w:r>
          </w:p>
          <w:p w:rsidR="00622ACE" w:rsidRPr="001E2C05" w:rsidRDefault="00622ACE" w:rsidP="00622ACE">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622ACE" w:rsidRPr="001E2C05" w:rsidRDefault="00622ACE" w:rsidP="00622ACE">
            <w:pPr>
              <w:autoSpaceDE w:val="0"/>
              <w:autoSpaceDN w:val="0"/>
              <w:adjustRightInd w:val="0"/>
              <w:ind w:hanging="2"/>
              <w:jc w:val="both"/>
              <w:rPr>
                <w:u w:val="single"/>
              </w:rPr>
            </w:pPr>
            <w:r w:rsidRPr="001E2C05">
              <w:rPr>
                <w:u w:val="single"/>
              </w:rPr>
              <w:t>Формы  контроля:</w:t>
            </w:r>
          </w:p>
          <w:p w:rsidR="00622ACE" w:rsidRPr="001E2C05" w:rsidRDefault="00622ACE" w:rsidP="00622ACE">
            <w:pPr>
              <w:autoSpaceDE w:val="0"/>
              <w:autoSpaceDN w:val="0"/>
              <w:adjustRightInd w:val="0"/>
              <w:ind w:hanging="2"/>
              <w:jc w:val="both"/>
              <w:rPr>
                <w:i/>
              </w:rPr>
            </w:pPr>
            <w:r w:rsidRPr="001E2C05">
              <w:t xml:space="preserve">текущий контроль; промежуточная аттестация – </w:t>
            </w:r>
            <w:r w:rsidRPr="001E2C05">
              <w:lastRenderedPageBreak/>
              <w:t>дифференцированный зачет</w:t>
            </w:r>
            <w:r w:rsidR="0041701F">
              <w:t>.</w:t>
            </w:r>
          </w:p>
        </w:tc>
      </w:tr>
      <w:tr w:rsidR="00622ACE" w:rsidRPr="001E2C05" w:rsidTr="00622ACE">
        <w:tc>
          <w:tcPr>
            <w:tcW w:w="3039" w:type="dxa"/>
          </w:tcPr>
          <w:p w:rsidR="00622ACE" w:rsidRPr="001E2C05" w:rsidRDefault="00622ACE" w:rsidP="00622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lastRenderedPageBreak/>
              <w:t>Организовывать собственную деятельность, исходя из цели и способов ее достижения.</w:t>
            </w:r>
          </w:p>
        </w:tc>
        <w:tc>
          <w:tcPr>
            <w:tcW w:w="4161" w:type="dxa"/>
          </w:tcPr>
          <w:p w:rsidR="00622ACE" w:rsidRPr="001E2C05" w:rsidRDefault="00622ACE" w:rsidP="00622ACE">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r>
              <w:t>.</w:t>
            </w:r>
          </w:p>
        </w:tc>
        <w:tc>
          <w:tcPr>
            <w:tcW w:w="2700" w:type="dxa"/>
          </w:tcPr>
          <w:p w:rsidR="00622ACE" w:rsidRPr="001E2C05" w:rsidRDefault="00622ACE" w:rsidP="00622ACE">
            <w:pPr>
              <w:autoSpaceDE w:val="0"/>
              <w:autoSpaceDN w:val="0"/>
              <w:adjustRightInd w:val="0"/>
              <w:ind w:hanging="2"/>
              <w:jc w:val="both"/>
              <w:rPr>
                <w:u w:val="single"/>
              </w:rPr>
            </w:pPr>
            <w:r w:rsidRPr="001E2C05">
              <w:rPr>
                <w:u w:val="single"/>
              </w:rPr>
              <w:t>Методы оценки:</w:t>
            </w:r>
          </w:p>
          <w:p w:rsidR="00622ACE" w:rsidRPr="001E2C05" w:rsidRDefault="00622ACE" w:rsidP="00622ACE">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622ACE" w:rsidRPr="001E2C05" w:rsidRDefault="00622ACE" w:rsidP="00622ACE">
            <w:pPr>
              <w:autoSpaceDE w:val="0"/>
              <w:autoSpaceDN w:val="0"/>
              <w:adjustRightInd w:val="0"/>
              <w:ind w:hanging="2"/>
              <w:jc w:val="both"/>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текущий контроль; промежуточная аттестация – дифференцированный зачет</w:t>
            </w:r>
            <w:r w:rsidR="0041701F">
              <w:t>.</w:t>
            </w:r>
            <w:r w:rsidRPr="001E2C05">
              <w:t xml:space="preserve"> </w:t>
            </w:r>
          </w:p>
        </w:tc>
      </w:tr>
      <w:tr w:rsidR="00622ACE" w:rsidRPr="001E2C05" w:rsidTr="00622ACE">
        <w:tc>
          <w:tcPr>
            <w:tcW w:w="3039" w:type="dxa"/>
          </w:tcPr>
          <w:p w:rsidR="00622ACE" w:rsidRPr="001E2C05" w:rsidRDefault="00622ACE" w:rsidP="00622ACE">
            <w:pPr>
              <w:autoSpaceDE w:val="0"/>
              <w:autoSpaceDN w:val="0"/>
              <w:adjustRightInd w:val="0"/>
              <w:ind w:hanging="2"/>
            </w:pPr>
            <w:r w:rsidRPr="001E2C05">
              <w:t>Анализировать рабочую ситуацию, осуществлять текущий и итоговый контроль, оценку и коррекцию собственной деятельности, нести ответственно</w:t>
            </w:r>
            <w:r>
              <w:t>сть за результаты  своей работы.</w:t>
            </w:r>
            <w:r w:rsidRPr="001E2C05">
              <w:t xml:space="preserve"> </w:t>
            </w:r>
          </w:p>
        </w:tc>
        <w:tc>
          <w:tcPr>
            <w:tcW w:w="4161" w:type="dxa"/>
          </w:tcPr>
          <w:p w:rsidR="00622ACE" w:rsidRPr="001E2C05" w:rsidRDefault="00622ACE" w:rsidP="00622ACE">
            <w:pPr>
              <w:autoSpaceDE w:val="0"/>
              <w:autoSpaceDN w:val="0"/>
              <w:adjustRightInd w:val="0"/>
              <w:ind w:hanging="2"/>
            </w:pPr>
            <w:r w:rsidRPr="001E2C05">
              <w:rPr>
                <w:u w:val="single"/>
              </w:rPr>
              <w:t>Умеет</w:t>
            </w:r>
            <w:r w:rsidRPr="001E2C05">
              <w:t xml:space="preserve"> решать ситуационные задачи.</w:t>
            </w:r>
          </w:p>
          <w:p w:rsidR="00622ACE" w:rsidRPr="001E2C05" w:rsidRDefault="00622ACE" w:rsidP="00622ACE">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622ACE" w:rsidRPr="001E2C05" w:rsidRDefault="00622ACE" w:rsidP="00622ACE">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622ACE" w:rsidRPr="001E2C05" w:rsidRDefault="00622ACE" w:rsidP="00622ACE">
            <w:pPr>
              <w:autoSpaceDE w:val="0"/>
              <w:autoSpaceDN w:val="0"/>
              <w:adjustRightInd w:val="0"/>
              <w:ind w:hanging="2"/>
            </w:pPr>
            <w:r w:rsidRPr="001E2C05">
              <w:rPr>
                <w:u w:val="single"/>
              </w:rPr>
              <w:t>Отвечает</w:t>
            </w:r>
            <w:r w:rsidRPr="001E2C05">
              <w:t xml:space="preserve"> за результаты своей работы</w:t>
            </w:r>
            <w:r>
              <w:t>.</w:t>
            </w:r>
          </w:p>
        </w:tc>
        <w:tc>
          <w:tcPr>
            <w:tcW w:w="2700" w:type="dxa"/>
          </w:tcPr>
          <w:p w:rsidR="00622ACE" w:rsidRPr="001E2C05" w:rsidRDefault="00622ACE" w:rsidP="00622ACE">
            <w:pPr>
              <w:autoSpaceDE w:val="0"/>
              <w:autoSpaceDN w:val="0"/>
              <w:adjustRightInd w:val="0"/>
              <w:ind w:hanging="2"/>
              <w:jc w:val="both"/>
              <w:rPr>
                <w:u w:val="single"/>
              </w:rPr>
            </w:pPr>
            <w:r w:rsidRPr="001E2C05">
              <w:rPr>
                <w:u w:val="single"/>
              </w:rPr>
              <w:t>Методы оценки:</w:t>
            </w:r>
          </w:p>
          <w:p w:rsidR="00622ACE" w:rsidRPr="001E2C05" w:rsidRDefault="00622ACE" w:rsidP="00622ACE">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622ACE" w:rsidRPr="001E2C05" w:rsidRDefault="00622ACE" w:rsidP="00622ACE">
            <w:pPr>
              <w:autoSpaceDE w:val="0"/>
              <w:autoSpaceDN w:val="0"/>
              <w:adjustRightInd w:val="0"/>
              <w:ind w:hanging="2"/>
              <w:jc w:val="both"/>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 дифференцированный </w:t>
            </w:r>
            <w:r w:rsidRPr="00C64EE1">
              <w:t>зачет</w:t>
            </w:r>
            <w:r w:rsidR="0041701F">
              <w:t>.</w:t>
            </w:r>
            <w:r w:rsidRPr="00C64EE1">
              <w:t xml:space="preserve"> </w:t>
            </w:r>
          </w:p>
        </w:tc>
      </w:tr>
      <w:tr w:rsidR="00622ACE" w:rsidRPr="001E2C05" w:rsidTr="00622ACE">
        <w:tc>
          <w:tcPr>
            <w:tcW w:w="3039" w:type="dxa"/>
          </w:tcPr>
          <w:p w:rsidR="00622ACE" w:rsidRPr="001E2C05" w:rsidRDefault="00622ACE" w:rsidP="00622ACE">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r>
              <w:t>.</w:t>
            </w:r>
          </w:p>
        </w:tc>
        <w:tc>
          <w:tcPr>
            <w:tcW w:w="4161" w:type="dxa"/>
          </w:tcPr>
          <w:p w:rsidR="00622ACE" w:rsidRPr="001E2C05" w:rsidRDefault="00622ACE" w:rsidP="00622ACE">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1E2C05">
              <w:t>интернет-источники</w:t>
            </w:r>
            <w:proofErr w:type="spellEnd"/>
            <w:proofErr w:type="gramEnd"/>
            <w:r>
              <w:t>.</w:t>
            </w:r>
          </w:p>
        </w:tc>
        <w:tc>
          <w:tcPr>
            <w:tcW w:w="2700" w:type="dxa"/>
          </w:tcPr>
          <w:p w:rsidR="00622ACE" w:rsidRPr="001E2C05" w:rsidRDefault="00622ACE" w:rsidP="00622ACE">
            <w:pPr>
              <w:autoSpaceDE w:val="0"/>
              <w:autoSpaceDN w:val="0"/>
              <w:adjustRightInd w:val="0"/>
              <w:ind w:hanging="2"/>
              <w:jc w:val="both"/>
              <w:rPr>
                <w:u w:val="single"/>
              </w:rPr>
            </w:pPr>
            <w:r w:rsidRPr="001E2C05">
              <w:rPr>
                <w:u w:val="single"/>
              </w:rPr>
              <w:t>Методы оценки:</w:t>
            </w:r>
          </w:p>
          <w:p w:rsidR="00622ACE" w:rsidRPr="001E2C05" w:rsidRDefault="00622ACE" w:rsidP="00622ACE">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622ACE" w:rsidRPr="001E2C05" w:rsidRDefault="00622ACE" w:rsidP="00622ACE">
            <w:pPr>
              <w:autoSpaceDE w:val="0"/>
              <w:autoSpaceDN w:val="0"/>
              <w:adjustRightInd w:val="0"/>
              <w:ind w:hanging="2"/>
              <w:jc w:val="both"/>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текущий контроль; промежуточная аттестация – дифференцированный зачет</w:t>
            </w:r>
            <w:r w:rsidR="0041701F">
              <w:t>.</w:t>
            </w:r>
            <w:r w:rsidRPr="001E2C05">
              <w:t xml:space="preserve"> </w:t>
            </w:r>
          </w:p>
        </w:tc>
      </w:tr>
      <w:tr w:rsidR="00622ACE" w:rsidRPr="001E2C05" w:rsidTr="00622ACE">
        <w:tc>
          <w:tcPr>
            <w:tcW w:w="3039" w:type="dxa"/>
          </w:tcPr>
          <w:p w:rsidR="00622ACE" w:rsidRPr="001E2C05" w:rsidRDefault="00622ACE" w:rsidP="00622ACE">
            <w:pPr>
              <w:autoSpaceDE w:val="0"/>
              <w:autoSpaceDN w:val="0"/>
              <w:adjustRightInd w:val="0"/>
              <w:ind w:hanging="2"/>
            </w:pPr>
            <w:r w:rsidRPr="001E2C05">
              <w:t>Использовать И</w:t>
            </w:r>
            <w:proofErr w:type="gramStart"/>
            <w:r w:rsidRPr="001E2C05">
              <w:t>КТ в пр</w:t>
            </w:r>
            <w:proofErr w:type="gramEnd"/>
            <w:r w:rsidRPr="001E2C05">
              <w:t>офессиональной деятельности.</w:t>
            </w:r>
          </w:p>
        </w:tc>
        <w:tc>
          <w:tcPr>
            <w:tcW w:w="4161" w:type="dxa"/>
          </w:tcPr>
          <w:p w:rsidR="00622ACE" w:rsidRPr="001E2C05" w:rsidRDefault="00622ACE" w:rsidP="00622ACE">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622ACE" w:rsidRPr="001E2C05" w:rsidRDefault="00622ACE" w:rsidP="00622ACE">
            <w:pPr>
              <w:autoSpaceDE w:val="0"/>
              <w:autoSpaceDN w:val="0"/>
              <w:adjustRightInd w:val="0"/>
              <w:ind w:hanging="2"/>
            </w:pPr>
            <w:r w:rsidRPr="001E2C05">
              <w:rPr>
                <w:u w:val="single"/>
              </w:rPr>
              <w:t xml:space="preserve">Делает </w:t>
            </w:r>
            <w:r w:rsidRPr="001E2C05">
              <w:t>презентации, фильмы, …</w:t>
            </w:r>
          </w:p>
          <w:p w:rsidR="00622ACE" w:rsidRPr="003D3D6B" w:rsidRDefault="00622ACE" w:rsidP="00622ACE">
            <w:pPr>
              <w:autoSpaceDE w:val="0"/>
              <w:autoSpaceDN w:val="0"/>
              <w:adjustRightInd w:val="0"/>
              <w:ind w:hanging="2"/>
            </w:pPr>
            <w:r w:rsidRPr="001E2C05">
              <w:rPr>
                <w:u w:val="single"/>
              </w:rPr>
              <w:t>Пользуется</w:t>
            </w:r>
            <w:r w:rsidRPr="001E2C05">
              <w:t xml:space="preserve"> сервисом </w:t>
            </w:r>
            <w:proofErr w:type="spellStart"/>
            <w:r w:rsidRPr="001E2C05">
              <w:rPr>
                <w:lang w:val="en-US"/>
              </w:rPr>
              <w:t>Moodle</w:t>
            </w:r>
            <w:proofErr w:type="spellEnd"/>
            <w:r>
              <w:t>.</w:t>
            </w:r>
          </w:p>
        </w:tc>
        <w:tc>
          <w:tcPr>
            <w:tcW w:w="2700" w:type="dxa"/>
          </w:tcPr>
          <w:p w:rsidR="00622ACE" w:rsidRPr="001E2C05" w:rsidRDefault="00622ACE" w:rsidP="00622ACE">
            <w:pPr>
              <w:autoSpaceDE w:val="0"/>
              <w:autoSpaceDN w:val="0"/>
              <w:adjustRightInd w:val="0"/>
              <w:ind w:hanging="2"/>
              <w:jc w:val="both"/>
              <w:rPr>
                <w:u w:val="single"/>
              </w:rPr>
            </w:pPr>
            <w:r w:rsidRPr="001E2C05">
              <w:rPr>
                <w:u w:val="single"/>
              </w:rPr>
              <w:t>Методы оценки:</w:t>
            </w:r>
          </w:p>
          <w:p w:rsidR="00622ACE" w:rsidRPr="001E2C05" w:rsidRDefault="00622ACE" w:rsidP="00622ACE">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622ACE" w:rsidRPr="001E2C05" w:rsidRDefault="00622ACE" w:rsidP="00622ACE">
            <w:pPr>
              <w:autoSpaceDE w:val="0"/>
              <w:autoSpaceDN w:val="0"/>
              <w:adjustRightInd w:val="0"/>
              <w:ind w:hanging="2"/>
              <w:jc w:val="both"/>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 xml:space="preserve">текущий контроль; промежуточная аттестация – </w:t>
            </w:r>
            <w:r w:rsidRPr="001E2C05">
              <w:lastRenderedPageBreak/>
              <w:t>дифференцированный зачет</w:t>
            </w:r>
            <w:r w:rsidR="0041701F">
              <w:t>.</w:t>
            </w:r>
            <w:r w:rsidRPr="001E2C05">
              <w:t xml:space="preserve"> </w:t>
            </w:r>
          </w:p>
        </w:tc>
      </w:tr>
      <w:tr w:rsidR="00622ACE" w:rsidRPr="001E2C05" w:rsidTr="00622ACE">
        <w:tc>
          <w:tcPr>
            <w:tcW w:w="3039" w:type="dxa"/>
          </w:tcPr>
          <w:p w:rsidR="00622ACE" w:rsidRPr="001E2C05" w:rsidRDefault="00622ACE" w:rsidP="00622ACE">
            <w:pPr>
              <w:autoSpaceDE w:val="0"/>
              <w:autoSpaceDN w:val="0"/>
              <w:adjustRightInd w:val="0"/>
              <w:ind w:hanging="2"/>
            </w:pPr>
            <w:r w:rsidRPr="001E2C05">
              <w:lastRenderedPageBreak/>
              <w:t>Работать в команде, эффективно общаться с коллегами, рук</w:t>
            </w:r>
            <w:r>
              <w:t>оводителями.</w:t>
            </w:r>
          </w:p>
        </w:tc>
        <w:tc>
          <w:tcPr>
            <w:tcW w:w="4161" w:type="dxa"/>
          </w:tcPr>
          <w:p w:rsidR="00622ACE" w:rsidRPr="001E2C05" w:rsidRDefault="00622ACE" w:rsidP="00622ACE">
            <w:pPr>
              <w:autoSpaceDE w:val="0"/>
              <w:autoSpaceDN w:val="0"/>
              <w:adjustRightInd w:val="0"/>
              <w:ind w:hanging="2"/>
            </w:pPr>
            <w:r w:rsidRPr="001E2C05">
              <w:rPr>
                <w:u w:val="single"/>
              </w:rPr>
              <w:t>Работает</w:t>
            </w:r>
            <w:r w:rsidRPr="001E2C05">
              <w:t xml:space="preserve"> в паре и группе.</w:t>
            </w:r>
          </w:p>
          <w:p w:rsidR="00622ACE" w:rsidRPr="001E2C05" w:rsidRDefault="00622ACE" w:rsidP="00622ACE">
            <w:pPr>
              <w:autoSpaceDE w:val="0"/>
              <w:autoSpaceDN w:val="0"/>
              <w:adjustRightInd w:val="0"/>
              <w:ind w:hanging="2"/>
            </w:pPr>
            <w:r w:rsidRPr="001E2C05">
              <w:rPr>
                <w:u w:val="single"/>
              </w:rPr>
              <w:t>Выполняет</w:t>
            </w:r>
            <w:r w:rsidRPr="001E2C05">
              <w:t xml:space="preserve"> разные роли: организатор, секретарь, спикер, </w:t>
            </w:r>
            <w:proofErr w:type="spellStart"/>
            <w:r w:rsidRPr="001E2C05">
              <w:t>таймспикер</w:t>
            </w:r>
            <w:proofErr w:type="spellEnd"/>
            <w:r w:rsidRPr="001E2C05">
              <w:t>.</w:t>
            </w:r>
          </w:p>
        </w:tc>
        <w:tc>
          <w:tcPr>
            <w:tcW w:w="2700" w:type="dxa"/>
          </w:tcPr>
          <w:p w:rsidR="00622ACE" w:rsidRPr="001E2C05" w:rsidRDefault="00622ACE" w:rsidP="00622ACE">
            <w:pPr>
              <w:autoSpaceDE w:val="0"/>
              <w:autoSpaceDN w:val="0"/>
              <w:adjustRightInd w:val="0"/>
              <w:ind w:hanging="2"/>
              <w:jc w:val="both"/>
              <w:rPr>
                <w:u w:val="single"/>
              </w:rPr>
            </w:pPr>
            <w:r w:rsidRPr="001E2C05">
              <w:rPr>
                <w:u w:val="single"/>
              </w:rPr>
              <w:t>Методы оценки:</w:t>
            </w:r>
          </w:p>
          <w:p w:rsidR="00622ACE" w:rsidRPr="001E2C05" w:rsidRDefault="00622ACE" w:rsidP="00622ACE">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622ACE" w:rsidRPr="001E2C05" w:rsidRDefault="00622ACE" w:rsidP="00622ACE">
            <w:pPr>
              <w:autoSpaceDE w:val="0"/>
              <w:autoSpaceDN w:val="0"/>
              <w:adjustRightInd w:val="0"/>
              <w:ind w:hanging="2"/>
              <w:jc w:val="both"/>
              <w:rPr>
                <w:u w:val="single"/>
              </w:rPr>
            </w:pPr>
            <w:r w:rsidRPr="001E2C05">
              <w:rPr>
                <w:u w:val="single"/>
              </w:rPr>
              <w:t>Формы  контроля:</w:t>
            </w:r>
          </w:p>
          <w:p w:rsidR="00622ACE" w:rsidRPr="001E2C05" w:rsidRDefault="00622ACE" w:rsidP="00622ACE">
            <w:pPr>
              <w:autoSpaceDE w:val="0"/>
              <w:autoSpaceDN w:val="0"/>
              <w:adjustRightInd w:val="0"/>
              <w:ind w:hanging="2"/>
            </w:pPr>
            <w:r w:rsidRPr="001E2C05">
              <w:t>текущий контроль; промежуточная аттест</w:t>
            </w:r>
            <w:r w:rsidR="0041701F">
              <w:t>ация – дифференцированный зачет.</w:t>
            </w:r>
          </w:p>
        </w:tc>
      </w:tr>
      <w:tr w:rsidR="00622ACE" w:rsidRPr="001E2C05" w:rsidTr="00622ACE">
        <w:tc>
          <w:tcPr>
            <w:tcW w:w="9900" w:type="dxa"/>
            <w:gridSpan w:val="3"/>
          </w:tcPr>
          <w:p w:rsidR="00622ACE" w:rsidRPr="001E2C05" w:rsidRDefault="00622ACE" w:rsidP="00622ACE">
            <w:pPr>
              <w:autoSpaceDE w:val="0"/>
              <w:autoSpaceDN w:val="0"/>
              <w:adjustRightInd w:val="0"/>
              <w:ind w:hanging="2"/>
              <w:jc w:val="center"/>
              <w:rPr>
                <w:b/>
                <w:bCs/>
                <w:i/>
                <w:iCs/>
              </w:rPr>
            </w:pPr>
            <w:proofErr w:type="spellStart"/>
            <w:r w:rsidRPr="001E2C05">
              <w:rPr>
                <w:b/>
                <w:bCs/>
                <w:i/>
                <w:iCs/>
              </w:rPr>
              <w:t>Метапредметные</w:t>
            </w:r>
            <w:proofErr w:type="spellEnd"/>
            <w:r w:rsidRPr="001E2C05">
              <w:rPr>
                <w:b/>
                <w:bCs/>
                <w:i/>
                <w:iCs/>
              </w:rPr>
              <w:t xml:space="preserve"> результаты, проверяемые через </w:t>
            </w:r>
            <w:proofErr w:type="gramStart"/>
            <w:r w:rsidRPr="001E2C05">
              <w:rPr>
                <w:b/>
                <w:bCs/>
                <w:i/>
                <w:iCs/>
              </w:rPr>
              <w:t>индивидуальный проект</w:t>
            </w:r>
            <w:proofErr w:type="gramEnd"/>
          </w:p>
        </w:tc>
      </w:tr>
      <w:tr w:rsidR="00622ACE" w:rsidRPr="001E2C05" w:rsidTr="00622ACE">
        <w:trPr>
          <w:trHeight w:val="3345"/>
        </w:trPr>
        <w:tc>
          <w:tcPr>
            <w:tcW w:w="3039" w:type="dxa"/>
          </w:tcPr>
          <w:p w:rsidR="00622ACE" w:rsidRPr="001E2C05" w:rsidRDefault="00622ACE" w:rsidP="00622ACE">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r>
              <w:t>.</w:t>
            </w:r>
          </w:p>
        </w:tc>
        <w:tc>
          <w:tcPr>
            <w:tcW w:w="4161" w:type="dxa"/>
            <w:vMerge w:val="restart"/>
          </w:tcPr>
          <w:p w:rsidR="00622ACE" w:rsidRPr="001E2C05" w:rsidRDefault="00622ACE" w:rsidP="00622ACE">
            <w:pPr>
              <w:autoSpaceDE w:val="0"/>
              <w:autoSpaceDN w:val="0"/>
              <w:adjustRightInd w:val="0"/>
              <w:ind w:hanging="2"/>
            </w:pPr>
            <w:r w:rsidRPr="001E2C05">
              <w:t xml:space="preserve">Показатели оценки </w:t>
            </w:r>
            <w:proofErr w:type="gramStart"/>
            <w:r w:rsidRPr="001E2C05">
              <w:t>индивидуального проекта</w:t>
            </w:r>
            <w:proofErr w:type="gramEnd"/>
            <w:r w:rsidRPr="001E2C05">
              <w:t xml:space="preserve"> и его защиты определены Положением об индивидуальном проекте</w:t>
            </w:r>
            <w:r>
              <w:t>.</w:t>
            </w:r>
          </w:p>
          <w:p w:rsidR="00622ACE" w:rsidRPr="001E2C05" w:rsidRDefault="00622ACE" w:rsidP="00622ACE">
            <w:pPr>
              <w:autoSpaceDE w:val="0"/>
              <w:autoSpaceDN w:val="0"/>
              <w:adjustRightInd w:val="0"/>
              <w:jc w:val="both"/>
            </w:pPr>
          </w:p>
        </w:tc>
        <w:tc>
          <w:tcPr>
            <w:tcW w:w="2700" w:type="dxa"/>
            <w:vMerge w:val="restart"/>
          </w:tcPr>
          <w:p w:rsidR="00622ACE" w:rsidRPr="001E2C05" w:rsidRDefault="00622ACE" w:rsidP="00622ACE">
            <w:pPr>
              <w:autoSpaceDE w:val="0"/>
              <w:autoSpaceDN w:val="0"/>
              <w:adjustRightInd w:val="0"/>
              <w:ind w:hanging="2"/>
            </w:pPr>
            <w:r w:rsidRPr="001E2C05">
              <w:rPr>
                <w:bCs/>
              </w:rPr>
              <w:t xml:space="preserve">Оценка осуществляется по особой процедуре, прописанной в </w:t>
            </w:r>
            <w:r w:rsidRPr="001E2C05">
              <w:t xml:space="preserve">Положении об </w:t>
            </w:r>
            <w:proofErr w:type="gramStart"/>
            <w:r w:rsidRPr="001E2C05">
              <w:t>индивидуальном проекте</w:t>
            </w:r>
            <w:proofErr w:type="gramEnd"/>
            <w:r>
              <w:t>.</w:t>
            </w:r>
          </w:p>
        </w:tc>
      </w:tr>
      <w:tr w:rsidR="00622ACE" w:rsidRPr="001E2C05" w:rsidTr="00622ACE">
        <w:trPr>
          <w:trHeight w:val="1608"/>
        </w:trPr>
        <w:tc>
          <w:tcPr>
            <w:tcW w:w="3039" w:type="dxa"/>
          </w:tcPr>
          <w:p w:rsidR="00622ACE" w:rsidRPr="001E2C05" w:rsidRDefault="00622ACE" w:rsidP="00622ACE">
            <w:pPr>
              <w:autoSpaceDE w:val="0"/>
              <w:autoSpaceDN w:val="0"/>
              <w:adjustRightInd w:val="0"/>
              <w:jc w:val="both"/>
            </w:pPr>
            <w:r w:rsidRPr="001E2C05">
              <w:t>умение самостоятельно организовывать собственную деятельность, оценивать ее, о</w:t>
            </w:r>
            <w:r>
              <w:t>пределять сферу своих интересов.</w:t>
            </w:r>
          </w:p>
          <w:p w:rsidR="00622ACE" w:rsidRPr="001E2C05" w:rsidRDefault="00622ACE" w:rsidP="00622ACE">
            <w:pPr>
              <w:autoSpaceDE w:val="0"/>
              <w:autoSpaceDN w:val="0"/>
              <w:adjustRightInd w:val="0"/>
              <w:jc w:val="both"/>
            </w:pPr>
          </w:p>
        </w:tc>
        <w:tc>
          <w:tcPr>
            <w:tcW w:w="4161" w:type="dxa"/>
            <w:vMerge/>
          </w:tcPr>
          <w:p w:rsidR="00622ACE" w:rsidRPr="001E2C05" w:rsidRDefault="00622ACE" w:rsidP="00622ACE">
            <w:pPr>
              <w:autoSpaceDE w:val="0"/>
              <w:autoSpaceDN w:val="0"/>
              <w:adjustRightInd w:val="0"/>
              <w:ind w:hanging="2"/>
            </w:pPr>
          </w:p>
        </w:tc>
        <w:tc>
          <w:tcPr>
            <w:tcW w:w="2700" w:type="dxa"/>
            <w:vMerge/>
          </w:tcPr>
          <w:p w:rsidR="00622ACE" w:rsidRPr="001E2C05" w:rsidRDefault="00622ACE" w:rsidP="00622ACE">
            <w:pPr>
              <w:autoSpaceDE w:val="0"/>
              <w:autoSpaceDN w:val="0"/>
              <w:adjustRightInd w:val="0"/>
              <w:ind w:hanging="2"/>
              <w:rPr>
                <w:bCs/>
              </w:rPr>
            </w:pPr>
          </w:p>
        </w:tc>
      </w:tr>
      <w:tr w:rsidR="00622ACE" w:rsidRPr="001E2C05" w:rsidTr="00622ACE">
        <w:tc>
          <w:tcPr>
            <w:tcW w:w="3039" w:type="dxa"/>
          </w:tcPr>
          <w:p w:rsidR="00622ACE" w:rsidRPr="001E2C05" w:rsidRDefault="00622ACE" w:rsidP="00622ACE">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r>
              <w:t>.</w:t>
            </w:r>
          </w:p>
        </w:tc>
        <w:tc>
          <w:tcPr>
            <w:tcW w:w="4161" w:type="dxa"/>
            <w:vMerge/>
          </w:tcPr>
          <w:p w:rsidR="00622ACE" w:rsidRPr="001E2C05" w:rsidRDefault="00622ACE" w:rsidP="00622ACE">
            <w:pPr>
              <w:autoSpaceDE w:val="0"/>
              <w:autoSpaceDN w:val="0"/>
              <w:adjustRightInd w:val="0"/>
              <w:ind w:hanging="2"/>
            </w:pPr>
          </w:p>
        </w:tc>
        <w:tc>
          <w:tcPr>
            <w:tcW w:w="2700" w:type="dxa"/>
            <w:vMerge/>
          </w:tcPr>
          <w:p w:rsidR="00622ACE" w:rsidRPr="001E2C05" w:rsidRDefault="00622ACE" w:rsidP="00622ACE">
            <w:pPr>
              <w:autoSpaceDE w:val="0"/>
              <w:autoSpaceDN w:val="0"/>
              <w:adjustRightInd w:val="0"/>
              <w:ind w:hanging="2"/>
            </w:pPr>
          </w:p>
        </w:tc>
      </w:tr>
      <w:tr w:rsidR="00622ACE" w:rsidRPr="001E2C05" w:rsidTr="00622ACE">
        <w:tc>
          <w:tcPr>
            <w:tcW w:w="3039" w:type="dxa"/>
          </w:tcPr>
          <w:p w:rsidR="00622ACE" w:rsidRPr="001E2C05" w:rsidRDefault="00622ACE" w:rsidP="00622ACE">
            <w:pPr>
              <w:autoSpaceDE w:val="0"/>
              <w:autoSpaceDN w:val="0"/>
              <w:adjustRightInd w:val="0"/>
              <w:jc w:val="both"/>
            </w:pPr>
            <w:r w:rsidRPr="001E2C05">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w:t>
            </w:r>
            <w:r w:rsidRPr="001E2C05">
              <w:lastRenderedPageBreak/>
              <w:t>применению различных методов познания</w:t>
            </w:r>
            <w:r>
              <w:t>.</w:t>
            </w:r>
          </w:p>
        </w:tc>
        <w:tc>
          <w:tcPr>
            <w:tcW w:w="4161" w:type="dxa"/>
            <w:vMerge/>
          </w:tcPr>
          <w:p w:rsidR="00622ACE" w:rsidRPr="001E2C05" w:rsidRDefault="00622ACE" w:rsidP="00622ACE">
            <w:pPr>
              <w:autoSpaceDE w:val="0"/>
              <w:autoSpaceDN w:val="0"/>
              <w:adjustRightInd w:val="0"/>
              <w:ind w:hanging="2"/>
            </w:pPr>
          </w:p>
        </w:tc>
        <w:tc>
          <w:tcPr>
            <w:tcW w:w="2700" w:type="dxa"/>
            <w:vMerge/>
          </w:tcPr>
          <w:p w:rsidR="00622ACE" w:rsidRPr="001E2C05" w:rsidRDefault="00622ACE" w:rsidP="00622ACE">
            <w:pPr>
              <w:autoSpaceDE w:val="0"/>
              <w:autoSpaceDN w:val="0"/>
              <w:adjustRightInd w:val="0"/>
              <w:ind w:hanging="2"/>
            </w:pPr>
          </w:p>
        </w:tc>
      </w:tr>
      <w:tr w:rsidR="00622ACE" w:rsidRPr="001E2C05" w:rsidTr="00622ACE">
        <w:tc>
          <w:tcPr>
            <w:tcW w:w="9900" w:type="dxa"/>
            <w:gridSpan w:val="3"/>
          </w:tcPr>
          <w:p w:rsidR="00622ACE" w:rsidRPr="001E2C05" w:rsidRDefault="00622ACE" w:rsidP="00622ACE">
            <w:pPr>
              <w:autoSpaceDE w:val="0"/>
              <w:autoSpaceDN w:val="0"/>
              <w:adjustRightInd w:val="0"/>
              <w:ind w:hanging="2"/>
              <w:jc w:val="center"/>
              <w:rPr>
                <w:b/>
                <w:bCs/>
                <w:i/>
                <w:iCs/>
              </w:rPr>
            </w:pPr>
            <w:r w:rsidRPr="001E2C05">
              <w:rPr>
                <w:b/>
                <w:bCs/>
                <w:i/>
                <w:iCs/>
              </w:rPr>
              <w:lastRenderedPageBreak/>
              <w:t>Личностные результаты *</w:t>
            </w:r>
          </w:p>
        </w:tc>
      </w:tr>
      <w:tr w:rsidR="00622ACE" w:rsidRPr="001E2C05" w:rsidTr="00622ACE">
        <w:trPr>
          <w:trHeight w:val="3450"/>
        </w:trPr>
        <w:tc>
          <w:tcPr>
            <w:tcW w:w="3039" w:type="dxa"/>
          </w:tcPr>
          <w:p w:rsidR="00622ACE" w:rsidRPr="006468FE" w:rsidRDefault="00622ACE" w:rsidP="006468FE">
            <w:pPr>
              <w:autoSpaceDE w:val="0"/>
              <w:autoSpaceDN w:val="0"/>
              <w:adjustRightInd w:val="0"/>
              <w:jc w:val="both"/>
            </w:pPr>
            <w:proofErr w:type="spellStart"/>
            <w:r w:rsidRPr="001E2C05">
              <w:t>Сформированность</w:t>
            </w:r>
            <w:proofErr w:type="spellEnd"/>
            <w:r w:rsidRPr="001E2C05">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w:t>
            </w:r>
            <w:r>
              <w:t>го места в поликультурном мире.</w:t>
            </w:r>
          </w:p>
        </w:tc>
        <w:tc>
          <w:tcPr>
            <w:tcW w:w="4161" w:type="dxa"/>
          </w:tcPr>
          <w:p w:rsidR="00622ACE" w:rsidRPr="001E2C05" w:rsidRDefault="00622ACE" w:rsidP="00622ACE">
            <w:pPr>
              <w:autoSpaceDE w:val="0"/>
              <w:autoSpaceDN w:val="0"/>
              <w:adjustRightInd w:val="0"/>
              <w:ind w:hanging="2"/>
            </w:pPr>
            <w:r w:rsidRPr="00F169CC">
              <w:t>Показатели оценки определены локальным актом</w:t>
            </w:r>
          </w:p>
        </w:tc>
        <w:tc>
          <w:tcPr>
            <w:tcW w:w="2700" w:type="dxa"/>
          </w:tcPr>
          <w:p w:rsidR="00622ACE" w:rsidRPr="001E2C05" w:rsidRDefault="00622ACE" w:rsidP="00622ACE">
            <w:pPr>
              <w:autoSpaceDE w:val="0"/>
              <w:autoSpaceDN w:val="0"/>
              <w:adjustRightInd w:val="0"/>
              <w:ind w:hanging="2"/>
            </w:pPr>
            <w:r w:rsidRPr="001E2C05">
              <w:t>Оценка осуществляется по особой процедуре, прописанной в  локальном акте.</w:t>
            </w:r>
          </w:p>
        </w:tc>
      </w:tr>
      <w:tr w:rsidR="00622ACE" w:rsidRPr="001E2C05" w:rsidTr="00622ACE">
        <w:trPr>
          <w:trHeight w:val="3390"/>
        </w:trPr>
        <w:tc>
          <w:tcPr>
            <w:tcW w:w="3039" w:type="dxa"/>
          </w:tcPr>
          <w:p w:rsidR="00622ACE" w:rsidRPr="001E2C05" w:rsidRDefault="00622ACE" w:rsidP="00622ACE">
            <w:pPr>
              <w:autoSpaceDE w:val="0"/>
              <w:autoSpaceDN w:val="0"/>
              <w:adjustRightInd w:val="0"/>
              <w:jc w:val="both"/>
            </w:pPr>
            <w:proofErr w:type="spellStart"/>
            <w:r w:rsidRPr="001E2C05">
              <w:t>Сформированность</w:t>
            </w:r>
            <w:proofErr w:type="spellEnd"/>
            <w:r w:rsidRPr="001E2C05">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t>.</w:t>
            </w:r>
          </w:p>
        </w:tc>
        <w:tc>
          <w:tcPr>
            <w:tcW w:w="4161" w:type="dxa"/>
          </w:tcPr>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p>
        </w:tc>
      </w:tr>
      <w:tr w:rsidR="00622ACE" w:rsidRPr="001E2C05" w:rsidTr="00622ACE">
        <w:trPr>
          <w:trHeight w:val="765"/>
        </w:trPr>
        <w:tc>
          <w:tcPr>
            <w:tcW w:w="3039" w:type="dxa"/>
          </w:tcPr>
          <w:p w:rsidR="00622ACE" w:rsidRPr="001E2C05" w:rsidRDefault="00622ACE" w:rsidP="00622ACE">
            <w:pPr>
              <w:autoSpaceDE w:val="0"/>
              <w:autoSpaceDN w:val="0"/>
              <w:adjustRightInd w:val="0"/>
              <w:jc w:val="both"/>
            </w:pPr>
            <w:r>
              <w:t>Эстетическое отношение к миру.</w:t>
            </w:r>
          </w:p>
        </w:tc>
        <w:tc>
          <w:tcPr>
            <w:tcW w:w="4161" w:type="dxa"/>
          </w:tcPr>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pPr>
          </w:p>
        </w:tc>
      </w:tr>
      <w:tr w:rsidR="00622ACE" w:rsidRPr="001E2C05" w:rsidTr="00622ACE">
        <w:trPr>
          <w:trHeight w:val="2541"/>
        </w:trPr>
        <w:tc>
          <w:tcPr>
            <w:tcW w:w="3039" w:type="dxa"/>
          </w:tcPr>
          <w:p w:rsidR="00622ACE" w:rsidRPr="001E2C05" w:rsidRDefault="00622ACE" w:rsidP="00622ACE">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r>
              <w:t>.</w:t>
            </w:r>
          </w:p>
        </w:tc>
        <w:tc>
          <w:tcPr>
            <w:tcW w:w="4161" w:type="dxa"/>
          </w:tcPr>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rPr>
                <w:bCs/>
              </w:rPr>
            </w:pPr>
          </w:p>
        </w:tc>
      </w:tr>
      <w:tr w:rsidR="00622ACE" w:rsidRPr="001E2C05" w:rsidTr="00622ACE">
        <w:tc>
          <w:tcPr>
            <w:tcW w:w="3039" w:type="dxa"/>
          </w:tcPr>
          <w:p w:rsidR="00622ACE" w:rsidRPr="00622ACE" w:rsidRDefault="00622ACE" w:rsidP="00622ACE">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w:t>
            </w:r>
            <w:r>
              <w:t xml:space="preserve"> </w:t>
            </w:r>
            <w:proofErr w:type="gramStart"/>
            <w:r>
              <w:t>–</w:t>
            </w:r>
            <w:r w:rsidRPr="001E2C05">
              <w:t>р</w:t>
            </w:r>
            <w:proofErr w:type="gramEnd"/>
            <w:r w:rsidRPr="001E2C05">
              <w:t>есурсов</w:t>
            </w:r>
            <w:r>
              <w:t xml:space="preserve"> </w:t>
            </w:r>
            <w:r w:rsidRPr="001E2C05">
              <w:t>и др.)</w:t>
            </w:r>
            <w:r>
              <w:t>.</w:t>
            </w:r>
          </w:p>
        </w:tc>
        <w:tc>
          <w:tcPr>
            <w:tcW w:w="4161" w:type="dxa"/>
          </w:tcPr>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rPr>
                <w:bCs/>
              </w:rPr>
            </w:pPr>
          </w:p>
        </w:tc>
      </w:tr>
      <w:tr w:rsidR="00622ACE" w:rsidRPr="001E2C05" w:rsidTr="00622ACE">
        <w:tc>
          <w:tcPr>
            <w:tcW w:w="3039" w:type="dxa"/>
          </w:tcPr>
          <w:p w:rsidR="00622ACE" w:rsidRPr="006468FE" w:rsidRDefault="00622ACE" w:rsidP="006468FE">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w:t>
            </w:r>
            <w:r w:rsidRPr="001E2C05">
              <w:lastRenderedPageBreak/>
              <w:t xml:space="preserve">людьми, </w:t>
            </w:r>
            <w:r>
              <w:t>достигать в нем взаимопонимания.</w:t>
            </w:r>
            <w:r w:rsidRPr="001E2C05">
              <w:t xml:space="preserve"> </w:t>
            </w:r>
          </w:p>
        </w:tc>
        <w:tc>
          <w:tcPr>
            <w:tcW w:w="4161" w:type="dxa"/>
          </w:tcPr>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rPr>
                <w:bCs/>
              </w:rPr>
            </w:pPr>
          </w:p>
        </w:tc>
      </w:tr>
      <w:tr w:rsidR="00622ACE" w:rsidRPr="001E2C05" w:rsidTr="00622ACE">
        <w:tc>
          <w:tcPr>
            <w:tcW w:w="3039" w:type="dxa"/>
          </w:tcPr>
          <w:p w:rsidR="00622ACE" w:rsidRPr="006468FE" w:rsidRDefault="00622ACE" w:rsidP="006468FE">
            <w:pPr>
              <w:autoSpaceDE w:val="0"/>
              <w:autoSpaceDN w:val="0"/>
              <w:adjustRightInd w:val="0"/>
              <w:jc w:val="both"/>
            </w:pPr>
            <w:r w:rsidRPr="001E2C05">
              <w:lastRenderedPageBreak/>
              <w:t>Готовность и способность к образованию, в том числе самообразованию, на протяжении всей жизни;</w:t>
            </w:r>
            <w:r>
              <w:t xml:space="preserve"> </w:t>
            </w:r>
            <w:r w:rsidRPr="001E2C05">
              <w:t>сознательное отношени</w:t>
            </w:r>
            <w:r>
              <w:t>е</w:t>
            </w:r>
            <w:r w:rsidRPr="001E2C05">
              <w:t xml:space="preserve"> к непрерывному образовани</w:t>
            </w:r>
            <w:r>
              <w:t>ю,</w:t>
            </w:r>
            <w:r w:rsidRPr="001E2C05">
              <w:t xml:space="preserve"> как   успешной профессиональ</w:t>
            </w:r>
            <w:r>
              <w:t>ной и общественной деятельности.</w:t>
            </w:r>
          </w:p>
        </w:tc>
        <w:tc>
          <w:tcPr>
            <w:tcW w:w="4161" w:type="dxa"/>
          </w:tcPr>
          <w:p w:rsidR="00622ACE" w:rsidRPr="001E2C05" w:rsidRDefault="00622ACE" w:rsidP="00622ACE">
            <w:pPr>
              <w:autoSpaceDE w:val="0"/>
              <w:autoSpaceDN w:val="0"/>
              <w:adjustRightInd w:val="0"/>
              <w:ind w:hanging="2"/>
            </w:pPr>
          </w:p>
        </w:tc>
        <w:tc>
          <w:tcPr>
            <w:tcW w:w="2700" w:type="dxa"/>
          </w:tcPr>
          <w:p w:rsidR="00622ACE" w:rsidRPr="001E2C05" w:rsidRDefault="00622ACE" w:rsidP="00622ACE">
            <w:pPr>
              <w:autoSpaceDE w:val="0"/>
              <w:autoSpaceDN w:val="0"/>
              <w:adjustRightInd w:val="0"/>
              <w:ind w:hanging="2"/>
              <w:rPr>
                <w:bCs/>
              </w:rPr>
            </w:pPr>
          </w:p>
        </w:tc>
      </w:tr>
    </w:tbl>
    <w:p w:rsidR="003F63A5" w:rsidRPr="001E2C05" w:rsidRDefault="003F63A5" w:rsidP="000548A5">
      <w:pPr>
        <w:autoSpaceDE w:val="0"/>
        <w:autoSpaceDN w:val="0"/>
        <w:adjustRightInd w:val="0"/>
        <w:jc w:val="both"/>
        <w:rPr>
          <w:sz w:val="20"/>
          <w:szCs w:val="20"/>
        </w:rPr>
      </w:pPr>
      <w:r w:rsidRPr="001E2C05">
        <w:t>*</w:t>
      </w:r>
      <w:r w:rsidRPr="001E2C05">
        <w:rPr>
          <w:b/>
          <w:bCs/>
          <w:i/>
          <w:iCs/>
        </w:rPr>
        <w:t xml:space="preserve"> </w:t>
      </w:r>
      <w:r w:rsidRPr="001E2C05">
        <w:rPr>
          <w:bCs/>
          <w:i/>
          <w:iCs/>
          <w:sz w:val="20"/>
          <w:szCs w:val="20"/>
        </w:rPr>
        <w:t xml:space="preserve">Личностные результаты проверяются в ходе </w:t>
      </w:r>
      <w:proofErr w:type="spellStart"/>
      <w:r w:rsidRPr="001E2C05">
        <w:rPr>
          <w:bCs/>
          <w:i/>
          <w:iCs/>
          <w:sz w:val="20"/>
          <w:szCs w:val="20"/>
        </w:rPr>
        <w:t>неперсонифицированного</w:t>
      </w:r>
      <w:proofErr w:type="spellEnd"/>
      <w:r w:rsidRPr="001E2C05">
        <w:rPr>
          <w:bCs/>
          <w:i/>
          <w:iCs/>
          <w:sz w:val="20"/>
          <w:szCs w:val="20"/>
        </w:rPr>
        <w:t xml:space="preserve">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000548A5">
        <w:lastRenderedPageBreak/>
        <w:t>7</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A50" w:rsidRDefault="009B5A50" w:rsidP="004614DE">
      <w:r>
        <w:separator/>
      </w:r>
    </w:p>
  </w:endnote>
  <w:endnote w:type="continuationSeparator" w:id="1">
    <w:p w:rsidR="009B5A50" w:rsidRDefault="009B5A50"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001" w:usb1="00000000" w:usb2="00000000" w:usb3="00000000" w:csb0="0000009F" w:csb1="00000000"/>
  </w:font>
  <w:font w:name="SchoolBookCSanPin-Regular">
    <w:altName w:val="MS Mincho"/>
    <w:panose1 w:val="00000000000000000000"/>
    <w:charset w:val="CC"/>
    <w:family w:val="auto"/>
    <w:notTrueType/>
    <w:pitch w:val="default"/>
    <w:sig w:usb0="00000201"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131"/>
      <w:docPartObj>
        <w:docPartGallery w:val="Page Numbers (Bottom of Page)"/>
        <w:docPartUnique/>
      </w:docPartObj>
    </w:sdtPr>
    <w:sdtContent>
      <w:p w:rsidR="009B5A50" w:rsidRDefault="00A500B8">
        <w:pPr>
          <w:pStyle w:val="ae"/>
          <w:jc w:val="right"/>
        </w:pPr>
        <w:fldSimple w:instr=" PAGE   \* MERGEFORMAT ">
          <w:r w:rsidR="003175BA">
            <w:rPr>
              <w:noProof/>
            </w:rPr>
            <w:t>3</w:t>
          </w:r>
        </w:fldSimple>
      </w:p>
    </w:sdtContent>
  </w:sdt>
  <w:p w:rsidR="009B5A50" w:rsidRDefault="009B5A5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50" w:rsidRDefault="009B5A5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A50" w:rsidRDefault="009B5A50" w:rsidP="004614DE">
      <w:r>
        <w:separator/>
      </w:r>
    </w:p>
  </w:footnote>
  <w:footnote w:type="continuationSeparator" w:id="1">
    <w:p w:rsidR="009B5A50" w:rsidRDefault="009B5A50"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B31A33"/>
    <w:multiLevelType w:val="hybridMultilevel"/>
    <w:tmpl w:val="8446D4D6"/>
    <w:lvl w:ilvl="0" w:tplc="9A24BD5A">
      <w:numFmt w:val="bullet"/>
      <w:lvlText w:val="•"/>
      <w:lvlJc w:val="left"/>
      <w:pPr>
        <w:ind w:left="1004" w:hanging="360"/>
      </w:pPr>
      <w:rPr>
        <w:rFonts w:ascii="Times New Roman" w:eastAsia="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170B9"/>
    <w:rsid w:val="00022B47"/>
    <w:rsid w:val="00031A3F"/>
    <w:rsid w:val="00033CA8"/>
    <w:rsid w:val="000431E9"/>
    <w:rsid w:val="00044D03"/>
    <w:rsid w:val="000548A5"/>
    <w:rsid w:val="00055362"/>
    <w:rsid w:val="00055831"/>
    <w:rsid w:val="00056C20"/>
    <w:rsid w:val="000571E1"/>
    <w:rsid w:val="000618F3"/>
    <w:rsid w:val="000634B1"/>
    <w:rsid w:val="000654DA"/>
    <w:rsid w:val="00065C26"/>
    <w:rsid w:val="00065F8C"/>
    <w:rsid w:val="00070F45"/>
    <w:rsid w:val="00075E74"/>
    <w:rsid w:val="00076FAC"/>
    <w:rsid w:val="00077A59"/>
    <w:rsid w:val="00082F90"/>
    <w:rsid w:val="00084ABA"/>
    <w:rsid w:val="00086044"/>
    <w:rsid w:val="00087C97"/>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07DE5"/>
    <w:rsid w:val="001109DD"/>
    <w:rsid w:val="00111139"/>
    <w:rsid w:val="001130C3"/>
    <w:rsid w:val="001210E3"/>
    <w:rsid w:val="0013126C"/>
    <w:rsid w:val="001356D1"/>
    <w:rsid w:val="00135CE6"/>
    <w:rsid w:val="00136050"/>
    <w:rsid w:val="001426BD"/>
    <w:rsid w:val="0014767E"/>
    <w:rsid w:val="00152C48"/>
    <w:rsid w:val="001539D3"/>
    <w:rsid w:val="001545BA"/>
    <w:rsid w:val="001559DB"/>
    <w:rsid w:val="00165509"/>
    <w:rsid w:val="00172BB8"/>
    <w:rsid w:val="00173738"/>
    <w:rsid w:val="001744E4"/>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33A"/>
    <w:rsid w:val="002037A8"/>
    <w:rsid w:val="0020717C"/>
    <w:rsid w:val="00210413"/>
    <w:rsid w:val="002104D1"/>
    <w:rsid w:val="00211F27"/>
    <w:rsid w:val="00212231"/>
    <w:rsid w:val="00213228"/>
    <w:rsid w:val="0021551D"/>
    <w:rsid w:val="0022107E"/>
    <w:rsid w:val="00224DDB"/>
    <w:rsid w:val="00225F31"/>
    <w:rsid w:val="002273FB"/>
    <w:rsid w:val="002378BA"/>
    <w:rsid w:val="002444C4"/>
    <w:rsid w:val="00250CB9"/>
    <w:rsid w:val="0025128E"/>
    <w:rsid w:val="002549DC"/>
    <w:rsid w:val="00265889"/>
    <w:rsid w:val="00266503"/>
    <w:rsid w:val="00271BC9"/>
    <w:rsid w:val="00282C34"/>
    <w:rsid w:val="002932D7"/>
    <w:rsid w:val="00293A2C"/>
    <w:rsid w:val="00294D3F"/>
    <w:rsid w:val="00295443"/>
    <w:rsid w:val="0029658B"/>
    <w:rsid w:val="0029763D"/>
    <w:rsid w:val="002A0322"/>
    <w:rsid w:val="002A0DCF"/>
    <w:rsid w:val="002A1013"/>
    <w:rsid w:val="002A61D8"/>
    <w:rsid w:val="002B0F92"/>
    <w:rsid w:val="002B34AF"/>
    <w:rsid w:val="002B43B2"/>
    <w:rsid w:val="002B43B5"/>
    <w:rsid w:val="002B73A6"/>
    <w:rsid w:val="002C5417"/>
    <w:rsid w:val="002D5E9F"/>
    <w:rsid w:val="002D63BF"/>
    <w:rsid w:val="002E2D6E"/>
    <w:rsid w:val="002E50E6"/>
    <w:rsid w:val="00301E55"/>
    <w:rsid w:val="00304A75"/>
    <w:rsid w:val="00306BB1"/>
    <w:rsid w:val="00313D3B"/>
    <w:rsid w:val="003141AF"/>
    <w:rsid w:val="003175BA"/>
    <w:rsid w:val="0032276D"/>
    <w:rsid w:val="0032504F"/>
    <w:rsid w:val="003267F7"/>
    <w:rsid w:val="003269EB"/>
    <w:rsid w:val="00331406"/>
    <w:rsid w:val="00331A78"/>
    <w:rsid w:val="003350E6"/>
    <w:rsid w:val="003376DC"/>
    <w:rsid w:val="00340F3E"/>
    <w:rsid w:val="003447DE"/>
    <w:rsid w:val="00344AD7"/>
    <w:rsid w:val="00350179"/>
    <w:rsid w:val="00350552"/>
    <w:rsid w:val="0035159E"/>
    <w:rsid w:val="00352776"/>
    <w:rsid w:val="003632FC"/>
    <w:rsid w:val="00365865"/>
    <w:rsid w:val="00367871"/>
    <w:rsid w:val="00372AA2"/>
    <w:rsid w:val="00381376"/>
    <w:rsid w:val="00381D0F"/>
    <w:rsid w:val="00386DD1"/>
    <w:rsid w:val="00387089"/>
    <w:rsid w:val="003A1964"/>
    <w:rsid w:val="003A441D"/>
    <w:rsid w:val="003B0C25"/>
    <w:rsid w:val="003B1B7D"/>
    <w:rsid w:val="003B54E7"/>
    <w:rsid w:val="003C1BCB"/>
    <w:rsid w:val="003D4367"/>
    <w:rsid w:val="003D73B5"/>
    <w:rsid w:val="003E1510"/>
    <w:rsid w:val="003E2B71"/>
    <w:rsid w:val="003E4650"/>
    <w:rsid w:val="003E4F13"/>
    <w:rsid w:val="003E636A"/>
    <w:rsid w:val="003F0165"/>
    <w:rsid w:val="003F2FFC"/>
    <w:rsid w:val="003F4BC3"/>
    <w:rsid w:val="003F63A5"/>
    <w:rsid w:val="0040601E"/>
    <w:rsid w:val="00411E6A"/>
    <w:rsid w:val="0041371E"/>
    <w:rsid w:val="00414D70"/>
    <w:rsid w:val="0041701F"/>
    <w:rsid w:val="00422712"/>
    <w:rsid w:val="004307AE"/>
    <w:rsid w:val="00435A1D"/>
    <w:rsid w:val="00437358"/>
    <w:rsid w:val="004440E7"/>
    <w:rsid w:val="00444AE3"/>
    <w:rsid w:val="00444D47"/>
    <w:rsid w:val="0044669A"/>
    <w:rsid w:val="00452D1F"/>
    <w:rsid w:val="00455D71"/>
    <w:rsid w:val="004614DE"/>
    <w:rsid w:val="00465EA6"/>
    <w:rsid w:val="00466C99"/>
    <w:rsid w:val="00480501"/>
    <w:rsid w:val="00480650"/>
    <w:rsid w:val="00480BAC"/>
    <w:rsid w:val="0048177F"/>
    <w:rsid w:val="00482F24"/>
    <w:rsid w:val="00485BF6"/>
    <w:rsid w:val="0049087D"/>
    <w:rsid w:val="004923BC"/>
    <w:rsid w:val="004947D6"/>
    <w:rsid w:val="0049584B"/>
    <w:rsid w:val="004963D9"/>
    <w:rsid w:val="00496F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60A3"/>
    <w:rsid w:val="004F6DD0"/>
    <w:rsid w:val="00501405"/>
    <w:rsid w:val="00502DC0"/>
    <w:rsid w:val="005058C2"/>
    <w:rsid w:val="00510EFA"/>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CBB"/>
    <w:rsid w:val="00562CC2"/>
    <w:rsid w:val="0056427D"/>
    <w:rsid w:val="0056668C"/>
    <w:rsid w:val="00570BEA"/>
    <w:rsid w:val="00571AA5"/>
    <w:rsid w:val="00584686"/>
    <w:rsid w:val="00587A5E"/>
    <w:rsid w:val="00591F97"/>
    <w:rsid w:val="00593DBA"/>
    <w:rsid w:val="00594628"/>
    <w:rsid w:val="005A0A43"/>
    <w:rsid w:val="005A118F"/>
    <w:rsid w:val="005A12BD"/>
    <w:rsid w:val="005A2C1F"/>
    <w:rsid w:val="005A64DA"/>
    <w:rsid w:val="005A6609"/>
    <w:rsid w:val="005C3B4B"/>
    <w:rsid w:val="005C4EE4"/>
    <w:rsid w:val="005D2DB5"/>
    <w:rsid w:val="005D36AA"/>
    <w:rsid w:val="005D5361"/>
    <w:rsid w:val="005E112F"/>
    <w:rsid w:val="005E2AC9"/>
    <w:rsid w:val="005F1ABB"/>
    <w:rsid w:val="005F5B55"/>
    <w:rsid w:val="0061010A"/>
    <w:rsid w:val="00611D6E"/>
    <w:rsid w:val="006133F4"/>
    <w:rsid w:val="00615371"/>
    <w:rsid w:val="0061608F"/>
    <w:rsid w:val="006203D6"/>
    <w:rsid w:val="00622ACE"/>
    <w:rsid w:val="00623253"/>
    <w:rsid w:val="0063042C"/>
    <w:rsid w:val="00630851"/>
    <w:rsid w:val="0063114B"/>
    <w:rsid w:val="006464C2"/>
    <w:rsid w:val="006468FE"/>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65A"/>
    <w:rsid w:val="006C0FA8"/>
    <w:rsid w:val="006C7C2A"/>
    <w:rsid w:val="006C7FA9"/>
    <w:rsid w:val="006D0C0E"/>
    <w:rsid w:val="006D201A"/>
    <w:rsid w:val="006D26F4"/>
    <w:rsid w:val="006D2E6A"/>
    <w:rsid w:val="006D5CA6"/>
    <w:rsid w:val="006E1D2C"/>
    <w:rsid w:val="006E7CF4"/>
    <w:rsid w:val="006F622C"/>
    <w:rsid w:val="006F73BF"/>
    <w:rsid w:val="007006EB"/>
    <w:rsid w:val="0070237C"/>
    <w:rsid w:val="00703A90"/>
    <w:rsid w:val="00712679"/>
    <w:rsid w:val="007163FC"/>
    <w:rsid w:val="00723260"/>
    <w:rsid w:val="00725A47"/>
    <w:rsid w:val="00730B28"/>
    <w:rsid w:val="00736F09"/>
    <w:rsid w:val="0074067B"/>
    <w:rsid w:val="00740B82"/>
    <w:rsid w:val="0074441A"/>
    <w:rsid w:val="00744ABC"/>
    <w:rsid w:val="0075330C"/>
    <w:rsid w:val="007558E9"/>
    <w:rsid w:val="00760B4A"/>
    <w:rsid w:val="00761639"/>
    <w:rsid w:val="007624DA"/>
    <w:rsid w:val="007628F2"/>
    <w:rsid w:val="007718A8"/>
    <w:rsid w:val="00772579"/>
    <w:rsid w:val="007765CE"/>
    <w:rsid w:val="00777FBB"/>
    <w:rsid w:val="007816C5"/>
    <w:rsid w:val="0079752D"/>
    <w:rsid w:val="007A0DDA"/>
    <w:rsid w:val="007A69DC"/>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7137"/>
    <w:rsid w:val="00840C64"/>
    <w:rsid w:val="00844CA1"/>
    <w:rsid w:val="00855507"/>
    <w:rsid w:val="00857048"/>
    <w:rsid w:val="00860BAF"/>
    <w:rsid w:val="00870C2F"/>
    <w:rsid w:val="00871FDF"/>
    <w:rsid w:val="00873BF8"/>
    <w:rsid w:val="00875A18"/>
    <w:rsid w:val="008769B8"/>
    <w:rsid w:val="00887E42"/>
    <w:rsid w:val="00890952"/>
    <w:rsid w:val="00891F6C"/>
    <w:rsid w:val="00893AF9"/>
    <w:rsid w:val="00896CFC"/>
    <w:rsid w:val="008A44CE"/>
    <w:rsid w:val="008A61B4"/>
    <w:rsid w:val="008B1D50"/>
    <w:rsid w:val="008B1DA6"/>
    <w:rsid w:val="008B2C47"/>
    <w:rsid w:val="008B4AAE"/>
    <w:rsid w:val="008B5A33"/>
    <w:rsid w:val="008B7C7A"/>
    <w:rsid w:val="008C2041"/>
    <w:rsid w:val="008D5E66"/>
    <w:rsid w:val="008E3C91"/>
    <w:rsid w:val="008E5CA1"/>
    <w:rsid w:val="008E7946"/>
    <w:rsid w:val="008F7358"/>
    <w:rsid w:val="009027EC"/>
    <w:rsid w:val="009034FF"/>
    <w:rsid w:val="0090636D"/>
    <w:rsid w:val="009065F7"/>
    <w:rsid w:val="00906B56"/>
    <w:rsid w:val="0091161E"/>
    <w:rsid w:val="00915533"/>
    <w:rsid w:val="00917DC6"/>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A0306"/>
    <w:rsid w:val="009A19D8"/>
    <w:rsid w:val="009A4316"/>
    <w:rsid w:val="009A5962"/>
    <w:rsid w:val="009B1A25"/>
    <w:rsid w:val="009B3235"/>
    <w:rsid w:val="009B56CE"/>
    <w:rsid w:val="009B5922"/>
    <w:rsid w:val="009B5A50"/>
    <w:rsid w:val="009B74A6"/>
    <w:rsid w:val="009C47C2"/>
    <w:rsid w:val="009C5786"/>
    <w:rsid w:val="009C5D4D"/>
    <w:rsid w:val="009D1BC4"/>
    <w:rsid w:val="009D22BA"/>
    <w:rsid w:val="009D286F"/>
    <w:rsid w:val="009D39FF"/>
    <w:rsid w:val="009D6764"/>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78F"/>
    <w:rsid w:val="00A44728"/>
    <w:rsid w:val="00A460FF"/>
    <w:rsid w:val="00A500B8"/>
    <w:rsid w:val="00A51B57"/>
    <w:rsid w:val="00A62711"/>
    <w:rsid w:val="00A65336"/>
    <w:rsid w:val="00A65EDA"/>
    <w:rsid w:val="00A6767F"/>
    <w:rsid w:val="00A70E10"/>
    <w:rsid w:val="00A75023"/>
    <w:rsid w:val="00A76A6E"/>
    <w:rsid w:val="00A81A68"/>
    <w:rsid w:val="00A91BFE"/>
    <w:rsid w:val="00AA1590"/>
    <w:rsid w:val="00AB7408"/>
    <w:rsid w:val="00AB742A"/>
    <w:rsid w:val="00AD3CDE"/>
    <w:rsid w:val="00AD5FCA"/>
    <w:rsid w:val="00AE087B"/>
    <w:rsid w:val="00AE6FAE"/>
    <w:rsid w:val="00AF0019"/>
    <w:rsid w:val="00AF03F9"/>
    <w:rsid w:val="00AF06F1"/>
    <w:rsid w:val="00AF2C9C"/>
    <w:rsid w:val="00AF48E1"/>
    <w:rsid w:val="00AF6516"/>
    <w:rsid w:val="00B0089C"/>
    <w:rsid w:val="00B01D84"/>
    <w:rsid w:val="00B05AAC"/>
    <w:rsid w:val="00B13CF0"/>
    <w:rsid w:val="00B154CE"/>
    <w:rsid w:val="00B17F6F"/>
    <w:rsid w:val="00B21616"/>
    <w:rsid w:val="00B249B9"/>
    <w:rsid w:val="00B25240"/>
    <w:rsid w:val="00B25881"/>
    <w:rsid w:val="00B262E5"/>
    <w:rsid w:val="00B26586"/>
    <w:rsid w:val="00B31F5D"/>
    <w:rsid w:val="00B3262F"/>
    <w:rsid w:val="00B3477C"/>
    <w:rsid w:val="00B34B6A"/>
    <w:rsid w:val="00B4265A"/>
    <w:rsid w:val="00B508F8"/>
    <w:rsid w:val="00B515F0"/>
    <w:rsid w:val="00B51912"/>
    <w:rsid w:val="00B62F45"/>
    <w:rsid w:val="00B644D2"/>
    <w:rsid w:val="00B64CB7"/>
    <w:rsid w:val="00B66F73"/>
    <w:rsid w:val="00B7607D"/>
    <w:rsid w:val="00B818D2"/>
    <w:rsid w:val="00B82CB4"/>
    <w:rsid w:val="00B84092"/>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D63"/>
    <w:rsid w:val="00BE0EEE"/>
    <w:rsid w:val="00BE6548"/>
    <w:rsid w:val="00BE6741"/>
    <w:rsid w:val="00BF6B55"/>
    <w:rsid w:val="00BF7706"/>
    <w:rsid w:val="00BF7E29"/>
    <w:rsid w:val="00C028C3"/>
    <w:rsid w:val="00C11C07"/>
    <w:rsid w:val="00C138D8"/>
    <w:rsid w:val="00C156BD"/>
    <w:rsid w:val="00C15B5B"/>
    <w:rsid w:val="00C24241"/>
    <w:rsid w:val="00C24E96"/>
    <w:rsid w:val="00C25607"/>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65FB"/>
    <w:rsid w:val="00CB6CBF"/>
    <w:rsid w:val="00CB6EB5"/>
    <w:rsid w:val="00CB7B39"/>
    <w:rsid w:val="00CC1678"/>
    <w:rsid w:val="00CC17A9"/>
    <w:rsid w:val="00CC1A03"/>
    <w:rsid w:val="00CE00F1"/>
    <w:rsid w:val="00CE467C"/>
    <w:rsid w:val="00CE65E0"/>
    <w:rsid w:val="00CF2F39"/>
    <w:rsid w:val="00CF408B"/>
    <w:rsid w:val="00CF4FE4"/>
    <w:rsid w:val="00CF7965"/>
    <w:rsid w:val="00CF79B9"/>
    <w:rsid w:val="00D100FB"/>
    <w:rsid w:val="00D10E3C"/>
    <w:rsid w:val="00D14EDA"/>
    <w:rsid w:val="00D22E09"/>
    <w:rsid w:val="00D24158"/>
    <w:rsid w:val="00D276D9"/>
    <w:rsid w:val="00D30240"/>
    <w:rsid w:val="00D31C3B"/>
    <w:rsid w:val="00D36F69"/>
    <w:rsid w:val="00D475ED"/>
    <w:rsid w:val="00D508EA"/>
    <w:rsid w:val="00D554F3"/>
    <w:rsid w:val="00D57D75"/>
    <w:rsid w:val="00D6499B"/>
    <w:rsid w:val="00D67B9A"/>
    <w:rsid w:val="00D71A19"/>
    <w:rsid w:val="00D741AF"/>
    <w:rsid w:val="00D806B9"/>
    <w:rsid w:val="00D80CB5"/>
    <w:rsid w:val="00D86508"/>
    <w:rsid w:val="00D87705"/>
    <w:rsid w:val="00D916AB"/>
    <w:rsid w:val="00D91FBB"/>
    <w:rsid w:val="00D96CDE"/>
    <w:rsid w:val="00DB104D"/>
    <w:rsid w:val="00DB3D38"/>
    <w:rsid w:val="00DC508A"/>
    <w:rsid w:val="00DD2F82"/>
    <w:rsid w:val="00DD4D47"/>
    <w:rsid w:val="00DD50D3"/>
    <w:rsid w:val="00DE5459"/>
    <w:rsid w:val="00DE6DB0"/>
    <w:rsid w:val="00DF3AEF"/>
    <w:rsid w:val="00DF79E8"/>
    <w:rsid w:val="00DF7CF9"/>
    <w:rsid w:val="00E00BED"/>
    <w:rsid w:val="00E02E2A"/>
    <w:rsid w:val="00E04848"/>
    <w:rsid w:val="00E10B6D"/>
    <w:rsid w:val="00E130A0"/>
    <w:rsid w:val="00E22DEC"/>
    <w:rsid w:val="00E25BE1"/>
    <w:rsid w:val="00E25DD8"/>
    <w:rsid w:val="00E3031A"/>
    <w:rsid w:val="00E30A1B"/>
    <w:rsid w:val="00E34905"/>
    <w:rsid w:val="00E34DE6"/>
    <w:rsid w:val="00E45F3B"/>
    <w:rsid w:val="00E47EC1"/>
    <w:rsid w:val="00E500A8"/>
    <w:rsid w:val="00E5692D"/>
    <w:rsid w:val="00E578C2"/>
    <w:rsid w:val="00E70AFC"/>
    <w:rsid w:val="00E70D8A"/>
    <w:rsid w:val="00E726ED"/>
    <w:rsid w:val="00E9309E"/>
    <w:rsid w:val="00E956CA"/>
    <w:rsid w:val="00E9758E"/>
    <w:rsid w:val="00EA61E3"/>
    <w:rsid w:val="00EA7EB9"/>
    <w:rsid w:val="00EB12A2"/>
    <w:rsid w:val="00EB3C20"/>
    <w:rsid w:val="00EB3C42"/>
    <w:rsid w:val="00EB3F2C"/>
    <w:rsid w:val="00EB463C"/>
    <w:rsid w:val="00EC0812"/>
    <w:rsid w:val="00EC0EDF"/>
    <w:rsid w:val="00EC403B"/>
    <w:rsid w:val="00EC76EC"/>
    <w:rsid w:val="00ED135B"/>
    <w:rsid w:val="00ED55CB"/>
    <w:rsid w:val="00EE01ED"/>
    <w:rsid w:val="00EE13D4"/>
    <w:rsid w:val="00EE2F90"/>
    <w:rsid w:val="00EE32CA"/>
    <w:rsid w:val="00EE38F6"/>
    <w:rsid w:val="00EE7398"/>
    <w:rsid w:val="00EF235D"/>
    <w:rsid w:val="00F05277"/>
    <w:rsid w:val="00F1167A"/>
    <w:rsid w:val="00F12E1D"/>
    <w:rsid w:val="00F22543"/>
    <w:rsid w:val="00F22DE8"/>
    <w:rsid w:val="00F3146E"/>
    <w:rsid w:val="00F40651"/>
    <w:rsid w:val="00F41236"/>
    <w:rsid w:val="00F42131"/>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B5627"/>
    <w:rsid w:val="00FB78B7"/>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0"/>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uiPriority w:val="34"/>
    <w:qFormat/>
    <w:rsid w:val="006D0C0E"/>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759326466">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17061806">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FF29C-EE0C-4E69-885D-364968C0D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74</Pages>
  <Words>18966</Words>
  <Characters>137201</Characters>
  <Application>Microsoft Office Word</Application>
  <DocSecurity>0</DocSecurity>
  <Lines>1143</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20</cp:revision>
  <cp:lastPrinted>2017-05-18T05:27:00Z</cp:lastPrinted>
  <dcterms:created xsi:type="dcterms:W3CDTF">2021-03-14T10:09:00Z</dcterms:created>
  <dcterms:modified xsi:type="dcterms:W3CDTF">2022-09-02T09:32:00Z</dcterms:modified>
</cp:coreProperties>
</file>